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8539BB" w:rsidRPr="005743FC" w:rsidRDefault="00D61D37" w:rsidP="005743FC">
      <w:pPr>
        <w:pStyle w:val="Titre1"/>
      </w:pPr>
      <w:r w:rsidRPr="005743FC">
        <w:t>Réfraction lumineuse</w:t>
      </w:r>
    </w:p>
    <w:p w:rsidR="008539BB" w:rsidRDefault="00A773C9">
      <w:pPr>
        <w:pStyle w:val="C0Encadrcontextetitre"/>
      </w:pPr>
      <w:r>
        <w:t>Th</w:t>
      </w:r>
      <w:r w:rsidR="00634F98">
        <w:t>É</w:t>
      </w:r>
      <w:r>
        <w:t>matique</w:t>
      </w:r>
    </w:p>
    <w:p w:rsidR="008539BB" w:rsidRPr="00D61D37" w:rsidRDefault="00D61D37" w:rsidP="00634F98">
      <w:pPr>
        <w:pStyle w:val="C0Encadrcontexte"/>
        <w:numPr>
          <w:ilvl w:val="0"/>
          <w:numId w:val="2"/>
        </w:numPr>
      </w:pPr>
      <w:r w:rsidRPr="00D61D37">
        <w:t>Ondes progressives.</w:t>
      </w:r>
    </w:p>
    <w:p w:rsidR="008539BB" w:rsidRPr="00D61D37" w:rsidRDefault="00A773C9">
      <w:pPr>
        <w:pStyle w:val="C0Encadrcontextetitre"/>
      </w:pPr>
      <w:r w:rsidRPr="00D61D37">
        <w:t>Concepts ou notions abord</w:t>
      </w:r>
      <w:r w:rsidR="00634F98">
        <w:t>É</w:t>
      </w:r>
      <w:r w:rsidRPr="00D61D37">
        <w:t>s</w:t>
      </w:r>
    </w:p>
    <w:p w:rsidR="008539BB" w:rsidRPr="00D61D37" w:rsidRDefault="003A352E">
      <w:pPr>
        <w:pStyle w:val="C0Encadrcontexte"/>
        <w:numPr>
          <w:ilvl w:val="0"/>
          <w:numId w:val="2"/>
        </w:numPr>
      </w:pPr>
      <w:r w:rsidRPr="00D61D37">
        <w:t>R</w:t>
      </w:r>
      <w:r w:rsidR="00D61D37" w:rsidRPr="00D61D37">
        <w:t>éfraction</w:t>
      </w:r>
      <w:r>
        <w:t xml:space="preserve"> d’une onde lumineuse</w:t>
      </w:r>
      <w:r w:rsidR="00D61D37" w:rsidRPr="00D61D37">
        <w:t>.</w:t>
      </w:r>
    </w:p>
    <w:p w:rsidR="008539BB" w:rsidRPr="00D61D37" w:rsidRDefault="00B97124">
      <w:pPr>
        <w:pStyle w:val="C0Encadrcontexte"/>
        <w:numPr>
          <w:ilvl w:val="0"/>
          <w:numId w:val="2"/>
        </w:numPr>
      </w:pPr>
      <w:r>
        <w:t>R</w:t>
      </w:r>
      <w:r w:rsidR="00D61D37" w:rsidRPr="00D61D37">
        <w:t>éflexion totale</w:t>
      </w:r>
      <w:r w:rsidR="003A352E">
        <w:t xml:space="preserve"> d’une onde lumineuse</w:t>
      </w:r>
      <w:r>
        <w:t>.</w:t>
      </w:r>
    </w:p>
    <w:p w:rsidR="008539BB" w:rsidRPr="00D61D37" w:rsidRDefault="00A773C9">
      <w:pPr>
        <w:pStyle w:val="C0Encadrcontextetitre"/>
      </w:pPr>
      <w:r w:rsidRPr="00D61D37">
        <w:t>Objectifs de formation</w:t>
      </w:r>
    </w:p>
    <w:p w:rsidR="00D61D37" w:rsidRPr="00D61D37" w:rsidRDefault="00D61D37" w:rsidP="00D61D37">
      <w:pPr>
        <w:pStyle w:val="C0Encadrcontexte"/>
        <w:numPr>
          <w:ilvl w:val="0"/>
          <w:numId w:val="2"/>
        </w:numPr>
        <w:shd w:val="solid" w:color="EBEBF4" w:fill="auto"/>
      </w:pPr>
      <w:r w:rsidRPr="00D61D37">
        <w:t>Appréhender le trajet d’un rayon lumineux</w:t>
      </w:r>
      <w:r w:rsidR="003A352E">
        <w:t xml:space="preserve"> entre deux milieux d’indices différents</w:t>
      </w:r>
      <w:r w:rsidRPr="00D61D37">
        <w:t>.</w:t>
      </w:r>
    </w:p>
    <w:p w:rsidR="008539BB" w:rsidRPr="00D61D37" w:rsidRDefault="00D61D37" w:rsidP="00D61D37">
      <w:pPr>
        <w:pStyle w:val="C0Encadrcontexte"/>
        <w:numPr>
          <w:ilvl w:val="0"/>
          <w:numId w:val="2"/>
        </w:numPr>
      </w:pPr>
      <w:r w:rsidRPr="00D61D37">
        <w:t>S’approprier et valider la 2</w:t>
      </w:r>
      <w:r w:rsidRPr="00D61D37">
        <w:rPr>
          <w:vertAlign w:val="superscript"/>
        </w:rPr>
        <w:t>e</w:t>
      </w:r>
      <w:r w:rsidRPr="00B97124">
        <w:t xml:space="preserve"> </w:t>
      </w:r>
      <w:r w:rsidRPr="00D61D37">
        <w:t xml:space="preserve">loi de </w:t>
      </w:r>
      <w:proofErr w:type="spellStart"/>
      <w:r w:rsidRPr="00D61D37">
        <w:t>Snell</w:t>
      </w:r>
      <w:proofErr w:type="spellEnd"/>
      <w:r w:rsidRPr="00D61D37">
        <w:t>-Descartes.</w:t>
      </w:r>
    </w:p>
    <w:p w:rsidR="008B0EF1" w:rsidRPr="00B97124" w:rsidRDefault="008B0EF1" w:rsidP="00B97124">
      <w:pPr>
        <w:pStyle w:val="Titre1c0"/>
      </w:pPr>
      <w:r w:rsidRPr="00B97124">
        <w:t>Introduction</w:t>
      </w:r>
    </w:p>
    <w:p w:rsidR="003215A0" w:rsidRPr="003C73B8" w:rsidRDefault="003215A0" w:rsidP="003215A0">
      <w:r w:rsidRPr="002502D7">
        <w:rPr>
          <w:rFonts w:eastAsiaTheme="minorHAnsi" w:cstheme="minorBidi"/>
          <w:color w:val="auto"/>
          <w:szCs w:val="20"/>
        </w:rPr>
        <w:t xml:space="preserve">Consulter la page </w:t>
      </w:r>
      <w:proofErr w:type="spellStart"/>
      <w:r w:rsidRPr="002502D7">
        <w:rPr>
          <w:rFonts w:eastAsiaTheme="minorHAnsi" w:cstheme="minorBidi"/>
          <w:color w:val="auto"/>
          <w:szCs w:val="20"/>
        </w:rPr>
        <w:t>éduscol</w:t>
      </w:r>
      <w:proofErr w:type="spellEnd"/>
      <w:r w:rsidRPr="002502D7">
        <w:rPr>
          <w:rFonts w:eastAsiaTheme="minorHAnsi" w:cstheme="minorBidi"/>
          <w:color w:val="auto"/>
          <w:szCs w:val="20"/>
        </w:rPr>
        <w:t xml:space="preserve"> associée au thème « </w:t>
      </w:r>
      <w:hyperlink r:id="rId9" w:history="1">
        <w:r w:rsidRPr="00531123">
          <w:rPr>
            <w:rStyle w:val="Lienhypertexte"/>
            <w:rFonts w:eastAsiaTheme="minorHAnsi" w:cstheme="minorBidi"/>
            <w:szCs w:val="20"/>
          </w:rPr>
          <w:t>Programmer en physique-chimie</w:t>
        </w:r>
      </w:hyperlink>
      <w:r w:rsidRPr="002502D7">
        <w:rPr>
          <w:rFonts w:eastAsiaTheme="minorHAnsi" w:cstheme="minorBidi"/>
          <w:color w:val="auto"/>
          <w:szCs w:val="20"/>
        </w:rPr>
        <w:t xml:space="preserve"> »</w:t>
      </w:r>
      <w:r>
        <w:rPr>
          <w:rFonts w:eastAsiaTheme="minorHAnsi" w:cstheme="minorBidi"/>
          <w:color w:val="auto"/>
          <w:szCs w:val="20"/>
        </w:rPr>
        <w:t>.</w:t>
      </w:r>
    </w:p>
    <w:p w:rsidR="008539BB" w:rsidRPr="00B97124" w:rsidRDefault="00A773C9" w:rsidP="00B97124">
      <w:pPr>
        <w:pStyle w:val="Titre21"/>
      </w:pPr>
      <w:r w:rsidRPr="00B97124">
        <w:t>Présentation des activités</w:t>
      </w:r>
    </w:p>
    <w:p w:rsidR="005743FC" w:rsidRDefault="005F091C" w:rsidP="003215A0">
      <w:r>
        <w:t>À</w:t>
      </w:r>
      <w:r w:rsidR="00452BB2">
        <w:t xml:space="preserve"> la </w:t>
      </w:r>
      <w:r w:rsidR="00853864">
        <w:t>fin d</w:t>
      </w:r>
      <w:r w:rsidR="00452BB2">
        <w:t>’une</w:t>
      </w:r>
      <w:r w:rsidR="00853864">
        <w:t xml:space="preserve"> séquence sur la réfraction, les élèves réalisent, modifient ou complètent un algorithme, un programme afin de </w:t>
      </w:r>
      <w:r w:rsidR="00452BB2">
        <w:t>r</w:t>
      </w:r>
      <w:r w:rsidR="004C4AFF">
        <w:t>éinvestir les notions acquises su</w:t>
      </w:r>
      <w:r w:rsidR="00452BB2">
        <w:t>r</w:t>
      </w:r>
      <w:r w:rsidR="00853864">
        <w:t xml:space="preserve"> </w:t>
      </w:r>
      <w:r w:rsidR="00853864" w:rsidRPr="001E1CBB">
        <w:t xml:space="preserve">la réfraction lumineuse et </w:t>
      </w:r>
      <w:r w:rsidR="004C4AFF">
        <w:t xml:space="preserve">notamment </w:t>
      </w:r>
      <w:r w:rsidR="00853864" w:rsidRPr="001E1CBB">
        <w:t>les paramètres dont elle dépend</w:t>
      </w:r>
      <w:r w:rsidR="00853864">
        <w:t>.</w:t>
      </w:r>
    </w:p>
    <w:p w:rsidR="00853864" w:rsidRDefault="00853864" w:rsidP="003215A0">
      <w:r>
        <w:t>Chacune des situations d’apprentissage proposées se reporte à un cahier des charges modifiable  suivant les objectifs de l’enseignant. Ces objectifs peuvent être</w:t>
      </w:r>
      <w:r w:rsidR="005743FC">
        <w:t xml:space="preserve"> </w:t>
      </w:r>
      <w:r w:rsidR="004C4AFF">
        <w:t>de</w:t>
      </w:r>
      <w:r w:rsidR="005743FC">
        <w:t> :</w:t>
      </w:r>
    </w:p>
    <w:p w:rsidR="00853864" w:rsidRDefault="00853864" w:rsidP="00853864">
      <w:pPr>
        <w:numPr>
          <w:ilvl w:val="0"/>
          <w:numId w:val="14"/>
        </w:numPr>
      </w:pPr>
      <w:r>
        <w:t>déterminer la valeur de l’indice de réfraction d’un milieu</w:t>
      </w:r>
      <w:r w:rsidR="005743FC">
        <w:t> ;</w:t>
      </w:r>
    </w:p>
    <w:p w:rsidR="00853864" w:rsidRDefault="00853864" w:rsidP="00853864">
      <w:pPr>
        <w:numPr>
          <w:ilvl w:val="0"/>
          <w:numId w:val="14"/>
        </w:numPr>
      </w:pPr>
      <w:r>
        <w:t>calculer un angle de réfraction.</w:t>
      </w:r>
    </w:p>
    <w:p w:rsidR="008539BB" w:rsidRPr="00B97124" w:rsidRDefault="005743FC" w:rsidP="00B97124">
      <w:pPr>
        <w:pStyle w:val="Titre31"/>
      </w:pPr>
      <w:r w:rsidRPr="00B97124">
        <w:t>Activité 1 :</w:t>
      </w:r>
      <w:r w:rsidR="00A773C9" w:rsidRPr="00B97124">
        <w:t xml:space="preserve"> </w:t>
      </w:r>
      <w:r w:rsidR="00853864" w:rsidRPr="00B97124">
        <w:t>Algorithme</w:t>
      </w:r>
    </w:p>
    <w:p w:rsidR="00853864" w:rsidRPr="004E55EC" w:rsidRDefault="00853864" w:rsidP="003215A0">
      <w:r w:rsidRPr="004E55EC">
        <w:t>Avant la réalisation d’un programme</w:t>
      </w:r>
      <w:r>
        <w:t>,</w:t>
      </w:r>
      <w:r w:rsidRPr="004E55EC">
        <w:t xml:space="preserve"> il est nécessaire de prévoir la suite précise des étapes (instructions, comparaisons, opérations, etc.) de manière</w:t>
      </w:r>
      <w:r>
        <w:t xml:space="preserve"> o</w:t>
      </w:r>
      <w:r w:rsidRPr="004E55EC">
        <w:t>rdonnée</w:t>
      </w:r>
      <w:r>
        <w:t xml:space="preserve">. </w:t>
      </w:r>
      <w:r w:rsidRPr="004E55EC">
        <w:t xml:space="preserve">Cette suite ordonnée d’instructions </w:t>
      </w:r>
      <w:r>
        <w:t xml:space="preserve">est un </w:t>
      </w:r>
      <w:r w:rsidRPr="004E55EC">
        <w:t>algorithme</w:t>
      </w:r>
      <w:r>
        <w:t>.</w:t>
      </w:r>
    </w:p>
    <w:p w:rsidR="00853864" w:rsidRDefault="00853864" w:rsidP="003215A0">
      <w:r w:rsidRPr="004E55EC">
        <w:t>Dans cette approche, chaque élève</w:t>
      </w:r>
      <w:r>
        <w:t xml:space="preserve"> choisit</w:t>
      </w:r>
      <w:r w:rsidR="00B44312">
        <w:t>,</w:t>
      </w:r>
      <w:r>
        <w:t xml:space="preserve"> en fonction de ses connaissances et compétences</w:t>
      </w:r>
      <w:r w:rsidRPr="004E55EC">
        <w:t xml:space="preserve">, </w:t>
      </w:r>
      <w:r>
        <w:t xml:space="preserve">s’il </w:t>
      </w:r>
      <w:r w:rsidRPr="004E55EC">
        <w:t>compl</w:t>
      </w:r>
      <w:r>
        <w:t>è</w:t>
      </w:r>
      <w:r w:rsidRPr="004E55EC">
        <w:t xml:space="preserve">te </w:t>
      </w:r>
      <w:r>
        <w:t xml:space="preserve">un algorithme proposé par l’enseignant ou bien s’il en crée un lui-même « à la main » ou </w:t>
      </w:r>
      <w:r w:rsidR="004C4AFF">
        <w:t>à l’aide d’</w:t>
      </w:r>
      <w:r>
        <w:t>un logiciel</w:t>
      </w:r>
      <w:r w:rsidR="004C4AFF">
        <w:t xml:space="preserve"> dédié à ce type de tâche</w:t>
      </w:r>
      <w:r>
        <w:t>.</w:t>
      </w:r>
    </w:p>
    <w:p w:rsidR="008539BB" w:rsidRDefault="00853864" w:rsidP="003215A0">
      <w:r>
        <w:t>Le professeur peut aussi proposer</w:t>
      </w:r>
      <w:r w:rsidRPr="001E1CBB">
        <w:t xml:space="preserve"> </w:t>
      </w:r>
      <w:r>
        <w:t xml:space="preserve">un travail collaboratif en répartissant les blocs d’algorithme </w:t>
      </w:r>
      <w:r w:rsidR="00B44312">
        <w:t xml:space="preserve">à travailler </w:t>
      </w:r>
      <w:r>
        <w:t>(affichage des textes, calcul d’un indice, vérification de l’existence de la réflexion totale, calcul de l’angle de réfraction…)</w:t>
      </w:r>
      <w:r w:rsidR="00B44312">
        <w:t>.</w:t>
      </w:r>
    </w:p>
    <w:p w:rsidR="008539BB" w:rsidRDefault="00A773C9" w:rsidP="003215A0">
      <w:r w:rsidRPr="00A17B57">
        <w:t>Pistes de validation et d’expérimentation</w:t>
      </w:r>
    </w:p>
    <w:p w:rsidR="005743FC" w:rsidRDefault="00AD3242" w:rsidP="003215A0">
      <w:r>
        <w:lastRenderedPageBreak/>
        <w:t>Les algorithmes peuvent être échangés entre élèves pour vérifier :</w:t>
      </w:r>
    </w:p>
    <w:p w:rsidR="005743FC" w:rsidRDefault="00AD3242" w:rsidP="00A17B57">
      <w:pPr>
        <w:pStyle w:val="Paragraphedeliste"/>
        <w:numPr>
          <w:ilvl w:val="0"/>
          <w:numId w:val="40"/>
        </w:numPr>
      </w:pPr>
      <w:r>
        <w:t>l</w:t>
      </w:r>
      <w:r w:rsidRPr="004E55EC">
        <w:t xml:space="preserve">es </w:t>
      </w:r>
      <w:r>
        <w:t xml:space="preserve">emboîtements </w:t>
      </w:r>
      <w:r w:rsidR="00B44312">
        <w:t>« </w:t>
      </w:r>
      <w:r>
        <w:t>cause</w:t>
      </w:r>
      <w:r w:rsidR="00B44312">
        <w:t> »</w:t>
      </w:r>
      <w:r>
        <w:t xml:space="preserve"> et </w:t>
      </w:r>
      <w:r w:rsidR="00B44312">
        <w:t>« </w:t>
      </w:r>
      <w:r>
        <w:t>conséquence</w:t>
      </w:r>
      <w:r w:rsidR="00B44312">
        <w:t> »</w:t>
      </w:r>
      <w:r>
        <w:t> ;</w:t>
      </w:r>
    </w:p>
    <w:p w:rsidR="005743FC" w:rsidRDefault="00AD3242" w:rsidP="00A17B57">
      <w:pPr>
        <w:pStyle w:val="Paragraphedeliste"/>
        <w:numPr>
          <w:ilvl w:val="0"/>
          <w:numId w:val="40"/>
        </w:numPr>
      </w:pPr>
      <w:r>
        <w:t xml:space="preserve">le listage des données (grandeurs connues et </w:t>
      </w:r>
      <w:r w:rsidR="004C4AFF">
        <w:t xml:space="preserve">grandeur </w:t>
      </w:r>
      <w:r>
        <w:t>recherchée) ;</w:t>
      </w:r>
    </w:p>
    <w:p w:rsidR="005743FC" w:rsidRDefault="00AD3242" w:rsidP="00A17B57">
      <w:pPr>
        <w:pStyle w:val="Paragraphedeliste"/>
        <w:numPr>
          <w:ilvl w:val="0"/>
          <w:numId w:val="40"/>
        </w:numPr>
      </w:pPr>
      <w:r>
        <w:t>le repérage des conditions d’application de la relation</w:t>
      </w:r>
      <w:r w:rsidR="00C41667">
        <w:t xml:space="preserve"> de </w:t>
      </w:r>
      <w:proofErr w:type="spellStart"/>
      <w:r w:rsidR="00C41667">
        <w:t>Snell</w:t>
      </w:r>
      <w:proofErr w:type="spellEnd"/>
      <w:r w:rsidR="00C41667">
        <w:t>-Descartes</w:t>
      </w:r>
      <w:r>
        <w:t> ;</w:t>
      </w:r>
    </w:p>
    <w:p w:rsidR="005743FC" w:rsidRDefault="00AD3242" w:rsidP="00A17B57">
      <w:pPr>
        <w:pStyle w:val="Paragraphedeliste"/>
        <w:numPr>
          <w:ilvl w:val="0"/>
          <w:numId w:val="40"/>
        </w:numPr>
      </w:pPr>
      <w:r>
        <w:t>l’intervalle de définition des angles</w:t>
      </w:r>
      <w:r w:rsidRPr="00E5392A">
        <w:rPr>
          <w:i/>
        </w:rPr>
        <w:t xml:space="preserve"> i</w:t>
      </w:r>
      <w:r>
        <w:t xml:space="preserve"> et </w:t>
      </w:r>
      <w:r w:rsidRPr="00E5392A">
        <w:rPr>
          <w:i/>
        </w:rPr>
        <w:t>r ;</w:t>
      </w:r>
    </w:p>
    <w:p w:rsidR="005743FC" w:rsidRDefault="004C4AFF" w:rsidP="00A17B57">
      <w:pPr>
        <w:pStyle w:val="Paragraphedeliste"/>
        <w:numPr>
          <w:ilvl w:val="0"/>
          <w:numId w:val="40"/>
        </w:numPr>
      </w:pPr>
      <w:r>
        <w:t xml:space="preserve">la manipulation </w:t>
      </w:r>
      <w:r w:rsidR="00AD3242">
        <w:t>de l’expression littérale</w:t>
      </w:r>
      <w:r>
        <w:t xml:space="preserve"> entre les angles</w:t>
      </w:r>
      <w:r w:rsidR="00AD3242">
        <w:t> ;</w:t>
      </w:r>
    </w:p>
    <w:p w:rsidR="008539BB" w:rsidRDefault="00AD3242" w:rsidP="00A17B57">
      <w:pPr>
        <w:pStyle w:val="Paragraphedeliste"/>
        <w:numPr>
          <w:ilvl w:val="0"/>
          <w:numId w:val="40"/>
        </w:numPr>
      </w:pPr>
      <w:r>
        <w:t>l’affichage du résultat.</w:t>
      </w:r>
    </w:p>
    <w:p w:rsidR="008539BB" w:rsidRPr="00B97124" w:rsidRDefault="00A773C9" w:rsidP="00B97124">
      <w:pPr>
        <w:pStyle w:val="Titre31"/>
      </w:pPr>
      <w:r w:rsidRPr="00B97124">
        <w:t xml:space="preserve">Activité 2 : </w:t>
      </w:r>
      <w:r w:rsidR="00AD3242" w:rsidRPr="00B97124">
        <w:t>Simulation</w:t>
      </w:r>
    </w:p>
    <w:p w:rsidR="008539BB" w:rsidRDefault="00AD3242" w:rsidP="003215A0">
      <w:r>
        <w:t>I</w:t>
      </w:r>
      <w:r w:rsidRPr="004E55EC">
        <w:t xml:space="preserve">l s’agit de visualiser </w:t>
      </w:r>
      <w:r>
        <w:t xml:space="preserve">le trajet </w:t>
      </w:r>
      <w:r w:rsidRPr="004E55EC">
        <w:t>d</w:t>
      </w:r>
      <w:r>
        <w:t xml:space="preserve">’un </w:t>
      </w:r>
      <w:r w:rsidRPr="004E55EC">
        <w:t xml:space="preserve">rayon lumineux </w:t>
      </w:r>
      <w:r w:rsidR="004C4AFF">
        <w:t>pour</w:t>
      </w:r>
      <w:r w:rsidRPr="004E55EC">
        <w:t xml:space="preserve"> différentes valeurs d’indices</w:t>
      </w:r>
      <w:r>
        <w:t xml:space="preserve"> de réfraction et </w:t>
      </w:r>
      <w:r w:rsidR="00057210">
        <w:t xml:space="preserve">valeurs </w:t>
      </w:r>
      <w:r>
        <w:t>d’angles</w:t>
      </w:r>
      <w:r w:rsidR="00057210">
        <w:t xml:space="preserve"> d’incidence</w:t>
      </w:r>
      <w:r>
        <w:t xml:space="preserve"> en utilisant des curseurs. Les élèves peuvent aussi modifier des valeurs, écrire des textes d’affichage, des relations, des tests conditionnels</w:t>
      </w:r>
      <w:r w:rsidR="00057210">
        <w:t>, etc.</w:t>
      </w:r>
    </w:p>
    <w:p w:rsidR="008539BB" w:rsidRPr="00A17B57" w:rsidRDefault="00A773C9" w:rsidP="003215A0">
      <w:r w:rsidRPr="00A17B57">
        <w:t>Pistes de validation</w:t>
      </w:r>
      <w:r w:rsidR="0039093B" w:rsidRPr="00A17B57">
        <w:t xml:space="preserve"> et d’expérimentation</w:t>
      </w:r>
    </w:p>
    <w:p w:rsidR="005743FC" w:rsidRDefault="00AD3242" w:rsidP="00A17B57">
      <w:pPr>
        <w:pStyle w:val="Paragraphedeliste"/>
        <w:numPr>
          <w:ilvl w:val="0"/>
          <w:numId w:val="41"/>
        </w:numPr>
        <w:spacing w:after="0"/>
      </w:pPr>
      <w:r>
        <w:t>D’une part le programme peut être testé en lui-même par le paramétrage de situations particulières évidentes comme par exemple :</w:t>
      </w:r>
      <w:r w:rsidR="005743FC">
        <w:t xml:space="preserve"> </w:t>
      </w:r>
      <w:r w:rsidR="00B44312">
        <w:t>si</w:t>
      </w:r>
      <w:r w:rsidR="00B44312" w:rsidRPr="00E5392A">
        <w:rPr>
          <w:i/>
        </w:rPr>
        <w:t xml:space="preserve"> </w:t>
      </w:r>
      <w:r w:rsidRPr="00E5392A">
        <w:rPr>
          <w:i/>
        </w:rPr>
        <w:t xml:space="preserve">î </w:t>
      </w:r>
      <w:r>
        <w:t xml:space="preserve">= 0°, </w:t>
      </w:r>
      <m:oMath>
        <m:acc>
          <m:accPr>
            <m:ctrlPr>
              <w:rPr>
                <w:rFonts w:ascii="Cambria Math" w:hAnsi="Cambria Math"/>
                <w:i/>
              </w:rPr>
            </m:ctrlPr>
          </m:accPr>
          <m:e>
            <m:r>
              <w:rPr>
                <w:rFonts w:ascii="Cambria Math" w:hAnsi="Cambria Math"/>
              </w:rPr>
              <m:t>r</m:t>
            </m:r>
          </m:e>
        </m:acc>
      </m:oMath>
      <w:r>
        <w:t xml:space="preserve"> = 0° quelles que soient les valeurs des indices de réfraction </w:t>
      </w:r>
      <w:r w:rsidRPr="00E5392A">
        <w:rPr>
          <w:i/>
        </w:rPr>
        <w:t>n</w:t>
      </w:r>
      <w:r w:rsidRPr="00E5392A">
        <w:rPr>
          <w:vertAlign w:val="subscript"/>
        </w:rPr>
        <w:t>1</w:t>
      </w:r>
      <w:r>
        <w:t xml:space="preserve"> et</w:t>
      </w:r>
      <w:r w:rsidRPr="00E5392A">
        <w:rPr>
          <w:i/>
        </w:rPr>
        <w:t xml:space="preserve"> n</w:t>
      </w:r>
      <w:r w:rsidRPr="00E5392A">
        <w:rPr>
          <w:vertAlign w:val="subscript"/>
        </w:rPr>
        <w:t>2</w:t>
      </w:r>
      <w:r w:rsidR="00C41667">
        <w:t>.</w:t>
      </w:r>
    </w:p>
    <w:p w:rsidR="00AD3242" w:rsidRDefault="00C41667" w:rsidP="00A17B57">
      <w:pPr>
        <w:pStyle w:val="Paragraphedeliste"/>
        <w:numPr>
          <w:ilvl w:val="0"/>
          <w:numId w:val="41"/>
        </w:numPr>
        <w:spacing w:after="0"/>
      </w:pPr>
      <w:r>
        <w:t>S</w:t>
      </w:r>
      <w:r w:rsidR="00B44312">
        <w:t xml:space="preserve">i </w:t>
      </w:r>
      <w:r w:rsidR="00AD3242" w:rsidRPr="00E5392A">
        <w:rPr>
          <w:i/>
        </w:rPr>
        <w:t>n</w:t>
      </w:r>
      <w:r w:rsidR="00AD3242" w:rsidRPr="00E5392A">
        <w:rPr>
          <w:vertAlign w:val="subscript"/>
        </w:rPr>
        <w:t>1</w:t>
      </w:r>
      <w:r w:rsidR="00AD3242">
        <w:t xml:space="preserve"> = </w:t>
      </w:r>
      <w:proofErr w:type="gramStart"/>
      <w:r w:rsidR="00AD3242" w:rsidRPr="00E5392A">
        <w:rPr>
          <w:i/>
        </w:rPr>
        <w:t>n</w:t>
      </w:r>
      <w:r w:rsidR="00AD3242" w:rsidRPr="00E5392A">
        <w:rPr>
          <w:vertAlign w:val="subscript"/>
        </w:rPr>
        <w:t>2</w:t>
      </w:r>
      <w:r w:rsidR="00AD3242" w:rsidRPr="005743FC">
        <w:rPr>
          <w:vertAlign w:val="subscript"/>
        </w:rPr>
        <w:t xml:space="preserve"> </w:t>
      </w:r>
      <w:r w:rsidR="00AD3242" w:rsidRPr="00B97124">
        <w:t>,</w:t>
      </w:r>
      <w:proofErr w:type="gramEnd"/>
      <w:r w:rsidR="00B97124">
        <w:t xml:space="preserve"> alors</w:t>
      </w:r>
      <w:r w:rsidR="00AD3242" w:rsidRPr="00B97124">
        <w:t xml:space="preserve"> </w:t>
      </w:r>
      <w:r w:rsidR="00AD3242">
        <w:t xml:space="preserve">î = </w:t>
      </w:r>
      <m:oMath>
        <m:acc>
          <m:accPr>
            <m:ctrlPr>
              <w:rPr>
                <w:rFonts w:ascii="Cambria Math" w:hAnsi="Cambria Math"/>
                <w:i/>
              </w:rPr>
            </m:ctrlPr>
          </m:accPr>
          <m:e>
            <m:r>
              <w:rPr>
                <w:rFonts w:ascii="Cambria Math" w:hAnsi="Cambria Math"/>
              </w:rPr>
              <m:t>r</m:t>
            </m:r>
          </m:e>
        </m:acc>
      </m:oMath>
      <w:r w:rsidR="00AD3242">
        <w:t xml:space="preserve"> quelle que soit la valeur de î.</w:t>
      </w:r>
    </w:p>
    <w:p w:rsidR="008539BB" w:rsidRDefault="00AD3242" w:rsidP="003215A0">
      <w:r>
        <w:t>D’autre part, avec un dispositif expérimental classique « air/demi-disque de plexiglass</w:t>
      </w:r>
      <w:r w:rsidRPr="00A17B57">
        <w:rPr>
          <w:vertAlign w:val="superscript"/>
        </w:rPr>
        <w:t>®</w:t>
      </w:r>
      <w:r>
        <w:t> »</w:t>
      </w:r>
      <w:r w:rsidR="00B44312">
        <w:t xml:space="preserve"> ou</w:t>
      </w:r>
      <w:r>
        <w:t xml:space="preserve"> « air/demi-disque rempli d’eau », il est possible</w:t>
      </w:r>
      <w:r w:rsidRPr="004E55EC">
        <w:t xml:space="preserve"> de </w:t>
      </w:r>
      <w:r>
        <w:t xml:space="preserve">valider les valeurs fournies par le programme </w:t>
      </w:r>
      <w:r w:rsidR="00057210">
        <w:t xml:space="preserve">en les confrontant </w:t>
      </w:r>
      <w:r>
        <w:t>à celles mesurées expérimentalement.</w:t>
      </w:r>
    </w:p>
    <w:p w:rsidR="008539BB" w:rsidRPr="00B97124" w:rsidRDefault="00A773C9" w:rsidP="00B97124">
      <w:pPr>
        <w:pStyle w:val="Titre31"/>
      </w:pPr>
      <w:r w:rsidRPr="00B97124">
        <w:t xml:space="preserve">Activité 3 : </w:t>
      </w:r>
      <w:r w:rsidR="00AD3242" w:rsidRPr="00B97124">
        <w:t>Calcul numérique</w:t>
      </w:r>
    </w:p>
    <w:p w:rsidR="00AD3242" w:rsidRDefault="00AD3242" w:rsidP="003215A0">
      <w:r>
        <w:t xml:space="preserve">Il s’agit ici de calculer la valeur d’un angle de réfraction, la valeur de l’angle d’incidence limite </w:t>
      </w:r>
      <w:r w:rsidR="00057210">
        <w:t xml:space="preserve">pour obtenir un rayon réfracté </w:t>
      </w:r>
      <w:r>
        <w:t xml:space="preserve">et/ou </w:t>
      </w:r>
      <w:r w:rsidR="00057210">
        <w:t xml:space="preserve">la valeur de </w:t>
      </w:r>
      <w:r>
        <w:t>l’indice de réfraction d’un milieu matériel traversé par le rayon lumineux réfracté</w:t>
      </w:r>
      <w:r w:rsidR="00057210">
        <w:t xml:space="preserve"> (ou incident)</w:t>
      </w:r>
      <w:r w:rsidR="00C41667">
        <w:t>.</w:t>
      </w:r>
    </w:p>
    <w:p w:rsidR="008539BB" w:rsidRDefault="00AD3242" w:rsidP="003215A0">
      <w:r>
        <w:t>Pour cela, les élèves peuvent utiliser le programme proposé tel quel et y associer des blocs d’instructions, modifier des valeurs, compléter des instructions d’affichage, compléter des relations de calculs, voire réaliser des blocs entiers d’instructions en fonction d’un cahier des charges ou d’un algorithme.</w:t>
      </w:r>
    </w:p>
    <w:p w:rsidR="008539BB" w:rsidRDefault="00A773C9" w:rsidP="003215A0">
      <w:r w:rsidRPr="00A17B57">
        <w:t>Pistes de validation</w:t>
      </w:r>
      <w:r w:rsidR="0039093B" w:rsidRPr="00A17B57">
        <w:t xml:space="preserve"> et d’expérimentation</w:t>
      </w:r>
    </w:p>
    <w:p w:rsidR="008539BB" w:rsidRPr="00A17B57" w:rsidRDefault="00057210" w:rsidP="003215A0">
      <w:r>
        <w:t xml:space="preserve">Les pistes de validation </w:t>
      </w:r>
      <w:r w:rsidR="00AD3242">
        <w:t xml:space="preserve">et d’expérimentation sont les mêmes que celles proposées dans </w:t>
      </w:r>
      <w:r w:rsidR="00B44312">
        <w:t>l’activité 2</w:t>
      </w:r>
      <w:r w:rsidR="00AD3242">
        <w:t xml:space="preserve"> « Simulation »</w:t>
      </w:r>
      <w:r w:rsidR="00B44312">
        <w:t>.</w:t>
      </w:r>
    </w:p>
    <w:p w:rsidR="008539BB" w:rsidRDefault="00A773C9" w:rsidP="003B21EA">
      <w:pPr>
        <w:pStyle w:val="Encadrdocumenttitre"/>
        <w:pageBreakBefore/>
      </w:pPr>
      <w:r>
        <w:lastRenderedPageBreak/>
        <w:t>logiciels utilis</w:t>
      </w:r>
      <w:r w:rsidR="00634F98">
        <w:t>É</w:t>
      </w:r>
      <w:r>
        <w:t>s</w:t>
      </w:r>
    </w:p>
    <w:p w:rsidR="003E54B2" w:rsidRDefault="00057210" w:rsidP="003E54B2">
      <w:pPr>
        <w:pStyle w:val="Encadrdansdocument"/>
        <w:numPr>
          <w:ilvl w:val="0"/>
          <w:numId w:val="4"/>
        </w:numPr>
        <w:shd w:val="solid" w:color="D2E3E8" w:fill="auto"/>
        <w:suppressAutoHyphens w:val="0"/>
      </w:pPr>
      <w:r>
        <w:t xml:space="preserve">Main (outil biomécanique), stylo, </w:t>
      </w:r>
      <w:r w:rsidR="003E54B2">
        <w:t>feuille.</w:t>
      </w:r>
    </w:p>
    <w:p w:rsidR="003E54B2" w:rsidRDefault="00057210" w:rsidP="003E54B2">
      <w:pPr>
        <w:pStyle w:val="Encadrdansdocument"/>
        <w:numPr>
          <w:ilvl w:val="0"/>
          <w:numId w:val="4"/>
        </w:numPr>
        <w:shd w:val="solid" w:color="D2E3E8" w:fill="auto"/>
        <w:suppressAutoHyphens w:val="0"/>
      </w:pPr>
      <w:r>
        <w:t>É</w:t>
      </w:r>
      <w:r w:rsidR="003E54B2">
        <w:t xml:space="preserve">diteur graphique de diagramme </w:t>
      </w:r>
      <w:r w:rsidR="00C41667">
        <w:t xml:space="preserve">et d’algorithme comme « </w:t>
      </w:r>
      <w:hyperlink r:id="rId10" w:history="1">
        <w:proofErr w:type="spellStart"/>
        <w:r w:rsidR="00C41667" w:rsidRPr="00C41667">
          <w:rPr>
            <w:rStyle w:val="Lienhypertexte"/>
          </w:rPr>
          <w:t>yEd</w:t>
        </w:r>
        <w:proofErr w:type="spellEnd"/>
      </w:hyperlink>
      <w:r w:rsidR="00C41667">
        <w:t xml:space="preserve"> ».</w:t>
      </w:r>
    </w:p>
    <w:p w:rsidR="008539BB" w:rsidRDefault="00057210" w:rsidP="003E54B2">
      <w:pPr>
        <w:pStyle w:val="Encadrdansdocument"/>
        <w:numPr>
          <w:ilvl w:val="0"/>
          <w:numId w:val="4"/>
        </w:numPr>
      </w:pPr>
      <w:r>
        <w:t>L</w:t>
      </w:r>
      <w:r w:rsidR="003E54B2">
        <w:t>ogiciel de traitement de texte</w:t>
      </w:r>
      <w:r w:rsidR="00C41667">
        <w:t>.</w:t>
      </w:r>
    </w:p>
    <w:p w:rsidR="003E54B2" w:rsidRDefault="003E54B2">
      <w:pPr>
        <w:pStyle w:val="Encadrdansdocument"/>
        <w:numPr>
          <w:ilvl w:val="0"/>
          <w:numId w:val="4"/>
        </w:numPr>
      </w:pPr>
      <w:r>
        <w:t>Logiciel de géométrie dynamique GeoGebra.</w:t>
      </w:r>
    </w:p>
    <w:p w:rsidR="003E54B2" w:rsidRDefault="003E54B2" w:rsidP="003E54B2">
      <w:pPr>
        <w:pStyle w:val="Encadrdansdocument"/>
        <w:numPr>
          <w:ilvl w:val="0"/>
          <w:numId w:val="4"/>
        </w:numPr>
        <w:shd w:val="solid" w:color="D2E3E8" w:fill="auto"/>
        <w:suppressAutoHyphens w:val="0"/>
      </w:pPr>
      <w:r>
        <w:t xml:space="preserve">Tableur </w:t>
      </w:r>
      <w:proofErr w:type="spellStart"/>
      <w:r>
        <w:t>Calc</w:t>
      </w:r>
      <w:proofErr w:type="spellEnd"/>
      <w:r>
        <w:t xml:space="preserve"> (</w:t>
      </w:r>
      <w:proofErr w:type="spellStart"/>
      <w:r>
        <w:t>LibreOffice</w:t>
      </w:r>
      <w:proofErr w:type="spellEnd"/>
      <w:r>
        <w:t xml:space="preserve"> par exemple).</w:t>
      </w:r>
    </w:p>
    <w:p w:rsidR="003E54B2" w:rsidRDefault="003E54B2" w:rsidP="003E54B2">
      <w:pPr>
        <w:pStyle w:val="Encadrdansdocument"/>
        <w:numPr>
          <w:ilvl w:val="0"/>
          <w:numId w:val="4"/>
        </w:numPr>
        <w:shd w:val="solid" w:color="D2E3E8" w:fill="auto"/>
        <w:suppressAutoHyphens w:val="0"/>
      </w:pPr>
      <w:r>
        <w:t>Langage Scratch.</w:t>
      </w:r>
    </w:p>
    <w:p w:rsidR="00E5392A" w:rsidRDefault="003E54B2" w:rsidP="00E5392A">
      <w:pPr>
        <w:pStyle w:val="Encadrdansdocument"/>
        <w:numPr>
          <w:ilvl w:val="0"/>
          <w:numId w:val="4"/>
        </w:numPr>
      </w:pPr>
      <w:r>
        <w:t>Langage Python.</w:t>
      </w:r>
    </w:p>
    <w:p w:rsidR="00E5392A" w:rsidRDefault="00E5392A" w:rsidP="00E5392A">
      <w:pPr>
        <w:pStyle w:val="Encadrdocumenttitre"/>
      </w:pPr>
      <w:r>
        <w:t>COMPÉTENCES INFORMATIQUES TRAVAILLÉES</w:t>
      </w:r>
    </w:p>
    <w:p w:rsidR="00E5392A" w:rsidRDefault="00E5392A" w:rsidP="00E5392A">
      <w:pPr>
        <w:pStyle w:val="Encadrdansdocument"/>
        <w:numPr>
          <w:ilvl w:val="0"/>
          <w:numId w:val="4"/>
        </w:numPr>
      </w:pPr>
      <w:r>
        <w:t>Affichage de texte sur l’écran.</w:t>
      </w:r>
    </w:p>
    <w:p w:rsidR="00E5392A" w:rsidRDefault="00E5392A" w:rsidP="00E5392A">
      <w:pPr>
        <w:pStyle w:val="Encadrdansdocument"/>
        <w:numPr>
          <w:ilvl w:val="0"/>
          <w:numId w:val="4"/>
        </w:numPr>
      </w:pPr>
      <w:r>
        <w:t>Affectation de valeur à une variable.</w:t>
      </w:r>
    </w:p>
    <w:p w:rsidR="00E5392A" w:rsidRDefault="00E5392A" w:rsidP="00E5392A">
      <w:pPr>
        <w:pStyle w:val="Encadrdansdocument"/>
        <w:numPr>
          <w:ilvl w:val="0"/>
          <w:numId w:val="4"/>
        </w:numPr>
      </w:pPr>
      <w:r>
        <w:t>Réalisation d’un calcul.</w:t>
      </w:r>
    </w:p>
    <w:p w:rsidR="00E5392A" w:rsidRDefault="00E5392A" w:rsidP="00E5392A">
      <w:pPr>
        <w:pStyle w:val="Encadrdansdocument"/>
        <w:numPr>
          <w:ilvl w:val="0"/>
          <w:numId w:val="4"/>
        </w:numPr>
      </w:pPr>
      <w:r>
        <w:t>Gestion de la conversion degré (utilisé par les élèves) / radian (utilisé par le logiciel).</w:t>
      </w:r>
    </w:p>
    <w:p w:rsidR="00E5392A" w:rsidRDefault="00E5392A" w:rsidP="00E5392A">
      <w:pPr>
        <w:pStyle w:val="Encadrdansdocument"/>
        <w:numPr>
          <w:ilvl w:val="0"/>
          <w:numId w:val="4"/>
        </w:numPr>
      </w:pPr>
      <w:r>
        <w:t>Comparaisons de variables.</w:t>
      </w:r>
    </w:p>
    <w:p w:rsidR="00E5392A" w:rsidRDefault="00E5392A" w:rsidP="00E5392A">
      <w:pPr>
        <w:pStyle w:val="Encadrdansdocument"/>
        <w:numPr>
          <w:ilvl w:val="0"/>
          <w:numId w:val="4"/>
        </w:numPr>
      </w:pPr>
      <w:r>
        <w:t>Test du type SI {test vrai} ALORS {groupe d’instructions} SINON {groupe d’instructions}.</w:t>
      </w:r>
    </w:p>
    <w:p w:rsidR="00E5392A" w:rsidRDefault="00E5392A" w:rsidP="00E5392A">
      <w:pPr>
        <w:pStyle w:val="Encadrdansdocument"/>
        <w:numPr>
          <w:ilvl w:val="0"/>
          <w:numId w:val="4"/>
        </w:numPr>
      </w:pPr>
      <w:r>
        <w:t>Boucle du type RÉPÉTER {groupe d’instructions} JUSQU’</w:t>
      </w:r>
      <w:r w:rsidR="00871ABB">
        <w:t>À</w:t>
      </w:r>
      <w:r>
        <w:t xml:space="preserve"> {test vrai} (Scratch).</w:t>
      </w:r>
    </w:p>
    <w:p w:rsidR="00E5392A" w:rsidRDefault="00E5392A" w:rsidP="00E5392A">
      <w:pPr>
        <w:pStyle w:val="Encadrdansdocument"/>
        <w:numPr>
          <w:ilvl w:val="0"/>
          <w:numId w:val="4"/>
        </w:numPr>
      </w:pPr>
      <w:r>
        <w:t>Boucle du type WHILE {test vrai} {groupe d’instructions} (Python).</w:t>
      </w:r>
    </w:p>
    <w:p w:rsidR="008539BB" w:rsidRPr="00E5392A" w:rsidRDefault="00A773C9" w:rsidP="00E5392A">
      <w:pPr>
        <w:pStyle w:val="Titre21"/>
      </w:pPr>
      <w:r w:rsidRPr="00E5392A">
        <w:t>Exemples de contextualisation</w:t>
      </w:r>
    </w:p>
    <w:p w:rsidR="00CA47D0" w:rsidRDefault="00CA47D0" w:rsidP="00CA47D0">
      <w:pPr>
        <w:numPr>
          <w:ilvl w:val="0"/>
          <w:numId w:val="5"/>
        </w:numPr>
        <w:suppressAutoHyphens w:val="0"/>
        <w:spacing w:after="0"/>
      </w:pPr>
      <w:r>
        <w:rPr>
          <w:noProof/>
        </w:rPr>
        <w:t>Automatisation du calcul d’un angle de réfraction</w:t>
      </w:r>
      <w:r w:rsidR="00E5392A">
        <w:t>.</w:t>
      </w:r>
    </w:p>
    <w:p w:rsidR="00CA47D0" w:rsidRDefault="00CA47D0" w:rsidP="00CA47D0">
      <w:pPr>
        <w:numPr>
          <w:ilvl w:val="0"/>
          <w:numId w:val="5"/>
        </w:numPr>
        <w:suppressAutoHyphens w:val="0"/>
        <w:spacing w:after="0"/>
      </w:pPr>
      <w:r>
        <w:t xml:space="preserve">Identification d’un échantillon </w:t>
      </w:r>
      <w:r w:rsidR="00057210">
        <w:t xml:space="preserve">liquide ou solide transparent </w:t>
      </w:r>
      <w:r>
        <w:t>grâce à son indice de réfraction.</w:t>
      </w:r>
    </w:p>
    <w:p w:rsidR="008539BB" w:rsidRDefault="00CA47D0" w:rsidP="00CA47D0">
      <w:pPr>
        <w:numPr>
          <w:ilvl w:val="0"/>
          <w:numId w:val="5"/>
        </w:numPr>
        <w:suppressAutoHyphens w:val="0"/>
        <w:spacing w:after="0"/>
      </w:pPr>
      <w:r>
        <w:rPr>
          <w:noProof/>
        </w:rPr>
        <w:t>Détermination de la concentration d’un soluté dissous dans un solvant par la mesure de son indice de réfraction (principe du réfractomètre avec</w:t>
      </w:r>
      <w:r w:rsidR="00B44312">
        <w:rPr>
          <w:noProof/>
        </w:rPr>
        <w:t xml:space="preserve"> la mesure de</w:t>
      </w:r>
      <w:r>
        <w:rPr>
          <w:noProof/>
        </w:rPr>
        <w:t xml:space="preserve"> l’angle limite de réfraction).</w:t>
      </w:r>
    </w:p>
    <w:p w:rsidR="008539BB" w:rsidRDefault="00A773C9" w:rsidP="0039093B">
      <w:pPr>
        <w:pStyle w:val="Titre21"/>
      </w:pPr>
      <w:r>
        <w:t xml:space="preserve">De la situation physique au traitement numérique </w:t>
      </w:r>
    </w:p>
    <w:p w:rsidR="00B75635" w:rsidRPr="00C41667" w:rsidRDefault="00CA47D0" w:rsidP="003215A0">
      <w:pPr>
        <w:rPr>
          <w:noProof/>
        </w:rPr>
      </w:pPr>
      <w:r w:rsidRPr="00C41667">
        <w:rPr>
          <w:noProof/>
        </w:rPr>
        <w:t>On utilise ici la 2</w:t>
      </w:r>
      <w:r w:rsidRPr="00C41667">
        <w:rPr>
          <w:noProof/>
          <w:vertAlign w:val="superscript"/>
        </w:rPr>
        <w:t>e</w:t>
      </w:r>
      <w:r w:rsidRPr="00C41667">
        <w:rPr>
          <w:noProof/>
        </w:rPr>
        <w:t xml:space="preserve"> loi de Snell-Descartes : </w:t>
      </w:r>
      <m:oMath>
        <m:sSub>
          <m:sSubPr>
            <m:ctrlPr>
              <w:rPr>
                <w:rFonts w:ascii="Cambria Math" w:hAnsi="Cambria Math"/>
                <w:i/>
                <w:noProof/>
              </w:rPr>
            </m:ctrlPr>
          </m:sSubPr>
          <m:e>
            <m:r>
              <w:rPr>
                <w:rFonts w:ascii="Cambria Math" w:hAnsi="Cambria Math"/>
                <w:noProof/>
              </w:rPr>
              <m:t>n</m:t>
            </m:r>
          </m:e>
          <m:sub>
            <m:r>
              <w:rPr>
                <w:rFonts w:ascii="Cambria Math" w:hAnsi="Cambria Math"/>
                <w:noProof/>
              </w:rPr>
              <m:t>1</m:t>
            </m:r>
          </m:sub>
        </m:sSub>
        <m:r>
          <w:rPr>
            <w:rFonts w:ascii="Cambria Math" w:hAnsi="Cambria Math"/>
            <w:noProof/>
          </w:rPr>
          <m:t>.</m:t>
        </m:r>
        <m:func>
          <m:funcPr>
            <m:ctrlPr>
              <w:rPr>
                <w:rFonts w:ascii="Cambria Math" w:hAnsi="Cambria Math"/>
                <w:noProof/>
              </w:rPr>
            </m:ctrlPr>
          </m:funcPr>
          <m:fName>
            <m:r>
              <m:rPr>
                <m:sty m:val="p"/>
              </m:rPr>
              <w:rPr>
                <w:rFonts w:ascii="Cambria Math" w:hAnsi="Cambria Math"/>
                <w:noProof/>
              </w:rPr>
              <m:t>sin</m:t>
            </m:r>
            <m:ctrlPr>
              <w:rPr>
                <w:rFonts w:ascii="Cambria Math" w:hAnsi="Cambria Math"/>
                <w:i/>
                <w:noProof/>
              </w:rPr>
            </m:ctrlPr>
          </m:fName>
          <m:e>
            <m:d>
              <m:dPr>
                <m:ctrlPr>
                  <w:rPr>
                    <w:rFonts w:ascii="Cambria Math" w:hAnsi="Cambria Math"/>
                    <w:i/>
                    <w:noProof/>
                  </w:rPr>
                </m:ctrlPr>
              </m:dPr>
              <m:e>
                <m:acc>
                  <m:accPr>
                    <m:ctrlPr>
                      <w:rPr>
                        <w:rFonts w:ascii="Cambria Math" w:hAnsi="Cambria Math"/>
                        <w:i/>
                        <w:noProof/>
                      </w:rPr>
                    </m:ctrlPr>
                  </m:accPr>
                  <m:e>
                    <m:r>
                      <w:rPr>
                        <w:rFonts w:ascii="Cambria Math" w:hAnsi="Cambria Math"/>
                        <w:noProof/>
                      </w:rPr>
                      <m:t>i</m:t>
                    </m:r>
                  </m:e>
                </m:acc>
              </m:e>
            </m:d>
          </m:e>
        </m:func>
        <m:r>
          <w:rPr>
            <w:rFonts w:ascii="Cambria Math" w:hAnsi="Cambria Math"/>
            <w:noProof/>
          </w:rPr>
          <m:t>=</m:t>
        </m:r>
        <m:sSub>
          <m:sSubPr>
            <m:ctrlPr>
              <w:rPr>
                <w:rFonts w:ascii="Cambria Math" w:hAnsi="Cambria Math"/>
                <w:i/>
                <w:noProof/>
              </w:rPr>
            </m:ctrlPr>
          </m:sSubPr>
          <m:e>
            <m:r>
              <w:rPr>
                <w:rFonts w:ascii="Cambria Math" w:hAnsi="Cambria Math"/>
                <w:noProof/>
              </w:rPr>
              <m:t>n</m:t>
            </m:r>
          </m:e>
          <m:sub>
            <m:r>
              <w:rPr>
                <w:rFonts w:ascii="Cambria Math" w:hAnsi="Cambria Math"/>
                <w:noProof/>
              </w:rPr>
              <m:t>2</m:t>
            </m:r>
          </m:sub>
        </m:sSub>
        <m:r>
          <w:rPr>
            <w:rFonts w:ascii="Cambria Math" w:hAnsi="Cambria Math"/>
            <w:noProof/>
          </w:rPr>
          <m:t>.</m:t>
        </m:r>
        <m:func>
          <m:funcPr>
            <m:ctrlPr>
              <w:rPr>
                <w:rFonts w:ascii="Cambria Math" w:hAnsi="Cambria Math"/>
                <w:noProof/>
              </w:rPr>
            </m:ctrlPr>
          </m:funcPr>
          <m:fName>
            <m:r>
              <m:rPr>
                <m:sty m:val="p"/>
              </m:rPr>
              <w:rPr>
                <w:rFonts w:ascii="Cambria Math" w:hAnsi="Cambria Math"/>
                <w:noProof/>
              </w:rPr>
              <m:t>sin</m:t>
            </m:r>
            <m:ctrlPr>
              <w:rPr>
                <w:rFonts w:ascii="Cambria Math" w:hAnsi="Cambria Math"/>
                <w:i/>
                <w:noProof/>
              </w:rPr>
            </m:ctrlPr>
          </m:fName>
          <m:e>
            <m:d>
              <m:dPr>
                <m:ctrlPr>
                  <w:rPr>
                    <w:rFonts w:ascii="Cambria Math" w:hAnsi="Cambria Math"/>
                    <w:i/>
                    <w:noProof/>
                  </w:rPr>
                </m:ctrlPr>
              </m:dPr>
              <m:e>
                <m:acc>
                  <m:accPr>
                    <m:ctrlPr>
                      <w:rPr>
                        <w:rFonts w:ascii="Cambria Math" w:hAnsi="Cambria Math"/>
                        <w:i/>
                        <w:noProof/>
                      </w:rPr>
                    </m:ctrlPr>
                  </m:accPr>
                  <m:e>
                    <m:r>
                      <w:rPr>
                        <w:rFonts w:ascii="Cambria Math" w:hAnsi="Cambria Math"/>
                        <w:noProof/>
                      </w:rPr>
                      <m:t>r</m:t>
                    </m:r>
                  </m:e>
                </m:acc>
              </m:e>
            </m:d>
          </m:e>
        </m:func>
        <m:r>
          <w:rPr>
            <w:rFonts w:ascii="Cambria Math" w:hAnsi="Cambria Math"/>
            <w:noProof/>
          </w:rPr>
          <m:t xml:space="preserve"> </m:t>
        </m:r>
      </m:oMath>
      <w:r w:rsidRPr="00C41667">
        <w:rPr>
          <w:noProof/>
        </w:rPr>
        <w:t xml:space="preserve"> reliant les angles d’incidence et de réfraction</w:t>
      </w:r>
      <w:r w:rsidRPr="00C41667">
        <w:rPr>
          <w:i/>
          <w:noProof/>
        </w:rPr>
        <w:t xml:space="preserve"> î</w:t>
      </w:r>
      <w:r w:rsidRPr="00C41667">
        <w:rPr>
          <w:noProof/>
        </w:rPr>
        <w:t xml:space="preserve"> et </w:t>
      </w:r>
      <m:oMath>
        <m:acc>
          <m:accPr>
            <m:ctrlPr>
              <w:rPr>
                <w:rFonts w:ascii="Cambria Math" w:hAnsi="Cambria Math"/>
                <w:i/>
              </w:rPr>
            </m:ctrlPr>
          </m:accPr>
          <m:e>
            <m:r>
              <w:rPr>
                <w:rFonts w:ascii="Cambria Math" w:hAnsi="Cambria Math"/>
              </w:rPr>
              <m:t>r</m:t>
            </m:r>
          </m:e>
        </m:acc>
      </m:oMath>
      <w:r w:rsidRPr="00C41667">
        <w:rPr>
          <w:noProof/>
        </w:rPr>
        <w:t xml:space="preserve"> aux indices de réfraction </w:t>
      </w:r>
      <w:r w:rsidRPr="00C41667">
        <w:rPr>
          <w:i/>
          <w:noProof/>
        </w:rPr>
        <w:t>n</w:t>
      </w:r>
      <w:r w:rsidRPr="00C41667">
        <w:rPr>
          <w:noProof/>
          <w:vertAlign w:val="subscript"/>
        </w:rPr>
        <w:t>1</w:t>
      </w:r>
      <w:r w:rsidRPr="00C41667">
        <w:rPr>
          <w:noProof/>
        </w:rPr>
        <w:t xml:space="preserve"> et </w:t>
      </w:r>
      <w:r w:rsidRPr="00C41667">
        <w:rPr>
          <w:i/>
          <w:noProof/>
        </w:rPr>
        <w:t>n</w:t>
      </w:r>
      <w:r w:rsidRPr="00C41667">
        <w:rPr>
          <w:noProof/>
          <w:vertAlign w:val="subscript"/>
        </w:rPr>
        <w:t>2</w:t>
      </w:r>
      <w:r w:rsidRPr="00C41667">
        <w:rPr>
          <w:noProof/>
        </w:rPr>
        <w:t xml:space="preserve"> de chacun des milieux.</w:t>
      </w:r>
    </w:p>
    <w:p w:rsidR="008539BB" w:rsidRPr="00C41667" w:rsidRDefault="00CA47D0" w:rsidP="003215A0">
      <w:pPr>
        <w:rPr>
          <w:lang w:eastAsia="fr-FR"/>
        </w:rPr>
      </w:pPr>
      <w:r w:rsidRPr="00C41667">
        <w:rPr>
          <w:lang w:eastAsia="fr-FR"/>
        </w:rPr>
        <w:t>Les traitem</w:t>
      </w:r>
      <w:r w:rsidR="008C3170" w:rsidRPr="00C41667">
        <w:rPr>
          <w:lang w:eastAsia="fr-FR"/>
        </w:rPr>
        <w:t xml:space="preserve">ents numériques </w:t>
      </w:r>
      <w:r w:rsidR="00057210" w:rsidRPr="00C41667">
        <w:rPr>
          <w:lang w:eastAsia="fr-FR"/>
        </w:rPr>
        <w:t xml:space="preserve">utilisent </w:t>
      </w:r>
      <w:r w:rsidR="008C3170" w:rsidRPr="00C41667">
        <w:rPr>
          <w:lang w:eastAsia="fr-FR"/>
        </w:rPr>
        <w:t xml:space="preserve">cette relation et </w:t>
      </w:r>
      <w:r w:rsidRPr="00C41667">
        <w:rPr>
          <w:lang w:eastAsia="fr-FR"/>
        </w:rPr>
        <w:t>isol</w:t>
      </w:r>
      <w:r w:rsidR="008C3170" w:rsidRPr="00C41667">
        <w:rPr>
          <w:lang w:eastAsia="fr-FR"/>
        </w:rPr>
        <w:t>ent</w:t>
      </w:r>
      <w:r w:rsidRPr="00C41667">
        <w:rPr>
          <w:lang w:eastAsia="fr-FR"/>
        </w:rPr>
        <w:t xml:space="preserve"> </w:t>
      </w:r>
      <w:proofErr w:type="gramStart"/>
      <w:r w:rsidR="008C3170" w:rsidRPr="00C41667">
        <w:rPr>
          <w:lang w:eastAsia="fr-FR"/>
        </w:rPr>
        <w:t>l’indice</w:t>
      </w:r>
      <w:r w:rsidRPr="00C41667">
        <w:rPr>
          <w:lang w:eastAsia="fr-FR"/>
        </w:rPr>
        <w:t xml:space="preserve"> </w:t>
      </w:r>
      <w:proofErr w:type="gramEnd"/>
      <m:oMath>
        <m:sSub>
          <m:sSubPr>
            <m:ctrlPr>
              <w:rPr>
                <w:rFonts w:ascii="Cambria Math" w:hAnsi="Cambria Math"/>
                <w:i/>
                <w:noProof/>
              </w:rPr>
            </m:ctrlPr>
          </m:sSubPr>
          <m:e>
            <m:r>
              <w:rPr>
                <w:rFonts w:ascii="Cambria Math" w:hAnsi="Cambria Math"/>
                <w:noProof/>
              </w:rPr>
              <m:t>n</m:t>
            </m:r>
          </m:e>
          <m:sub>
            <m:r>
              <w:rPr>
                <w:rFonts w:ascii="Cambria Math" w:hAnsi="Cambria Math"/>
                <w:noProof/>
              </w:rPr>
              <m:t>2</m:t>
            </m:r>
          </m:sub>
        </m:sSub>
      </m:oMath>
      <w:r w:rsidRPr="00C41667">
        <w:t xml:space="preserve">, </w:t>
      </w:r>
      <w:r w:rsidR="008C3170" w:rsidRPr="00C41667">
        <w:rPr>
          <w:lang w:eastAsia="fr-FR"/>
        </w:rPr>
        <w:t>ou l’angle de réfraction</w:t>
      </w:r>
      <w:r w:rsidR="00125EAC" w:rsidRPr="00C41667">
        <w:rPr>
          <w:lang w:eastAsia="fr-FR"/>
        </w:rPr>
        <w:t xml:space="preserve"> </w:t>
      </w:r>
      <m:oMath>
        <m:acc>
          <m:accPr>
            <m:ctrlPr>
              <w:rPr>
                <w:rFonts w:ascii="Cambria Math" w:hAnsi="Cambria Math"/>
                <w:i/>
                <w:noProof/>
              </w:rPr>
            </m:ctrlPr>
          </m:accPr>
          <m:e>
            <m:r>
              <w:rPr>
                <w:rFonts w:ascii="Cambria Math" w:hAnsi="Cambria Math"/>
                <w:noProof/>
              </w:rPr>
              <m:t>r</m:t>
            </m:r>
          </m:e>
        </m:acc>
        <m:r>
          <w:rPr>
            <w:rFonts w:ascii="Cambria Math" w:hAnsi="Cambria Math"/>
            <w:noProof/>
          </w:rPr>
          <m:t xml:space="preserve"> </m:t>
        </m:r>
      </m:oMath>
      <w:r w:rsidR="008C3170" w:rsidRPr="00C41667">
        <w:rPr>
          <w:lang w:eastAsia="fr-FR"/>
        </w:rPr>
        <w:t>en fonction de la grandeur recherchée.</w:t>
      </w:r>
    </w:p>
    <w:p w:rsidR="008539BB" w:rsidRDefault="00A773C9" w:rsidP="0039093B">
      <w:pPr>
        <w:pStyle w:val="Titre21"/>
      </w:pPr>
      <w:r>
        <w:t>Ce que les élèves doivent retenir</w:t>
      </w:r>
    </w:p>
    <w:p w:rsidR="00B75635" w:rsidRDefault="00125EAC">
      <w:r>
        <w:t xml:space="preserve">Ces activités permettent de </w:t>
      </w:r>
      <w:r w:rsidR="008C3170">
        <w:t>renforcer les apprentissage</w:t>
      </w:r>
      <w:r w:rsidR="00C41667">
        <w:t>s</w:t>
      </w:r>
      <w:r w:rsidR="008C3170">
        <w:t xml:space="preserve"> sur le fait</w:t>
      </w:r>
      <w:r>
        <w:t> :</w:t>
      </w:r>
    </w:p>
    <w:p w:rsidR="00B75635" w:rsidRDefault="00125EAC" w:rsidP="00B75635">
      <w:pPr>
        <w:pStyle w:val="Paragraphedeliste"/>
        <w:numPr>
          <w:ilvl w:val="0"/>
          <w:numId w:val="46"/>
        </w:numPr>
      </w:pPr>
      <w:r>
        <w:t>que la propagation est rectiligne dans un même milieu tran</w:t>
      </w:r>
      <w:r w:rsidR="00B75635">
        <w:t>sparent (homogène isotrope) ;</w:t>
      </w:r>
    </w:p>
    <w:p w:rsidR="00B75635" w:rsidRDefault="00125EAC" w:rsidP="00B75635">
      <w:pPr>
        <w:pStyle w:val="Paragraphedeliste"/>
        <w:numPr>
          <w:ilvl w:val="0"/>
          <w:numId w:val="46"/>
        </w:numPr>
      </w:pPr>
      <w:r>
        <w:t>qu’il peut y avoir réfraction si l’indice de réfraction de chaque milieu transparent est différent et si l’angle d’incidence est inférieur à une certaine valeur dépendante des indices des deux milieux (notion de condition néce</w:t>
      </w:r>
      <w:r w:rsidR="00B75635">
        <w:t>ssaire mais pas suffisante) ;</w:t>
      </w:r>
    </w:p>
    <w:p w:rsidR="008539BB" w:rsidRDefault="00125EAC" w:rsidP="00B75635">
      <w:pPr>
        <w:pStyle w:val="Paragraphedeliste"/>
        <w:numPr>
          <w:ilvl w:val="0"/>
          <w:numId w:val="46"/>
        </w:numPr>
      </w:pPr>
      <w:r>
        <w:t>que les angles d’incidence et de réfraction ne sont pas proportionnels (même si cela semble être le cas pour des valeurs suffisamment petites)</w:t>
      </w:r>
      <w:r w:rsidR="002C3CF8">
        <w:t>.</w:t>
      </w:r>
    </w:p>
    <w:p w:rsidR="00141392" w:rsidRDefault="00A773C9" w:rsidP="00A17B57">
      <w:pPr>
        <w:pStyle w:val="Titre1c0"/>
      </w:pPr>
      <w:r>
        <w:br w:type="page"/>
      </w:r>
      <w:r>
        <w:lastRenderedPageBreak/>
        <w:t>Activité 1</w:t>
      </w:r>
      <w:r w:rsidR="005743FC">
        <w:t> :</w:t>
      </w:r>
      <w:r>
        <w:t xml:space="preserve"> </w:t>
      </w:r>
      <w:r w:rsidR="00125EAC">
        <w:t>Algorithme</w:t>
      </w:r>
    </w:p>
    <w:p w:rsidR="008539BB" w:rsidRDefault="00A773C9" w:rsidP="003215A0">
      <w:r>
        <w:t xml:space="preserve">Les propositions suivantes ne sont </w:t>
      </w:r>
      <w:r w:rsidR="00AE0D9E">
        <w:t>pas</w:t>
      </w:r>
      <w:r>
        <w:t xml:space="preserve"> prescriptives. Il s’agit de bases pour illustrer la situation d’apprentissage qu’il convient d’ajuster en fonction de sa place dans la progression et dans la séquence pédagogique, </w:t>
      </w:r>
      <w:r w:rsidR="002C3CF8">
        <w:t xml:space="preserve">ou en fonction </w:t>
      </w:r>
      <w:r>
        <w:t xml:space="preserve">du niveau de maîtrise par les élèves </w:t>
      </w:r>
      <w:r w:rsidR="00B75635">
        <w:t>de l’outil informatique choisi.</w:t>
      </w:r>
    </w:p>
    <w:p w:rsidR="008539BB" w:rsidRPr="00E5392A" w:rsidRDefault="00A773C9" w:rsidP="00E5392A">
      <w:pPr>
        <w:pStyle w:val="Titre21"/>
      </w:pPr>
      <w:r w:rsidRPr="00E5392A">
        <w:t>Exemples de consignes pour les élèves</w:t>
      </w:r>
    </w:p>
    <w:p w:rsidR="008539BB" w:rsidRDefault="00A773C9" w:rsidP="00A17B57">
      <w:pPr>
        <w:pStyle w:val="Titre31"/>
      </w:pPr>
      <w:r>
        <w:t>Programmation (compétence Réaliser)</w:t>
      </w:r>
    </w:p>
    <w:p w:rsidR="00A13D46" w:rsidRPr="00E5392A" w:rsidRDefault="00B75635" w:rsidP="003215A0">
      <w:pPr>
        <w:rPr>
          <w:color w:val="000000" w:themeColor="text1"/>
        </w:rPr>
      </w:pPr>
      <w:r>
        <w:t>Réaliser un algorithme qui :</w:t>
      </w:r>
    </w:p>
    <w:p w:rsidR="00E5392A" w:rsidRPr="00A17B57" w:rsidRDefault="00B75635" w:rsidP="00A17B57">
      <w:pPr>
        <w:pStyle w:val="Paragraphedeliste"/>
        <w:numPr>
          <w:ilvl w:val="0"/>
          <w:numId w:val="21"/>
        </w:numPr>
        <w:ind w:left="426"/>
        <w:rPr>
          <w:color w:val="000000" w:themeColor="text1"/>
        </w:rPr>
      </w:pPr>
      <w:r>
        <w:rPr>
          <w:color w:val="000000" w:themeColor="text1"/>
        </w:rPr>
        <w:t>donne</w:t>
      </w:r>
      <w:r w:rsidR="008C3170" w:rsidRPr="00A17B57">
        <w:rPr>
          <w:color w:val="000000" w:themeColor="text1"/>
        </w:rPr>
        <w:t xml:space="preserve"> la possibilité </w:t>
      </w:r>
      <w:r w:rsidR="00A13D46" w:rsidRPr="00A17B57">
        <w:rPr>
          <w:color w:val="000000" w:themeColor="text1"/>
        </w:rPr>
        <w:t xml:space="preserve">de calculer un angle de réfraction </w:t>
      </w:r>
      <w:r w:rsidR="00D24EBE">
        <w:rPr>
          <w:color w:val="000000" w:themeColor="text1"/>
        </w:rPr>
        <w:t>ou bien un indice de réfraction ;</w:t>
      </w:r>
    </w:p>
    <w:p w:rsidR="008539BB" w:rsidRDefault="00B75635" w:rsidP="00A17B57">
      <w:pPr>
        <w:pStyle w:val="Paragraphedeliste"/>
        <w:numPr>
          <w:ilvl w:val="0"/>
          <w:numId w:val="21"/>
        </w:numPr>
        <w:ind w:left="426"/>
      </w:pPr>
      <w:r>
        <w:t xml:space="preserve">utilise les </w:t>
      </w:r>
      <w:r w:rsidR="00D24EBE">
        <w:t xml:space="preserve">notations </w:t>
      </w:r>
      <w:r>
        <w:t>suivante</w:t>
      </w:r>
      <w:r w:rsidR="00D24EBE">
        <w:t>s</w:t>
      </w:r>
      <w:r>
        <w:t> : i pour l’angle d’inc</w:t>
      </w:r>
      <w:r w:rsidR="00E00D52">
        <w:t>idence,</w:t>
      </w:r>
      <w:r>
        <w:t xml:space="preserve"> r pour l’</w:t>
      </w:r>
      <w:r w:rsidR="00E00D52">
        <w:t>angle de réfraction,</w:t>
      </w:r>
      <w:r w:rsidR="00A13D46" w:rsidRPr="00E5392A">
        <w:t xml:space="preserve"> n</w:t>
      </w:r>
      <w:r w:rsidR="00A13D46" w:rsidRPr="00E5392A">
        <w:rPr>
          <w:vertAlign w:val="subscript"/>
        </w:rPr>
        <w:t>1</w:t>
      </w:r>
      <w:r>
        <w:t xml:space="preserve"> pour l’</w:t>
      </w:r>
      <w:r w:rsidR="00A13D46" w:rsidRPr="00E5392A">
        <w:t>indice du premier m</w:t>
      </w:r>
      <w:r>
        <w:t>ilieu (celui du rayon incident) et</w:t>
      </w:r>
      <w:r w:rsidR="00A13D46" w:rsidRPr="00E5392A">
        <w:t xml:space="preserve"> n</w:t>
      </w:r>
      <w:r w:rsidR="00A13D46" w:rsidRPr="00E5392A">
        <w:rPr>
          <w:vertAlign w:val="subscript"/>
        </w:rPr>
        <w:t>2</w:t>
      </w:r>
      <w:r>
        <w:t xml:space="preserve"> pour l’</w:t>
      </w:r>
      <w:r w:rsidR="00A13D46" w:rsidRPr="00E5392A">
        <w:t>indice du deuxième milieu (celui du rayon réfracté).</w:t>
      </w:r>
    </w:p>
    <w:p w:rsidR="00D24EBE" w:rsidRPr="00E5392A" w:rsidRDefault="00D24EBE" w:rsidP="003215A0">
      <w:r>
        <w:t>Remarque : d</w:t>
      </w:r>
      <w:r w:rsidRPr="00A17B57">
        <w:t xml:space="preserve">ans le cas d’un calcul d’angle de réfraction, </w:t>
      </w:r>
      <w:r w:rsidR="00D6247E">
        <w:t xml:space="preserve">le programme doit </w:t>
      </w:r>
      <w:r w:rsidRPr="00A17B57">
        <w:t xml:space="preserve">vérifier préalablement si le rayon réfracté existe. Pour ce faire, on peut comparer la valeur de l’angle d’incidence indiquée par l’utilisateur avec celle de l’angle limite d’incidence </w:t>
      </w:r>
      <w:r w:rsidRPr="00B75635">
        <w:t>dans la situation</w:t>
      </w:r>
      <w:r>
        <w:t>.</w:t>
      </w:r>
    </w:p>
    <w:p w:rsidR="008539BB" w:rsidRDefault="00727B29" w:rsidP="00A17B57">
      <w:pPr>
        <w:pStyle w:val="Titre31"/>
      </w:pPr>
      <w:r>
        <w:t xml:space="preserve">Expérimentation numérique et validation de la programmation </w:t>
      </w:r>
      <w:r w:rsidR="00A773C9">
        <w:t>(compétence Valider)</w:t>
      </w:r>
    </w:p>
    <w:p w:rsidR="008539BB" w:rsidRDefault="00A13D46" w:rsidP="003215A0">
      <w:r w:rsidRPr="00A13D46">
        <w:t>Valider</w:t>
      </w:r>
      <w:r>
        <w:t xml:space="preserve"> l’algorithme en utilisant des situations particulièrement simples ou en le</w:t>
      </w:r>
      <w:r w:rsidR="00E61647">
        <w:t>s</w:t>
      </w:r>
      <w:r>
        <w:t xml:space="preserve"> comparant avec </w:t>
      </w:r>
      <w:r w:rsidR="00E61647">
        <w:t>celles obtenues expérimentalement</w:t>
      </w:r>
      <w:r>
        <w:t>.</w:t>
      </w:r>
    </w:p>
    <w:p w:rsidR="008539BB" w:rsidRDefault="00A773C9" w:rsidP="00A17B57">
      <w:pPr>
        <w:pStyle w:val="Titre31"/>
      </w:pPr>
      <w:r>
        <w:t>Conclusion (compétence Communiquer)</w:t>
      </w:r>
    </w:p>
    <w:p w:rsidR="00E00D52" w:rsidRDefault="00A13D46" w:rsidP="003215A0">
      <w:r w:rsidRPr="00A13D46">
        <w:t xml:space="preserve">Communiquer </w:t>
      </w:r>
      <w:r>
        <w:t>en expliquant l’algorithme aux autres élèves.</w:t>
      </w:r>
    </w:p>
    <w:p w:rsidR="00E00D52" w:rsidRDefault="00E00D52" w:rsidP="00E00D52">
      <w:r>
        <w:br w:type="page"/>
      </w:r>
    </w:p>
    <w:p w:rsidR="008539BB" w:rsidRPr="005743FC" w:rsidRDefault="00A773C9" w:rsidP="00E5392A">
      <w:pPr>
        <w:pStyle w:val="Titre21"/>
      </w:pPr>
      <w:r w:rsidRPr="00E5392A">
        <w:lastRenderedPageBreak/>
        <w:t xml:space="preserve">Exemples d’aides </w:t>
      </w:r>
      <w:r w:rsidR="00727B29" w:rsidRPr="00E5392A">
        <w:t xml:space="preserve">et de réalisations </w:t>
      </w:r>
      <w:r w:rsidRPr="005743FC">
        <w:t>pour la programmation</w:t>
      </w:r>
    </w:p>
    <w:p w:rsidR="008539BB" w:rsidRDefault="00727B29" w:rsidP="00A17B57">
      <w:pPr>
        <w:pStyle w:val="Titre31"/>
      </w:pPr>
      <w:r>
        <w:t xml:space="preserve">Aides pour </w:t>
      </w:r>
      <w:r w:rsidR="00777E22">
        <w:t xml:space="preserve">la programmation avec </w:t>
      </w:r>
      <w:r w:rsidR="00B84101">
        <w:t>le logiciel yEd</w:t>
      </w:r>
      <w:r w:rsidR="00A773C9" w:rsidRPr="00A17B57">
        <w:rPr>
          <w:vertAlign w:val="superscript"/>
        </w:rPr>
        <w:t>®</w:t>
      </w:r>
    </w:p>
    <w:p w:rsidR="00B84101" w:rsidRDefault="00B84101" w:rsidP="003215A0">
      <w:r w:rsidRPr="004E55EC">
        <w:t>Compléter l’algorithme</w:t>
      </w:r>
      <w:r>
        <w:t xml:space="preserve"> proposé ci-dessus</w:t>
      </w:r>
      <w:r w:rsidR="00E5392A">
        <w:t>.</w:t>
      </w:r>
    </w:p>
    <w:p w:rsidR="005743FC" w:rsidRDefault="005743FC" w:rsidP="00A17B57">
      <w:pPr>
        <w:spacing w:line="240" w:lineRule="atLeast"/>
        <w:jc w:val="center"/>
      </w:pPr>
      <w:r>
        <w:rPr>
          <w:noProof/>
          <w:lang w:eastAsia="fr-FR"/>
        </w:rPr>
        <w:drawing>
          <wp:inline distT="0" distB="0" distL="0" distR="0" wp14:anchorId="356FD982" wp14:editId="1EF82679">
            <wp:extent cx="5456555" cy="4803775"/>
            <wp:effectExtent l="19050" t="19050" r="10795" b="15875"/>
            <wp:docPr id="6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56555" cy="4803775"/>
                    </a:xfrm>
                    <a:prstGeom prst="rect">
                      <a:avLst/>
                    </a:prstGeom>
                    <a:noFill/>
                    <a:ln w="9525">
                      <a:solidFill>
                        <a:srgbClr val="000000"/>
                      </a:solidFill>
                      <a:miter lim="800000"/>
                      <a:headEnd/>
                      <a:tailEnd/>
                    </a:ln>
                  </pic:spPr>
                </pic:pic>
              </a:graphicData>
            </a:graphic>
          </wp:inline>
        </w:drawing>
      </w:r>
    </w:p>
    <w:p w:rsidR="008539BB" w:rsidRDefault="00B84101">
      <w:pPr>
        <w:numPr>
          <w:ilvl w:val="0"/>
          <w:numId w:val="8"/>
        </w:numPr>
      </w:pPr>
      <w:r>
        <w:t>Écrire ce que le logiciel doit afficher dans le premier losange pour proposer à l’utilisateur les deux possibilités de calcul.</w:t>
      </w:r>
    </w:p>
    <w:p w:rsidR="00B84101" w:rsidRDefault="00B84101">
      <w:pPr>
        <w:numPr>
          <w:ilvl w:val="0"/>
          <w:numId w:val="8"/>
        </w:numPr>
      </w:pPr>
      <w:r>
        <w:t>Pour le choix d’un calcul de l’angle de réfraction :</w:t>
      </w:r>
    </w:p>
    <w:p w:rsidR="006D6B0B" w:rsidRDefault="006D6B0B" w:rsidP="006D6B0B">
      <w:pPr>
        <w:numPr>
          <w:ilvl w:val="1"/>
          <w:numId w:val="8"/>
        </w:numPr>
      </w:pPr>
      <w:r>
        <w:t>indiquer les données que le logiciel doit demander dans le premier rectangle ;</w:t>
      </w:r>
    </w:p>
    <w:p w:rsidR="006D6B0B" w:rsidRDefault="006D6B0B" w:rsidP="006D6B0B">
      <w:pPr>
        <w:numPr>
          <w:ilvl w:val="1"/>
          <w:numId w:val="8"/>
        </w:numPr>
      </w:pPr>
      <w:r>
        <w:t>écrire la vérification (par comparaison de valeur) que le logiciel doit effectuer dans le losange afin de savoir s’il y a ou non une réfraction ;</w:t>
      </w:r>
    </w:p>
    <w:p w:rsidR="006D6B0B" w:rsidRDefault="006D6B0B" w:rsidP="006D6B0B">
      <w:pPr>
        <w:numPr>
          <w:ilvl w:val="1"/>
          <w:numId w:val="8"/>
        </w:numPr>
      </w:pPr>
      <w:r>
        <w:t xml:space="preserve">écrire le calcul de l’angle </w:t>
      </w:r>
      <w:r w:rsidRPr="007E7366">
        <w:rPr>
          <w:i/>
        </w:rPr>
        <w:t>r</w:t>
      </w:r>
      <w:r>
        <w:t xml:space="preserve"> dans le bon rectangle et prévoir ce que le logiciel doit afficher en cas d’absence de rayon réfracté</w:t>
      </w:r>
      <w:r w:rsidR="002C3CF8">
        <w:t>,</w:t>
      </w:r>
      <w:r>
        <w:t xml:space="preserve"> donc</w:t>
      </w:r>
      <w:r w:rsidR="002C3CF8">
        <w:t xml:space="preserve"> en</w:t>
      </w:r>
      <w:r>
        <w:t xml:space="preserve"> absence de calcul possible pour l’angle </w:t>
      </w:r>
      <w:r w:rsidRPr="00E61647">
        <w:rPr>
          <w:i/>
        </w:rPr>
        <w:t>r</w:t>
      </w:r>
      <w:r>
        <w:t>.</w:t>
      </w:r>
    </w:p>
    <w:p w:rsidR="006D6B0B" w:rsidRDefault="006D6B0B" w:rsidP="006D6B0B">
      <w:pPr>
        <w:numPr>
          <w:ilvl w:val="0"/>
          <w:numId w:val="8"/>
        </w:numPr>
      </w:pPr>
      <w:r>
        <w:t>Pour le choix du calcul d</w:t>
      </w:r>
      <w:r w:rsidR="00E61647">
        <w:t>e l’</w:t>
      </w:r>
      <w:r>
        <w:t>indice de réfraction du milieu d</w:t>
      </w:r>
      <w:r w:rsidR="00E61647">
        <w:t>ans lequel le</w:t>
      </w:r>
      <w:r>
        <w:t xml:space="preserve"> rayon </w:t>
      </w:r>
      <w:r w:rsidR="00E61647">
        <w:t xml:space="preserve">est </w:t>
      </w:r>
      <w:r>
        <w:t>réfracté :</w:t>
      </w:r>
    </w:p>
    <w:p w:rsidR="002C3CF8" w:rsidRDefault="006D6B0B" w:rsidP="002C3CF8">
      <w:pPr>
        <w:numPr>
          <w:ilvl w:val="1"/>
          <w:numId w:val="8"/>
        </w:numPr>
      </w:pPr>
      <w:r>
        <w:t>indiquer les données que le logiciel doit demander dans le premier rectangle</w:t>
      </w:r>
      <w:r w:rsidR="002C3CF8">
        <w:t> ;</w:t>
      </w:r>
    </w:p>
    <w:p w:rsidR="008539BB" w:rsidRPr="006D6B0B" w:rsidRDefault="002C3CF8" w:rsidP="006D6B0B">
      <w:pPr>
        <w:pStyle w:val="Paragraphedeliste"/>
        <w:numPr>
          <w:ilvl w:val="1"/>
          <w:numId w:val="8"/>
        </w:numPr>
        <w:suppressAutoHyphens w:val="0"/>
      </w:pPr>
      <w:r>
        <w:t xml:space="preserve">écrire le calcul </w:t>
      </w:r>
      <w:r w:rsidR="00E61647">
        <w:t>permettant de déterminer</w:t>
      </w:r>
      <w:r w:rsidRPr="007E7366">
        <w:t xml:space="preserve"> </w:t>
      </w:r>
      <w:r w:rsidRPr="007E7366">
        <w:rPr>
          <w:i/>
        </w:rPr>
        <w:t>n</w:t>
      </w:r>
      <w:r w:rsidRPr="007E7366">
        <w:rPr>
          <w:vertAlign w:val="subscript"/>
        </w:rPr>
        <w:t>2</w:t>
      </w:r>
      <w:r>
        <w:t xml:space="preserve"> dans le rectangle suivant.</w:t>
      </w:r>
    </w:p>
    <w:p w:rsidR="005743FC" w:rsidRPr="00E5392A" w:rsidRDefault="00141392">
      <w:pPr>
        <w:pStyle w:val="Titre31"/>
      </w:pPr>
      <w:r w:rsidRPr="00A17B57">
        <w:lastRenderedPageBreak/>
        <w:t>R</w:t>
      </w:r>
      <w:r w:rsidR="008B0EF1" w:rsidRPr="00A17B57">
        <w:t xml:space="preserve">éalisation du programme avec </w:t>
      </w:r>
      <w:proofErr w:type="spellStart"/>
      <w:r w:rsidR="00D22F7B" w:rsidRPr="00E5392A">
        <w:t>yEd</w:t>
      </w:r>
      <w:proofErr w:type="spellEnd"/>
      <w:r w:rsidR="00D22F7B" w:rsidRPr="00A17B57">
        <w:rPr>
          <w:vertAlign w:val="superscript"/>
        </w:rPr>
        <w:t>®</w:t>
      </w:r>
    </w:p>
    <w:p w:rsidR="008539BB" w:rsidRDefault="005743FC" w:rsidP="00A17B57">
      <w:pPr>
        <w:spacing w:line="240" w:lineRule="atLeast"/>
        <w:jc w:val="center"/>
      </w:pPr>
      <w:r w:rsidRPr="00E15D62">
        <w:rPr>
          <w:noProof/>
          <w:lang w:eastAsia="fr-FR"/>
        </w:rPr>
        <w:drawing>
          <wp:inline distT="0" distB="0" distL="0" distR="0" wp14:anchorId="30E8A60E" wp14:editId="68374678">
            <wp:extent cx="5759450" cy="5140325"/>
            <wp:effectExtent l="19050" t="19050" r="12700" b="22225"/>
            <wp:docPr id="63" name="Image 63" descr="F:\2 Lycée sauv last_Files Fev 2016\GRIESP\GRIESP 2017 2018\Productions sous canevas V2 et V3\Réfraction_Algorithme  A ZIPPER\Réfraction_Algorithme_yEd_compl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2 Lycée sauv last_Files Fev 2016\GRIESP\GRIESP 2017 2018\Productions sous canevas V2 et V3\Réfraction_Algorithme  A ZIPPER\Réfraction_Algorithme_yEd_complet.JPG"/>
                    <pic:cNvPicPr>
                      <a:picLocks noChangeAspect="1" noChangeArrowheads="1"/>
                    </pic:cNvPicPr>
                  </pic:nvPicPr>
                  <pic:blipFill>
                    <a:blip r:embed="rId12">
                      <a:extLst>
                        <a:ext uri="{BEBA8EAE-BF5A-486C-A8C5-ECC9F3942E4B}">
                          <a14:imgProps xmlns:a14="http://schemas.microsoft.com/office/drawing/2010/main">
                            <a14:imgLayer r:embed="rId13">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759450" cy="5140325"/>
                    </a:xfrm>
                    <a:prstGeom prst="rect">
                      <a:avLst/>
                    </a:prstGeom>
                    <a:noFill/>
                    <a:ln>
                      <a:solidFill>
                        <a:schemeClr val="tx1"/>
                      </a:solidFill>
                    </a:ln>
                  </pic:spPr>
                </pic:pic>
              </a:graphicData>
            </a:graphic>
          </wp:inline>
        </w:drawing>
      </w:r>
    </w:p>
    <w:p w:rsidR="00BF13CB" w:rsidRPr="00A17B57" w:rsidRDefault="00BF13CB" w:rsidP="00BF13CB">
      <w:pPr>
        <w:spacing w:line="240" w:lineRule="atLeast"/>
      </w:pPr>
      <w:r>
        <w:t>Un exemple de réalisation est présent dans le dossier « </w:t>
      </w:r>
      <w:hyperlink r:id="rId14" w:history="1">
        <w:r w:rsidRPr="00BF13CB">
          <w:rPr>
            <w:rStyle w:val="Lienhypertexte"/>
          </w:rPr>
          <w:t>Refraction_yEd_Algorithme.zip</w:t>
        </w:r>
      </w:hyperlink>
      <w:r>
        <w:t> ».</w:t>
      </w:r>
    </w:p>
    <w:p w:rsidR="002B026A" w:rsidRDefault="002B026A">
      <w:pPr>
        <w:pStyle w:val="Titre1c0"/>
      </w:pPr>
      <w:r>
        <w:t>Activité 2</w:t>
      </w:r>
      <w:r w:rsidR="00E5392A">
        <w:t> :</w:t>
      </w:r>
      <w:r>
        <w:t xml:space="preserve"> Simulation</w:t>
      </w:r>
    </w:p>
    <w:p w:rsidR="008539BB" w:rsidRDefault="00A773C9" w:rsidP="003215A0">
      <w:r>
        <w:t xml:space="preserve">Les propositions suivantes ne sont </w:t>
      </w:r>
      <w:r w:rsidR="00AE0D9E">
        <w:t>pas</w:t>
      </w:r>
      <w:r>
        <w:t xml:space="preserve"> prescriptives. Il s’agit de bases pour illustrer la situation d’apprentissage qu’il convient d’ajuster en fonction de sa place dans la progression et dans la séquence pédagogique,</w:t>
      </w:r>
      <w:r w:rsidR="002C3CF8">
        <w:t xml:space="preserve"> ou</w:t>
      </w:r>
      <w:r>
        <w:t xml:space="preserve"> </w:t>
      </w:r>
      <w:r w:rsidR="002C3CF8">
        <w:t xml:space="preserve">en fonction </w:t>
      </w:r>
      <w:r>
        <w:t>du niveau de maîtrise par les élèves de l’outil informatique choisi.</w:t>
      </w:r>
    </w:p>
    <w:p w:rsidR="008539BB" w:rsidRPr="005743FC" w:rsidRDefault="00A773C9" w:rsidP="00E5392A">
      <w:pPr>
        <w:pStyle w:val="Titre21"/>
      </w:pPr>
      <w:r w:rsidRPr="00E5392A">
        <w:t>Exemples de consignes pour les élèves</w:t>
      </w:r>
    </w:p>
    <w:p w:rsidR="008539BB" w:rsidRDefault="00A773C9" w:rsidP="00A17B57">
      <w:pPr>
        <w:pStyle w:val="Titre31"/>
      </w:pPr>
      <w:r>
        <w:t>Programmation (compétence Réaliser)</w:t>
      </w:r>
    </w:p>
    <w:p w:rsidR="008539BB" w:rsidRDefault="002C3CF8" w:rsidP="003215A0">
      <w:r>
        <w:t xml:space="preserve">Utiliser </w:t>
      </w:r>
      <w:r w:rsidR="002B026A">
        <w:t xml:space="preserve">et </w:t>
      </w:r>
      <w:r>
        <w:t>modifier</w:t>
      </w:r>
      <w:r w:rsidR="002B026A">
        <w:t xml:space="preserve"> la simulation proposée avec </w:t>
      </w:r>
      <w:proofErr w:type="spellStart"/>
      <w:r w:rsidR="002B026A">
        <w:t>Geogebra</w:t>
      </w:r>
      <w:proofErr w:type="spellEnd"/>
      <w:r w:rsidR="00E5392A">
        <w:t>.</w:t>
      </w:r>
    </w:p>
    <w:p w:rsidR="002C3CF8" w:rsidRDefault="002C3CF8" w:rsidP="002B026A">
      <w:pPr>
        <w:pStyle w:val="Paragraphedeliste"/>
        <w:numPr>
          <w:ilvl w:val="0"/>
          <w:numId w:val="28"/>
        </w:numPr>
        <w:suppressAutoHyphens w:val="0"/>
      </w:pPr>
      <w:r>
        <w:t>Ouvrir la simulation proposée avec Geogebra.</w:t>
      </w:r>
    </w:p>
    <w:p w:rsidR="002B026A" w:rsidRDefault="002B026A" w:rsidP="002B026A">
      <w:pPr>
        <w:pStyle w:val="Paragraphedeliste"/>
        <w:numPr>
          <w:ilvl w:val="0"/>
          <w:numId w:val="28"/>
        </w:numPr>
        <w:suppressAutoHyphens w:val="0"/>
      </w:pPr>
      <w:r>
        <w:t>Modifier la valeur de l’angle d’incidence et noter les observations.</w:t>
      </w:r>
    </w:p>
    <w:p w:rsidR="002B026A" w:rsidRDefault="002B026A" w:rsidP="002B026A">
      <w:pPr>
        <w:pStyle w:val="Paragraphedeliste"/>
        <w:numPr>
          <w:ilvl w:val="0"/>
          <w:numId w:val="28"/>
        </w:numPr>
        <w:suppressAutoHyphens w:val="0"/>
      </w:pPr>
      <w:r>
        <w:t>Modifier les valeurs des indices de réfraction et noter les observations.</w:t>
      </w:r>
    </w:p>
    <w:p w:rsidR="002B026A" w:rsidRDefault="002B026A" w:rsidP="002B026A">
      <w:pPr>
        <w:pStyle w:val="Paragraphedeliste"/>
        <w:numPr>
          <w:ilvl w:val="0"/>
          <w:numId w:val="28"/>
        </w:numPr>
        <w:suppressAutoHyphens w:val="0"/>
      </w:pPr>
      <w:r>
        <w:t xml:space="preserve">Ajuster les bornes des curseurs pour </w:t>
      </w:r>
      <w:r w:rsidRPr="002B026A">
        <w:rPr>
          <w:i/>
        </w:rPr>
        <w:t>n</w:t>
      </w:r>
      <w:r w:rsidRPr="002B026A">
        <w:rPr>
          <w:vertAlign w:val="subscript"/>
        </w:rPr>
        <w:t>1</w:t>
      </w:r>
      <w:r>
        <w:t xml:space="preserve"> et </w:t>
      </w:r>
      <w:r w:rsidRPr="002B026A">
        <w:rPr>
          <w:i/>
        </w:rPr>
        <w:t>n</w:t>
      </w:r>
      <w:r w:rsidRPr="002B026A">
        <w:rPr>
          <w:vertAlign w:val="subscript"/>
        </w:rPr>
        <w:t>2 </w:t>
      </w:r>
      <w:r>
        <w:t>; par exemple [1;3] ou [1 ; 2].</w:t>
      </w:r>
    </w:p>
    <w:p w:rsidR="002B026A" w:rsidRDefault="002B026A" w:rsidP="002B026A">
      <w:pPr>
        <w:pStyle w:val="Paragraphedeliste"/>
        <w:numPr>
          <w:ilvl w:val="0"/>
          <w:numId w:val="28"/>
        </w:numPr>
        <w:suppressAutoHyphens w:val="0"/>
      </w:pPr>
      <w:r>
        <w:t xml:space="preserve">Ajuster le pas d'incrémentation d'un curseur associé à l’angle d’incidence ; par exemple à « 0.5° » ou « 0.1° ». Quel effet cela a-t-il ? </w:t>
      </w:r>
      <w:r w:rsidR="004730ED">
        <w:t>Y a-t-il un inconvénient si le pas est trop grand ?</w:t>
      </w:r>
    </w:p>
    <w:p w:rsidR="002B026A" w:rsidRDefault="002B026A" w:rsidP="002B026A">
      <w:pPr>
        <w:pStyle w:val="Paragraphedeliste"/>
        <w:numPr>
          <w:ilvl w:val="0"/>
          <w:numId w:val="28"/>
        </w:numPr>
        <w:suppressAutoHyphens w:val="0"/>
      </w:pPr>
      <w:r>
        <w:lastRenderedPageBreak/>
        <w:t xml:space="preserve">Ecrire la relation qui fournit </w:t>
      </w:r>
      <w:r w:rsidRPr="002B026A">
        <w:rPr>
          <w:i/>
        </w:rPr>
        <w:t>r</w:t>
      </w:r>
      <w:r>
        <w:t xml:space="preserve"> en fonction de </w:t>
      </w:r>
      <w:r w:rsidRPr="002B026A">
        <w:rPr>
          <w:i/>
        </w:rPr>
        <w:t>n</w:t>
      </w:r>
      <w:r w:rsidRPr="002B026A">
        <w:rPr>
          <w:vertAlign w:val="subscript"/>
        </w:rPr>
        <w:t>1</w:t>
      </w:r>
      <w:r>
        <w:t xml:space="preserve">, </w:t>
      </w:r>
      <w:r w:rsidRPr="002B026A">
        <w:rPr>
          <w:i/>
        </w:rPr>
        <w:t>n</w:t>
      </w:r>
      <w:r w:rsidRPr="002B026A">
        <w:rPr>
          <w:vertAlign w:val="subscript"/>
        </w:rPr>
        <w:t>2</w:t>
      </w:r>
      <w:r>
        <w:t>, et</w:t>
      </w:r>
      <w:r w:rsidRPr="002B026A">
        <w:rPr>
          <w:i/>
        </w:rPr>
        <w:t xml:space="preserve"> î</w:t>
      </w:r>
      <w:r>
        <w:t> : Ici r_1 = arcsin (n_1 / n_2 sin(i)).</w:t>
      </w:r>
      <w:r>
        <w:br/>
        <w:t>NB : le symbole multiplié « * » entre « n2 » et « sin » s'efface quand on valide.</w:t>
      </w:r>
    </w:p>
    <w:p w:rsidR="002B026A" w:rsidRDefault="005F091C" w:rsidP="002B026A">
      <w:pPr>
        <w:pStyle w:val="Paragraphedeliste"/>
        <w:numPr>
          <w:ilvl w:val="0"/>
          <w:numId w:val="28"/>
        </w:numPr>
        <w:suppressAutoHyphens w:val="0"/>
      </w:pPr>
      <w:r>
        <w:t>É</w:t>
      </w:r>
      <w:r w:rsidR="002B026A">
        <w:t>crire le texte associé à l'absence de réfraction.</w:t>
      </w:r>
    </w:p>
    <w:p w:rsidR="002B026A" w:rsidRDefault="005F091C" w:rsidP="002B026A">
      <w:pPr>
        <w:pStyle w:val="Paragraphedeliste"/>
        <w:numPr>
          <w:ilvl w:val="0"/>
          <w:numId w:val="28"/>
        </w:numPr>
        <w:suppressAutoHyphens w:val="0"/>
      </w:pPr>
      <w:r>
        <w:t>É</w:t>
      </w:r>
      <w:r w:rsidR="002B026A">
        <w:t xml:space="preserve">crire le test conditionnel de l'affichage relatif à l'absence de réfraction. </w:t>
      </w:r>
      <w:r w:rsidR="002B026A">
        <w:br/>
        <w:t xml:space="preserve">Ici la condition d'affichage est i &gt; </w:t>
      </w:r>
      <w:proofErr w:type="spellStart"/>
      <w:r w:rsidR="002B026A">
        <w:t>arcsin</w:t>
      </w:r>
      <w:proofErr w:type="spellEnd"/>
      <w:r w:rsidR="002B026A">
        <w:t xml:space="preserve"> (n_2 / n_1).</w:t>
      </w:r>
    </w:p>
    <w:p w:rsidR="008539BB" w:rsidRDefault="002B026A" w:rsidP="00A17B57">
      <w:pPr>
        <w:pStyle w:val="Paragraphedeliste"/>
        <w:numPr>
          <w:ilvl w:val="0"/>
          <w:numId w:val="28"/>
        </w:numPr>
        <w:suppressAutoHyphens w:val="0"/>
      </w:pPr>
      <w:r>
        <w:t>Comprendre le codage dans le cas d'une réflexion totale.</w:t>
      </w:r>
    </w:p>
    <w:p w:rsidR="008539BB" w:rsidRDefault="00727B29" w:rsidP="002C1812">
      <w:pPr>
        <w:pStyle w:val="Titre31"/>
      </w:pPr>
      <w:r>
        <w:t xml:space="preserve">Expérimentation numérique et validation de la programmation </w:t>
      </w:r>
      <w:r w:rsidR="00A773C9">
        <w:t>(compétence Valider)</w:t>
      </w:r>
    </w:p>
    <w:p w:rsidR="008539BB" w:rsidRDefault="0023636B" w:rsidP="00AE0D9E">
      <w:pPr>
        <w:pStyle w:val="Paragraphedeliste"/>
        <w:numPr>
          <w:ilvl w:val="1"/>
          <w:numId w:val="9"/>
        </w:numPr>
      </w:pPr>
      <w:r w:rsidRPr="00A13D46">
        <w:t>Valider</w:t>
      </w:r>
      <w:r>
        <w:t xml:space="preserve"> le programme en utilisant des situations particulièrement simples comme par exemple l’égalité des deux indices ou encore un angle d’incidence nul.</w:t>
      </w:r>
    </w:p>
    <w:p w:rsidR="008539BB" w:rsidRDefault="0023636B" w:rsidP="0023636B">
      <w:pPr>
        <w:pStyle w:val="Paragraphedeliste"/>
        <w:numPr>
          <w:ilvl w:val="1"/>
          <w:numId w:val="9"/>
        </w:numPr>
      </w:pPr>
      <w:r w:rsidRPr="00A13D46">
        <w:t>Valider</w:t>
      </w:r>
      <w:r>
        <w:t xml:space="preserve"> le programme en </w:t>
      </w:r>
      <w:r w:rsidR="00E61647">
        <w:t xml:space="preserve">mettant en </w:t>
      </w:r>
      <w:r w:rsidR="00C41667">
        <w:t>œuvre</w:t>
      </w:r>
      <w:r>
        <w:t xml:space="preserve"> une expérimentation.</w:t>
      </w:r>
    </w:p>
    <w:p w:rsidR="008539BB" w:rsidRPr="004E7A90" w:rsidRDefault="00A773C9" w:rsidP="002C1812">
      <w:pPr>
        <w:pStyle w:val="Titre31"/>
      </w:pPr>
      <w:r>
        <w:t>Conclusion (compétence Communiquer)</w:t>
      </w:r>
    </w:p>
    <w:p w:rsidR="004E7A90" w:rsidRDefault="004E7A90" w:rsidP="002C1812">
      <w:pPr>
        <w:numPr>
          <w:ilvl w:val="1"/>
          <w:numId w:val="42"/>
        </w:numPr>
      </w:pPr>
      <w:r>
        <w:t>Communiquer en expliquant à quoi chacun des trois curseurs est associé</w:t>
      </w:r>
      <w:r w:rsidR="00FC396F">
        <w:t>.</w:t>
      </w:r>
    </w:p>
    <w:p w:rsidR="004E7A90" w:rsidRDefault="004E7A90" w:rsidP="002C1812">
      <w:pPr>
        <w:numPr>
          <w:ilvl w:val="1"/>
          <w:numId w:val="42"/>
        </w:numPr>
      </w:pPr>
      <w:r>
        <w:t xml:space="preserve">Communiquer en expliquant l’évolution de </w:t>
      </w:r>
      <w:r w:rsidR="00E61647">
        <w:t xml:space="preserve">la valeur de </w:t>
      </w:r>
      <w:r>
        <w:t>l’angle du rayon réfracté et de ce</w:t>
      </w:r>
      <w:r w:rsidR="00E61647">
        <w:t>lle</w:t>
      </w:r>
      <w:r>
        <w:t xml:space="preserve"> du rayon réfléchi quand</w:t>
      </w:r>
      <w:r w:rsidR="00E61647">
        <w:t xml:space="preserve"> la valeur de</w:t>
      </w:r>
      <w:r>
        <w:t xml:space="preserve"> l’angle d’incidence augmente.</w:t>
      </w:r>
    </w:p>
    <w:p w:rsidR="004E7A90" w:rsidRPr="004E7A90" w:rsidRDefault="00C44F6D" w:rsidP="002C1812">
      <w:pPr>
        <w:numPr>
          <w:ilvl w:val="1"/>
          <w:numId w:val="42"/>
        </w:numPr>
      </w:pPr>
      <w:r>
        <w:t>Communiquer en réalisant une double comparaison entre les angles d’incidence et de réfraction d’une part et entre les deux indices</w:t>
      </w:r>
      <w:r w:rsidR="00FC396F">
        <w:t xml:space="preserve"> de réfraction</w:t>
      </w:r>
      <w:r>
        <w:t xml:space="preserve"> </w:t>
      </w:r>
      <w:r w:rsidR="00E61647">
        <w:t xml:space="preserve">des milieux </w:t>
      </w:r>
      <w:r>
        <w:t>d’autre part.</w:t>
      </w:r>
    </w:p>
    <w:p w:rsidR="008539BB" w:rsidRPr="002C1812" w:rsidRDefault="00A773C9" w:rsidP="002C1812">
      <w:pPr>
        <w:pStyle w:val="Titre21"/>
      </w:pPr>
      <w:r w:rsidRPr="002C1812">
        <w:t xml:space="preserve">Exemples d’aides </w:t>
      </w:r>
      <w:r w:rsidR="00727B29" w:rsidRPr="002C1812">
        <w:t xml:space="preserve">et de réalisations </w:t>
      </w:r>
      <w:r w:rsidRPr="002C1812">
        <w:t>pour la programmation</w:t>
      </w:r>
    </w:p>
    <w:p w:rsidR="008539BB" w:rsidRPr="002C1812" w:rsidRDefault="00727B29" w:rsidP="002C1812">
      <w:pPr>
        <w:pStyle w:val="Titre31"/>
      </w:pPr>
      <w:r w:rsidRPr="002C1812">
        <w:t xml:space="preserve">Aides pour </w:t>
      </w:r>
      <w:r w:rsidR="00777E22" w:rsidRPr="002C1812">
        <w:t xml:space="preserve">la programmation avec </w:t>
      </w:r>
      <w:r w:rsidR="004D73B8" w:rsidRPr="002C1812">
        <w:t xml:space="preserve">un logiciel de géométrie dynamique </w:t>
      </w:r>
      <w:r w:rsidR="00A773C9" w:rsidRPr="002C1812">
        <w:t>(</w:t>
      </w:r>
      <w:proofErr w:type="spellStart"/>
      <w:r w:rsidR="004D73B8" w:rsidRPr="002C1812">
        <w:t>Geogebra</w:t>
      </w:r>
      <w:proofErr w:type="spellEnd"/>
      <w:r w:rsidR="00A773C9" w:rsidRPr="002C1812">
        <w:t>®)</w:t>
      </w:r>
    </w:p>
    <w:p w:rsidR="004D73B8" w:rsidRPr="004D73B8" w:rsidRDefault="004D73B8" w:rsidP="003215A0">
      <w:pPr>
        <w:rPr>
          <w:rStyle w:val="Emphaseple"/>
          <w:i w:val="0"/>
          <w:iCs w:val="0"/>
          <w:color w:val="00000A"/>
        </w:rPr>
      </w:pPr>
      <w:r w:rsidRPr="004D73B8">
        <w:rPr>
          <w:rStyle w:val="Emphaseple"/>
          <w:i w:val="0"/>
        </w:rPr>
        <w:t>Un clic droit sur un objet ouvre une fenêtre contextuelle en bas de laquelle on accède aux « propriétés ».</w:t>
      </w:r>
    </w:p>
    <w:p w:rsidR="00C41667" w:rsidRPr="00C41667" w:rsidRDefault="006F209B" w:rsidP="00C41667">
      <w:pPr>
        <w:spacing w:line="240" w:lineRule="atLeast"/>
        <w:ind w:left="720"/>
        <w:rPr>
          <w:rStyle w:val="Emphaseple"/>
          <w:i w:val="0"/>
          <w:u w:val="single"/>
        </w:rPr>
      </w:pPr>
      <w:r w:rsidRPr="00C41667">
        <w:rPr>
          <w:noProof/>
          <w:lang w:eastAsia="fr-FR"/>
        </w:rPr>
        <mc:AlternateContent>
          <mc:Choice Requires="wpg">
            <w:drawing>
              <wp:inline distT="0" distB="0" distL="0" distR="0" wp14:anchorId="03E7D6EB" wp14:editId="702CA03A">
                <wp:extent cx="1578610" cy="1506220"/>
                <wp:effectExtent l="0" t="19050" r="21590" b="17780"/>
                <wp:docPr id="6" name="Groupe 6"/>
                <wp:cNvGraphicFramePr/>
                <a:graphic xmlns:a="http://schemas.openxmlformats.org/drawingml/2006/main">
                  <a:graphicData uri="http://schemas.microsoft.com/office/word/2010/wordprocessingGroup">
                    <wpg:wgp>
                      <wpg:cNvGrpSpPr/>
                      <wpg:grpSpPr>
                        <a:xfrm>
                          <a:off x="0" y="0"/>
                          <a:ext cx="1578610" cy="1506220"/>
                          <a:chOff x="0" y="-8006"/>
                          <a:chExt cx="1682496" cy="1602720"/>
                        </a:xfrm>
                      </wpg:grpSpPr>
                      <pic:pic xmlns:pic="http://schemas.openxmlformats.org/drawingml/2006/picture">
                        <pic:nvPicPr>
                          <pic:cNvPr id="3" name="Image 3"/>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87782" y="-8006"/>
                            <a:ext cx="1543050" cy="1555115"/>
                          </a:xfrm>
                          <a:prstGeom prst="rect">
                            <a:avLst/>
                          </a:prstGeom>
                          <a:ln>
                            <a:solidFill>
                              <a:schemeClr val="tx1"/>
                            </a:solidFill>
                          </a:ln>
                        </pic:spPr>
                      </pic:pic>
                      <wps:wsp>
                        <wps:cNvPr id="5" name="Rectangle à coins arrondis 5"/>
                        <wps:cNvSpPr/>
                        <wps:spPr>
                          <a:xfrm>
                            <a:off x="0" y="1331367"/>
                            <a:ext cx="1682496" cy="263347"/>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id="Groupe 6" o:spid="_x0000_s1026" style="width:124.3pt;height:118.6pt;mso-position-horizontal-relative:char;mso-position-vertical-relative:line" coordorigin=",-80" coordsize="16824,160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&#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7" type="#_x0000_t75" style="position:absolute;left:877;top:-80;width:15431;height:15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iw9PEAAAA2gAAAA8AAABkcnMvZG93bnJldi54bWxEj0FrwkAUhO8F/8PyhN7qRgUr0U0QQfBg&#10;aZsK4u2ZfSbB7NuQXXXrr+8WCj0OM/MNs8yDacWNetdYVjAeJSCIS6sbrhTsvzYvcxDOI2tsLZOC&#10;b3KQZ4OnJaba3vmTboWvRISwS1FB7X2XSunKmgy6ke2Io3e2vUEfZV9J3eM9wk0rJ0kykwYbjgs1&#10;drSuqbwUV6MgHNe2mU2K8Hi8v+1OH6+HJHQHpZ6HYbUA4Sn4//Bfe6sVTOH3SrwBMvs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fiw9PEAAAA2gAAAA8AAAAAAAAAAAAAAAAA&#10;nwIAAGRycy9kb3ducmV2LnhtbFBLBQYAAAAABAAEAPcAAACQAwAAAAA=&#10;" stroked="t" strokecolor="black [3213]">
                  <v:imagedata r:id="rId16" o:title=""/>
                  <v:path arrowok="t"/>
                </v:shape>
                <v:roundrect id="Rectangle à coins arrondis 5" o:spid="_x0000_s1028" style="position:absolute;top:13313;width:16824;height:26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P78IA&#10;AADaAAAADwAAAGRycy9kb3ducmV2LnhtbESPT2sCMRTE70K/Q3iCN81aqZStUWShtEdrrdDbc/Pc&#10;Xdy8LEm6f/z0Rih4HGbmN8xq05tatOR8ZVnBfJaAIM6trrhQcPh+n76C8AFZY22ZFAzkYbN+Gq0w&#10;1bbjL2r3oRARwj5FBWUITSqlz0sy6Ge2IY7e2TqDIUpXSO2wi3BTy+ckWUqDFceFEhvKSsov+z+j&#10;4Jj8XjFjefo4/uSXnXXutBicUpNxv30DEagPj/B/+1MreIH7lXgD5P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7g/vwgAAANoAAAAPAAAAAAAAAAAAAAAAAJgCAABkcnMvZG93&#10;bnJldi54bWxQSwUGAAAAAAQABAD1AAAAhwMAAAAA&#10;" filled="f" strokecolor="black [3213]" strokeweight="1pt">
                  <v:stroke joinstyle="miter"/>
                </v:roundrect>
                <w10:anchorlock/>
              </v:group>
            </w:pict>
          </mc:Fallback>
        </mc:AlternateContent>
      </w:r>
      <w:r w:rsidR="00C41667" w:rsidRPr="00C41667">
        <w:rPr>
          <w:noProof/>
          <w:lang w:eastAsia="fr-FR"/>
        </w:rPr>
        <w:drawing>
          <wp:inline distT="0" distB="0" distL="0" distR="0" wp14:anchorId="7B0BCD60" wp14:editId="0ED2C2E8">
            <wp:extent cx="2501900" cy="2139315"/>
            <wp:effectExtent l="19050" t="19050" r="12700" b="1333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BEBA8EAE-BF5A-486C-A8C5-ECC9F3942E4B}">
                          <a14:imgProps xmlns:a14="http://schemas.microsoft.com/office/drawing/2010/main">
                            <a14:imgLayer r:embed="rId18">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501900" cy="2139315"/>
                    </a:xfrm>
                    <a:prstGeom prst="rect">
                      <a:avLst/>
                    </a:prstGeom>
                    <a:ln>
                      <a:solidFill>
                        <a:schemeClr val="tx1"/>
                      </a:solidFill>
                    </a:ln>
                  </pic:spPr>
                </pic:pic>
              </a:graphicData>
            </a:graphic>
          </wp:inline>
        </w:drawing>
      </w:r>
    </w:p>
    <w:p w:rsidR="008539BB" w:rsidRPr="00C41667" w:rsidRDefault="004D73B8" w:rsidP="003215A0">
      <w:r w:rsidRPr="00C41667">
        <w:rPr>
          <w:rStyle w:val="Emphaseple"/>
          <w:i w:val="0"/>
          <w:color w:val="auto"/>
          <w:u w:val="single"/>
        </w:rPr>
        <w:t>Remarque :</w:t>
      </w:r>
      <w:r w:rsidRPr="00C41667">
        <w:rPr>
          <w:rStyle w:val="Emphaseple"/>
          <w:i w:val="0"/>
          <w:color w:val="auto"/>
        </w:rPr>
        <w:t xml:space="preserve"> </w:t>
      </w:r>
      <w:r w:rsidRPr="00C41667">
        <w:t xml:space="preserve">il peut être difficile de demander à un élève de programmer avec le logiciel de géométrie dynamique </w:t>
      </w:r>
      <w:proofErr w:type="spellStart"/>
      <w:r w:rsidRPr="00C41667">
        <w:t>Geogebra</w:t>
      </w:r>
      <w:proofErr w:type="spellEnd"/>
      <w:r w:rsidRPr="00C41667">
        <w:t xml:space="preserve">, </w:t>
      </w:r>
      <w:r w:rsidR="006D7543" w:rsidRPr="00C41667">
        <w:t xml:space="preserve">même si ce dernier est souvent utilisé en mathématiques, </w:t>
      </w:r>
      <w:r w:rsidRPr="00C41667">
        <w:t>c’est pourquoi il a plutôt été proposé ici de réaliser des modifications de valeur et des ajustements sur les curseurs</w:t>
      </w:r>
      <w:r w:rsidR="00FC396F" w:rsidRPr="00C41667">
        <w:t>,</w:t>
      </w:r>
      <w:r w:rsidRPr="00C41667">
        <w:t xml:space="preserve"> qui n’en sont pas moins très instructives.</w:t>
      </w:r>
    </w:p>
    <w:p w:rsidR="008539BB" w:rsidRPr="00A17B57" w:rsidRDefault="0039093B">
      <w:pPr>
        <w:pStyle w:val="Titre31"/>
      </w:pPr>
      <w:r w:rsidRPr="00A17B57">
        <w:lastRenderedPageBreak/>
        <w:t xml:space="preserve">Exemple de réalisation avec </w:t>
      </w:r>
      <w:proofErr w:type="spellStart"/>
      <w:r w:rsidR="00151760" w:rsidRPr="00A17B57">
        <w:t>Geogebra</w:t>
      </w:r>
      <w:proofErr w:type="spellEnd"/>
    </w:p>
    <w:p w:rsidR="002C72C5" w:rsidRDefault="00151760" w:rsidP="00A17B57">
      <w:pPr>
        <w:spacing w:line="240" w:lineRule="atLeast"/>
        <w:jc w:val="center"/>
      </w:pPr>
      <w:r>
        <w:rPr>
          <w:noProof/>
          <w:lang w:eastAsia="fr-FR"/>
        </w:rPr>
        <mc:AlternateContent>
          <mc:Choice Requires="wpg">
            <w:drawing>
              <wp:inline distT="0" distB="0" distL="0" distR="0" wp14:anchorId="28B16290" wp14:editId="381EEDA1">
                <wp:extent cx="5255260" cy="6965315"/>
                <wp:effectExtent l="19050" t="19050" r="21590" b="26035"/>
                <wp:docPr id="17" name="Groupe 17"/>
                <wp:cNvGraphicFramePr/>
                <a:graphic xmlns:a="http://schemas.openxmlformats.org/drawingml/2006/main">
                  <a:graphicData uri="http://schemas.microsoft.com/office/word/2010/wordprocessingGroup">
                    <wpg:wgp>
                      <wpg:cNvGrpSpPr/>
                      <wpg:grpSpPr>
                        <a:xfrm>
                          <a:off x="0" y="0"/>
                          <a:ext cx="5255260" cy="6965315"/>
                          <a:chOff x="0" y="0"/>
                          <a:chExt cx="5255503" cy="6965485"/>
                        </a:xfrm>
                      </wpg:grpSpPr>
                      <pic:pic xmlns:pic="http://schemas.openxmlformats.org/drawingml/2006/picture">
                        <pic:nvPicPr>
                          <pic:cNvPr id="18" name="Image 18" descr="SylvainT_2nde_Réfraction_Geogebra_Visuel_1"/>
                          <pic:cNvPicPr>
                            <a:picLocks noChangeAspect="1"/>
                          </pic:cNvPicPr>
                        </pic:nvPicPr>
                        <pic:blipFill>
                          <a:blip r:embed="rId19">
                            <a:extLst>
                              <a:ext uri="{28A0092B-C50C-407E-A947-70E740481C1C}">
                                <a14:useLocalDpi xmlns:a14="http://schemas.microsoft.com/office/drawing/2010/main" val="0"/>
                              </a:ext>
                            </a:extLst>
                          </a:blip>
                          <a:srcRect/>
                          <a:stretch>
                            <a:fillRect/>
                          </a:stretch>
                        </pic:blipFill>
                        <pic:spPr bwMode="auto">
                          <a:xfrm>
                            <a:off x="2237348" y="1"/>
                            <a:ext cx="3018155" cy="2194560"/>
                          </a:xfrm>
                          <a:prstGeom prst="rect">
                            <a:avLst/>
                          </a:prstGeom>
                          <a:noFill/>
                          <a:ln w="9525">
                            <a:solidFill>
                              <a:srgbClr val="000000"/>
                            </a:solidFill>
                            <a:miter lim="800000"/>
                            <a:headEnd/>
                            <a:tailEnd/>
                          </a:ln>
                        </pic:spPr>
                      </pic:pic>
                      <pic:pic xmlns:pic="http://schemas.openxmlformats.org/drawingml/2006/picture">
                        <pic:nvPicPr>
                          <pic:cNvPr id="19" name="Image 19" descr="SylvainT_2nde_Réfraction_Geogebra_Visuel_2"/>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2225472" y="2263400"/>
                            <a:ext cx="3012440" cy="2259330"/>
                          </a:xfrm>
                          <a:prstGeom prst="rect">
                            <a:avLst/>
                          </a:prstGeom>
                          <a:noFill/>
                          <a:ln w="9525">
                            <a:solidFill>
                              <a:srgbClr val="000000"/>
                            </a:solidFill>
                            <a:miter lim="800000"/>
                            <a:headEnd/>
                            <a:tailEnd/>
                          </a:ln>
                        </pic:spPr>
                      </pic:pic>
                      <pic:pic xmlns:pic="http://schemas.openxmlformats.org/drawingml/2006/picture">
                        <pic:nvPicPr>
                          <pic:cNvPr id="20" name="Image 20" descr="SylvainT_2nde_Réfraction_Geogebra_Visuel_3"/>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2237348" y="4614715"/>
                            <a:ext cx="3012440" cy="2350770"/>
                          </a:xfrm>
                          <a:prstGeom prst="rect">
                            <a:avLst/>
                          </a:prstGeom>
                          <a:noFill/>
                          <a:ln w="9525">
                            <a:solidFill>
                              <a:srgbClr val="000000"/>
                            </a:solidFill>
                            <a:miter lim="800000"/>
                            <a:headEnd/>
                            <a:tailEnd/>
                          </a:ln>
                        </pic:spPr>
                      </pic:pic>
                      <pic:pic xmlns:pic="http://schemas.openxmlformats.org/drawingml/2006/picture">
                        <pic:nvPicPr>
                          <pic:cNvPr id="21" name="Image 21" descr="SylvainT_2nde_Réfraction_Geogebra_Algèbre_Visuel"/>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rot="5400000">
                            <a:off x="-2408873" y="2408873"/>
                            <a:ext cx="6951345" cy="2133600"/>
                          </a:xfrm>
                          <a:prstGeom prst="rect">
                            <a:avLst/>
                          </a:prstGeom>
                          <a:noFill/>
                          <a:ln w="9525">
                            <a:solidFill>
                              <a:srgbClr val="000000"/>
                            </a:solidFill>
                            <a:miter lim="800000"/>
                            <a:headEnd/>
                            <a:tailEnd/>
                          </a:ln>
                        </pic:spPr>
                      </pic:pic>
                    </wpg:wgp>
                  </a:graphicData>
                </a:graphic>
              </wp:inline>
            </w:drawing>
          </mc:Choice>
          <mc:Fallback>
            <w:pict>
              <v:group id="Groupe 17" o:spid="_x0000_s1026" style="width:413.8pt;height:548.45pt;mso-position-horizontal-relative:char;mso-position-vertical-relative:line" coordsize="52555,6965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XaW5kb3dzIFBob3RvIEVkaXRvciAxMC4w&#10;LjEwMDExLjE2Mzg0AFdpbmRvd3MgUGhvdG8gRWRpdG9yIDEwLjAuMTAwMTEuMTYzODQAMjAxNzox&#10;MjowOCAwMDo1NjoyMgBTeWx2YWluAAAGkAMAAgAAABQAABE8kAQAAgAAABQAABFQkpEAAgAAAAM0&#10;MQAAkpIAAgAAAAM0MQAAoAEAAwAAAAEAAQAA6hwABwAACAwAAAkwAAAAABzqAAAAC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&#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Dw/eHBhY2tldCBlbmQ9J3cnPz7/2wBD&#10;AAMCAgMCAgMDAwMEAwMEBQgFBQQEBQoHBwYIDAoMDAsKCwsNDhIQDQ4RDgsLEBYQERMUFRUVDA8X&#10;GBYUGBIUFRT/2wBDAQMEBAUEBQkFBQkUDQsNFBQUFBQUFBQUFBQUFBQUFBQUFBQUFBQUFBQUFBQU&#10;FBQUFBQUFBQUFBQUFBQUFBQUFBT/wAARCAHUAnA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XaW5kb3dzIFBob3RvIEVkaXRvciAxMC4w&#10;LjEwMDExLjE2Mzg0AFdpbmRvd3MgUGhvdG8gRWRpdG9yIDEwLjAuMTAwMTEuMTYzODQAMjAxNzox&#10;MjowOCAwMDo1NjoxMQBTeWx2YWluAAAGkAMAAgAAABQAABE8kAQAAgAAABQAABFQkpEAAgAAAAM1&#10;MQAAkpIAAgAAAAM1MQAAoAEAAwAAAAEAAQAA6hwABwAACAwAAAkwAAAAABzqAAAAC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Dw/eHBhY2tldCBlbmQ9J3cn&#10;Pz7/2wBDAAMCAgMCAgMDAwMEAwMEBQgFBQQEBQoHBwYIDAoMDAsKCwsNDhIQDQ4RDgsLEBYQERMU&#10;FRUVDA8XGBYUGBIUFRT/2wBDAQMEBAUEBQkFBQkUDQsNFBQUFBQUFBQUFBQUFBQUFBQUFBQUFBQU&#10;FBQUFBQUFBQUFBQUFBQUFBQUFBQUFBQUFBT/wAARCAHEAm0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FdpbmRvd3MgUGhvdG8gRWRp&#10;dG9yIDEwLjAuMTAwMTEuMTYzODQAV2luZG93cyBQaG90byBFZGl0b3IgMTAuMC4xMDAxMS4xNjM4&#10;NAAyMDE3OjEyOjA4IDAxOjAxOjIxAFN5bHZhaW4AAAaQAwACAAAAFAAAETyQBAACAAAAFAAAEVCS&#10;kQACAAAAAzg3AACSkgACAAAAAzg3AACgAQADAAAAAQABAADqHAAHAAAIDAAACTAAAAAAHOoAAAA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Dw/eHBhY2tldCBlbmQ9J3cn&#10;Pz7/2wBDAAMCAgMCAgMDAwMEAwMEBQgFBQQEBQoHBwYIDAoMDAsKCwsNDhIQDQ4RDgsLEBYQERMU&#10;FRUVDA8XGBYUGBIUFRT/2wBDAQMEBAUEBQkFBQkUDQsNFBQUFBQUFBQUFBQUFBQUFBQUFBQUFBQU&#10;FBQUFBQUFBQUFBQUFBQUFBQUFBQUFBQUFBT/wAARCAHVAlk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8" o:spid="_x0000_s1027" type="#_x0000_t75" alt="SylvainT_2nde_Réfraction_Geogebra_Visuel_1" style="position:absolute;left:22373;width:30182;height:219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PB76/EAAAA2wAAAA8AAABkcnMvZG93bnJldi54bWxEj09vwjAMxe+T9h0iT9ptJEP7Ax0BDaQh&#10;pJ3WoZ2txrQdjVMlAcq3xwckbrbe83s/zxaD79SRYmoDW3geGVDEVXAt1xa2v19PE1ApIzvsApOF&#10;MyVYzO/vZli4cOIfOpa5VhLCqUALTc59oXWqGvKYRqEnFm0Xoscsa6y1i3iScN/psTFv2mPL0tBg&#10;T6uGqn158BZe9tt1N/n/Nu9uun41y7+yTvFs7ePD8PkBKtOQb+br9cYJvsDKLzKAnl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PB76/EAAAA2wAAAA8AAAAAAAAAAAAAAAAA&#10;nwIAAGRycy9kb3ducmV2LnhtbFBLBQYAAAAABAAEAPcAAACQAwAAAAA=&#10;" stroked="t">
                  <v:imagedata r:id="rId23" o:title="SylvainT_2nde_Réfraction_Geogebra_Visuel_1"/>
                  <v:path arrowok="t"/>
                </v:shape>
                <v:shape id="Image 19" o:spid="_x0000_s1028" type="#_x0000_t75" alt="SylvainT_2nde_Réfraction_Geogebra_Visuel_2" style="position:absolute;left:22254;top:22634;width:30125;height:225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CM9LAAAAA2wAAAA8AAABkcnMvZG93bnJldi54bWxET82KwjAQvi/4DmEEb2vqHmStRpG6BS/L&#10;+vcAQzM2xWZSm1jr228Ewdt8fL+zWPW2Fh21vnKsYDJOQBAXTldcKjgd889vED4ga6wdk4IHeVgt&#10;Bx8LTLW78566QyhFDGGfogITQpNK6QtDFv3YNcSRO7vWYoiwLaVu8R7DbS2/kmQqLVYcGww2lBkq&#10;LoebVXD9vXX5Ltn+7PPNX78zRbY+PjKlRsN+PQcRqA9v8cu91XH+DJ6/xAPk8h8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TQIz0sAAAADbAAAADwAAAAAAAAAAAAAAAACfAgAA&#10;ZHJzL2Rvd25yZXYueG1sUEsFBgAAAAAEAAQA9wAAAIwDAAAAAA==&#10;" stroked="t">
                  <v:imagedata r:id="rId24" o:title="SylvainT_2nde_Réfraction_Geogebra_Visuel_2"/>
                  <v:path arrowok="t"/>
                </v:shape>
                <v:shape id="Image 20" o:spid="_x0000_s1029" type="#_x0000_t75" alt="SylvainT_2nde_Réfraction_Geogebra_Visuel_3" style="position:absolute;left:22373;top:46147;width:30124;height:235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9ZbPDCAAAA2wAAAA8AAABkcnMvZG93bnJldi54bWxET8tqAjEU3Rf6D+EW3NVMLdQ6GkUEayli&#10;8YFuL5PrZOrkZkiiM/59syh0eTjvyayztbiRD5VjBS/9DARx4XTFpYLDfvn8DiJEZI21Y1JwpwCz&#10;6ePDBHPtWt7SbRdLkUI45KjAxNjkUobCkMXQdw1x4s7OW4wJ+lJqj20Kt7UcZNmbtFhxajDY0MJQ&#10;cdldrYLhz2pd+Mr47+uGv9rR6UO/3o9K9Z66+RhEpC7+i//cn1rBIK1PX9IPkNN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vWWzwwgAAANsAAAAPAAAAAAAAAAAAAAAAAJ8C&#10;AABkcnMvZG93bnJldi54bWxQSwUGAAAAAAQABAD3AAAAjgMAAAAA&#10;" stroked="t">
                  <v:imagedata r:id="rId25" o:title="SylvainT_2nde_Réfraction_Geogebra_Visuel_3"/>
                  <v:path arrowok="t"/>
                </v:shape>
                <v:shape id="Image 21" o:spid="_x0000_s1030" type="#_x0000_t75" alt="SylvainT_2nde_Réfraction_Geogebra_Algèbre_Visuel" style="position:absolute;left:-24089;top:24089;width:69513;height:2133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ei9QjDAAAA2wAAAA8AAABkcnMvZG93bnJldi54bWxEj0uLAjEQhO8L/ofQgrc1o4joaEZEEbws&#10;rg9Eb82k54GTzjCJOvvvzYLgsaiqr6j5ojWVeFDjSssKBv0IBHFqdcm5gtNx8z0B4TyyxsoyKfgj&#10;B4uk8zXHWNsn7+lx8LkIEHYxKii8r2MpXVqQQde3NXHwMtsY9EE2udQNPgPcVHIYRWNpsOSwUGBN&#10;q4LS2+FuAqWa/tx2mF3P2/Yy8uP10ujJr1K9brucgfDU+k/43d5qBcMB/H8JP0Am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6L1CMMAAADbAAAADwAAAAAAAAAAAAAAAACf&#10;AgAAZHJzL2Rvd25yZXYueG1sUEsFBgAAAAAEAAQA9wAAAI8DAAAAAA==&#10;" stroked="t">
                  <v:imagedata r:id="rId26" o:title="SylvainT_2nde_Réfraction_Geogebra_Algèbre_Visuel"/>
                  <v:path arrowok="t"/>
                </v:shape>
                <w10:anchorlock/>
              </v:group>
            </w:pict>
          </mc:Fallback>
        </mc:AlternateContent>
      </w:r>
    </w:p>
    <w:p w:rsidR="00BF13CB" w:rsidRPr="00A17B57" w:rsidRDefault="00BF13CB" w:rsidP="00BF13CB">
      <w:pPr>
        <w:spacing w:line="240" w:lineRule="atLeast"/>
      </w:pPr>
      <w:r>
        <w:t>Un exemple de réalisation est présent dans le dossier « </w:t>
      </w:r>
      <w:hyperlink r:id="rId27" w:history="1">
        <w:r w:rsidRPr="00BF13CB">
          <w:rPr>
            <w:rStyle w:val="Lienhypertexte"/>
          </w:rPr>
          <w:t>Refraction_Geogebra.zip</w:t>
        </w:r>
      </w:hyperlink>
      <w:r>
        <w:t> ».</w:t>
      </w:r>
    </w:p>
    <w:p w:rsidR="00151760" w:rsidRDefault="00151760" w:rsidP="002C1812">
      <w:pPr>
        <w:pStyle w:val="Titre1c0"/>
      </w:pPr>
      <w:r>
        <w:t>Activité 3</w:t>
      </w:r>
      <w:r w:rsidR="008C0830">
        <w:t> :</w:t>
      </w:r>
      <w:r>
        <w:t xml:space="preserve"> Calculs numériques</w:t>
      </w:r>
    </w:p>
    <w:p w:rsidR="002B026A" w:rsidRDefault="002B026A" w:rsidP="003215A0">
      <w:r>
        <w:t xml:space="preserve">Les propositions suivantes ne sont pas prescriptives. Il s’agit de bases pour illustrer la situation d’apprentissage qu’il convient d’ajuster en fonction de sa place dans la progression et dans la séquence pédagogique, </w:t>
      </w:r>
      <w:r w:rsidR="00FC396F">
        <w:t>o</w:t>
      </w:r>
      <w:r w:rsidR="00BA44FC">
        <w:t>u</w:t>
      </w:r>
      <w:r w:rsidR="00FC396F">
        <w:t xml:space="preserve"> en fonction </w:t>
      </w:r>
      <w:r>
        <w:t xml:space="preserve">du niveau de maîtrise par les élèves de l’outil informatique choisi. </w:t>
      </w:r>
    </w:p>
    <w:p w:rsidR="002B026A" w:rsidRPr="002C1812" w:rsidRDefault="002B026A" w:rsidP="002C1812">
      <w:pPr>
        <w:pStyle w:val="Titre21"/>
      </w:pPr>
      <w:r w:rsidRPr="002C1812">
        <w:lastRenderedPageBreak/>
        <w:t>Exemples de consignes pour les élèves</w:t>
      </w:r>
    </w:p>
    <w:p w:rsidR="002B026A" w:rsidRDefault="002B026A" w:rsidP="002C1812">
      <w:pPr>
        <w:pStyle w:val="Titre31"/>
      </w:pPr>
      <w:r>
        <w:t>Programmation (compétence Réaliser)</w:t>
      </w:r>
    </w:p>
    <w:p w:rsidR="006D465D" w:rsidRPr="00231EF0" w:rsidRDefault="006D465D" w:rsidP="002C1812">
      <w:pPr>
        <w:pStyle w:val="Paragraphedeliste"/>
        <w:numPr>
          <w:ilvl w:val="0"/>
          <w:numId w:val="43"/>
        </w:numPr>
        <w:suppressAutoHyphens w:val="0"/>
        <w:spacing w:after="0"/>
      </w:pPr>
      <w:r>
        <w:t xml:space="preserve">En connaissant la valeur d’un angle d’incidence ainsi que celles des indices de réfraction des deux milieux matériels traversés, </w:t>
      </w:r>
      <w:r w:rsidR="006D7543" w:rsidRPr="002C1812">
        <w:rPr>
          <w:b/>
        </w:rPr>
        <w:t>concevoir</w:t>
      </w:r>
      <w:r w:rsidRPr="004E1D91">
        <w:t xml:space="preserve"> </w:t>
      </w:r>
      <w:r>
        <w:t>un</w:t>
      </w:r>
      <w:r w:rsidRPr="004E1D91">
        <w:t xml:space="preserve"> programme qui </w:t>
      </w:r>
      <w:r w:rsidR="006D7543">
        <w:t xml:space="preserve">permettra de </w:t>
      </w:r>
      <w:r w:rsidRPr="004E1D91">
        <w:t xml:space="preserve">prévoir l’angle de réfraction d’un rayon </w:t>
      </w:r>
      <w:r w:rsidR="006D7543">
        <w:t xml:space="preserve">lumineux </w:t>
      </w:r>
      <w:r w:rsidRPr="004E1D91">
        <w:t>à condition qu’il n’y ait pas de réflexion totale</w:t>
      </w:r>
      <w:r>
        <w:t>.</w:t>
      </w:r>
    </w:p>
    <w:p w:rsidR="002C1812" w:rsidRPr="002C1812" w:rsidRDefault="006D465D" w:rsidP="002C1812">
      <w:pPr>
        <w:pStyle w:val="Paragraphedeliste"/>
        <w:numPr>
          <w:ilvl w:val="0"/>
          <w:numId w:val="43"/>
        </w:numPr>
      </w:pPr>
      <w:r w:rsidRPr="002C1812">
        <w:t>Au cours de la programmation n</w:t>
      </w:r>
      <w:r w:rsidR="002C1812" w:rsidRPr="002C1812">
        <w:t>e pas oublier :</w:t>
      </w:r>
    </w:p>
    <w:p w:rsidR="002C1812" w:rsidRPr="002C1812" w:rsidRDefault="006D465D" w:rsidP="002C1812">
      <w:pPr>
        <w:pStyle w:val="Paragraphedeliste"/>
        <w:numPr>
          <w:ilvl w:val="0"/>
          <w:numId w:val="44"/>
        </w:numPr>
      </w:pPr>
      <w:r w:rsidRPr="002C1812">
        <w:t xml:space="preserve">de penser à la conversion des angles (° </w:t>
      </w:r>
      <w:r w:rsidRPr="002C1812">
        <w:rPr>
          <w:rFonts w:ascii="Symbol" w:hAnsi="Symbol"/>
        </w:rPr>
        <w:t></w:t>
      </w:r>
      <w:r w:rsidRPr="002C1812">
        <w:t xml:space="preserve"> rad) ;</w:t>
      </w:r>
    </w:p>
    <w:p w:rsidR="002C1812" w:rsidRPr="002C1812" w:rsidRDefault="006D465D" w:rsidP="002C1812">
      <w:pPr>
        <w:pStyle w:val="Paragraphedeliste"/>
        <w:numPr>
          <w:ilvl w:val="0"/>
          <w:numId w:val="44"/>
        </w:numPr>
      </w:pPr>
      <w:r w:rsidRPr="002C1812">
        <w:t xml:space="preserve">de penser à ajuster le nombre de chiffres affichés dans les cellules </w:t>
      </w:r>
      <w:r w:rsidR="006D7543" w:rsidRPr="002C1812">
        <w:t>« </w:t>
      </w:r>
      <w:r w:rsidRPr="002C1812">
        <w:t>résultats</w:t>
      </w:r>
      <w:r w:rsidR="006D7543" w:rsidRPr="002C1812">
        <w:t> »</w:t>
      </w:r>
      <w:r w:rsidRPr="002C1812">
        <w:t> ;</w:t>
      </w:r>
    </w:p>
    <w:p w:rsidR="002B026A" w:rsidRPr="002C1812" w:rsidRDefault="006D465D" w:rsidP="002C1812">
      <w:pPr>
        <w:pStyle w:val="Paragraphedeliste"/>
        <w:numPr>
          <w:ilvl w:val="0"/>
          <w:numId w:val="44"/>
        </w:numPr>
      </w:pPr>
      <w:r w:rsidRPr="002C1812">
        <w:t xml:space="preserve">d’utiliser une fonction conditionnelle, du type : = </w:t>
      </w:r>
      <w:r w:rsidR="009430DA">
        <w:t>SI (TEST ; action si test VRAI ;</w:t>
      </w:r>
      <w:r w:rsidRPr="002C1812">
        <w:t xml:space="preserve"> action si test </w:t>
      </w:r>
      <w:r w:rsidR="006D7543" w:rsidRPr="002C1812">
        <w:t>FAUX</w:t>
      </w:r>
      <w:r w:rsidRPr="002C1812">
        <w:t>).</w:t>
      </w:r>
    </w:p>
    <w:p w:rsidR="002B026A" w:rsidRDefault="002B026A" w:rsidP="002C1812">
      <w:pPr>
        <w:pStyle w:val="Titre31"/>
      </w:pPr>
      <w:r>
        <w:t>Expérimentation numérique et validation de la programmation (compétence Valider)</w:t>
      </w:r>
    </w:p>
    <w:p w:rsidR="002B026A" w:rsidRDefault="006F6485" w:rsidP="002C1812">
      <w:pPr>
        <w:pStyle w:val="Paragraphedeliste"/>
        <w:numPr>
          <w:ilvl w:val="0"/>
          <w:numId w:val="45"/>
        </w:numPr>
      </w:pPr>
      <w:r w:rsidRPr="006F6485">
        <w:t>Valider</w:t>
      </w:r>
      <w:r>
        <w:t xml:space="preserve"> votre programme en le confrontant aux valeurs </w:t>
      </w:r>
      <w:r w:rsidR="006D7543">
        <w:t xml:space="preserve">obtenues lors </w:t>
      </w:r>
      <w:r>
        <w:t>d’une expérimentation.</w:t>
      </w:r>
    </w:p>
    <w:p w:rsidR="002B026A" w:rsidRDefault="006F6485" w:rsidP="002C1812">
      <w:pPr>
        <w:pStyle w:val="Paragraphedeliste"/>
        <w:numPr>
          <w:ilvl w:val="0"/>
          <w:numId w:val="45"/>
        </w:numPr>
      </w:pPr>
      <w:r>
        <w:t xml:space="preserve">Valider votre programme en choisissant un angle d’incidence nul, ou avec </w:t>
      </w:r>
      <w:r w:rsidR="006D7543">
        <w:t xml:space="preserve">des </w:t>
      </w:r>
      <w:r>
        <w:t>indices de réfraction identiques</w:t>
      </w:r>
      <w:r w:rsidR="006D7543">
        <w:t xml:space="preserve"> pour les deux milieux</w:t>
      </w:r>
      <w:r>
        <w:t>, ou bien encore avec un angle d’incidence supérieur à l’angle limite de réfraction.</w:t>
      </w:r>
    </w:p>
    <w:p w:rsidR="002B026A" w:rsidRDefault="002B026A" w:rsidP="002C1812">
      <w:pPr>
        <w:pStyle w:val="Titre31"/>
      </w:pPr>
      <w:r>
        <w:t>Conclusion (compétence Communiquer)</w:t>
      </w:r>
    </w:p>
    <w:p w:rsidR="002B026A" w:rsidRDefault="006F6485" w:rsidP="003215A0">
      <w:r>
        <w:t xml:space="preserve">Communiquer en expliquant </w:t>
      </w:r>
      <w:r w:rsidR="00FC396F">
        <w:t xml:space="preserve">le </w:t>
      </w:r>
      <w:r>
        <w:t>programme aux autres élèves.</w:t>
      </w:r>
    </w:p>
    <w:p w:rsidR="00FC396F" w:rsidRDefault="00FC396F" w:rsidP="002B026A">
      <w:pPr>
        <w:pStyle w:val="Titre21"/>
      </w:pPr>
      <w:r>
        <w:br w:type="page"/>
      </w:r>
    </w:p>
    <w:p w:rsidR="002B026A" w:rsidRPr="002C1812" w:rsidRDefault="002B026A" w:rsidP="002C1812">
      <w:pPr>
        <w:pStyle w:val="Titre21"/>
      </w:pPr>
      <w:r w:rsidRPr="002C1812">
        <w:lastRenderedPageBreak/>
        <w:t>Exemples d’aides et de réalisations pour la programmation</w:t>
      </w:r>
    </w:p>
    <w:p w:rsidR="002B026A" w:rsidRPr="002C1812" w:rsidRDefault="002B026A" w:rsidP="002C1812">
      <w:pPr>
        <w:pStyle w:val="Titre31"/>
      </w:pPr>
      <w:r w:rsidRPr="002C1812">
        <w:t>Aides pour la programmation avec un tableur (</w:t>
      </w:r>
      <w:r w:rsidR="008F5971" w:rsidRPr="002C1812">
        <w:t>Excel</w:t>
      </w:r>
      <w:r w:rsidRPr="002C1812">
        <w:rPr>
          <w:vertAlign w:val="superscript"/>
        </w:rPr>
        <w:t>®</w:t>
      </w:r>
      <w:r w:rsidRPr="002C1812">
        <w:t>)</w:t>
      </w:r>
    </w:p>
    <w:p w:rsidR="002C1812" w:rsidRDefault="008F5971" w:rsidP="003215A0">
      <w:pPr>
        <w:rPr>
          <w:color w:val="000000"/>
        </w:rPr>
      </w:pPr>
      <w:r>
        <w:t>Utiliser</w:t>
      </w:r>
      <w:r w:rsidRPr="001E1CBB">
        <w:t xml:space="preserve"> les indications et remarques </w:t>
      </w:r>
      <w:r w:rsidR="00DC6F91">
        <w:t xml:space="preserve">regroupées dans les deux encadrés présents </w:t>
      </w:r>
      <w:r w:rsidRPr="001E1CBB">
        <w:t>sur la feuille de calcul</w:t>
      </w:r>
      <w:r>
        <w:t xml:space="preserve"> pré-remplie ci-dessous </w:t>
      </w:r>
      <w:r w:rsidR="00DC6F91">
        <w:t>afin d’</w:t>
      </w:r>
      <w:r w:rsidRPr="00231EF0">
        <w:t xml:space="preserve">y compléter les cellules </w:t>
      </w:r>
      <w:r>
        <w:t>vides</w:t>
      </w:r>
      <w:r w:rsidRPr="00231EF0">
        <w:t xml:space="preserve"> </w:t>
      </w:r>
      <w:r w:rsidR="00DC6F91">
        <w:t>pour que</w:t>
      </w:r>
      <w:r w:rsidRPr="00231EF0">
        <w:t xml:space="preserve"> </w:t>
      </w:r>
      <w:r>
        <w:t>l</w:t>
      </w:r>
      <w:r w:rsidRPr="00231EF0">
        <w:t xml:space="preserve">e programme </w:t>
      </w:r>
      <w:r>
        <w:t>calcule</w:t>
      </w:r>
      <w:r w:rsidRPr="00231EF0">
        <w:t xml:space="preserve"> </w:t>
      </w:r>
      <w:r w:rsidRPr="00231EF0">
        <w:rPr>
          <w:color w:val="000000"/>
        </w:rPr>
        <w:t>l’angle de réfraction d’un rayon à condition qu’il n’y ait pas de réflexion totale</w:t>
      </w:r>
      <w:r>
        <w:rPr>
          <w:color w:val="000000"/>
        </w:rPr>
        <w:t>.</w:t>
      </w:r>
    </w:p>
    <w:p w:rsidR="002B026A" w:rsidRPr="008F5971" w:rsidRDefault="008F5971" w:rsidP="003215A0">
      <w:r>
        <w:rPr>
          <w:color w:val="000000"/>
        </w:rPr>
        <w:t xml:space="preserve">Ce programme utilisera </w:t>
      </w:r>
      <w:r w:rsidRPr="00231EF0">
        <w:t>la valeur de l’angle d’incidence ainsi que celles des indices de réfraction des deux milieux matériels traversés</w:t>
      </w:r>
      <w:r>
        <w:t>.</w:t>
      </w:r>
    </w:p>
    <w:p w:rsidR="002B026A" w:rsidRPr="002C1812" w:rsidRDefault="00DC6F91" w:rsidP="003215A0">
      <w:r>
        <w:rPr>
          <w:noProof/>
          <w:lang w:eastAsia="fr-FR"/>
        </w:rPr>
        <w:drawing>
          <wp:inline distT="0" distB="0" distL="0" distR="0" wp14:anchorId="45C75D5C" wp14:editId="0C556BD1">
            <wp:extent cx="5888990" cy="5065395"/>
            <wp:effectExtent l="19050" t="19050" r="16510" b="20955"/>
            <wp:docPr id="24" name="Image 24" descr="SylvainT_2nde_Réfraction_excel_Évidé_Indications_Vis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ylvainT_2nde_Réfraction_excel_Évidé_Indications_Visuel"/>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88990" cy="5065395"/>
                    </a:xfrm>
                    <a:prstGeom prst="rect">
                      <a:avLst/>
                    </a:prstGeom>
                    <a:noFill/>
                    <a:ln w="9525">
                      <a:solidFill>
                        <a:srgbClr val="000000"/>
                      </a:solidFill>
                      <a:miter lim="800000"/>
                      <a:headEnd/>
                      <a:tailEnd/>
                    </a:ln>
                  </pic:spPr>
                </pic:pic>
              </a:graphicData>
            </a:graphic>
          </wp:inline>
        </w:drawing>
      </w:r>
    </w:p>
    <w:p w:rsidR="002B026A" w:rsidRPr="002C1812" w:rsidRDefault="002B026A" w:rsidP="002C1812">
      <w:pPr>
        <w:pStyle w:val="Titre31"/>
      </w:pPr>
      <w:r w:rsidRPr="002C1812">
        <w:t xml:space="preserve">Exemple de réalisation avec </w:t>
      </w:r>
      <w:r w:rsidR="00DC6F91" w:rsidRPr="002C1812">
        <w:t>Excel</w:t>
      </w:r>
    </w:p>
    <w:p w:rsidR="002B026A" w:rsidRDefault="00DC6F91" w:rsidP="002C1812">
      <w:pPr>
        <w:spacing w:line="240" w:lineRule="atLeast"/>
      </w:pPr>
      <w:r>
        <w:rPr>
          <w:noProof/>
          <w:lang w:eastAsia="fr-FR"/>
        </w:rPr>
        <w:drawing>
          <wp:inline distT="0" distB="0" distL="0" distR="0" wp14:anchorId="4415D8CA" wp14:editId="152A8923">
            <wp:extent cx="5469890" cy="4694555"/>
            <wp:effectExtent l="19050" t="19050" r="16510" b="10795"/>
            <wp:docPr id="25" name="Image 25" descr="SylvainT_2nde_Réfraction_excel_Vis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ylvainT_2nde_Réfraction_excel_Visuel"/>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69890" cy="4694555"/>
                    </a:xfrm>
                    <a:prstGeom prst="rect">
                      <a:avLst/>
                    </a:prstGeom>
                    <a:noFill/>
                    <a:ln w="9525">
                      <a:solidFill>
                        <a:srgbClr val="000000"/>
                      </a:solidFill>
                      <a:miter lim="800000"/>
                      <a:headEnd/>
                      <a:tailEnd/>
                    </a:ln>
                  </pic:spPr>
                </pic:pic>
              </a:graphicData>
            </a:graphic>
          </wp:inline>
        </w:drawing>
      </w:r>
    </w:p>
    <w:p w:rsidR="00BF13CB" w:rsidRDefault="00BF13CB" w:rsidP="002C1812">
      <w:pPr>
        <w:spacing w:line="240" w:lineRule="atLeast"/>
      </w:pPr>
      <w:r>
        <w:t>Un exemple de réalisation est présent dans le dossier « </w:t>
      </w:r>
      <w:hyperlink r:id="rId30" w:history="1">
        <w:r w:rsidRPr="00BF13CB">
          <w:rPr>
            <w:rStyle w:val="Lienhypertexte"/>
          </w:rPr>
          <w:t>Refraction_Tableur.zip </w:t>
        </w:r>
      </w:hyperlink>
      <w:r>
        <w:t>».</w:t>
      </w:r>
    </w:p>
    <w:p w:rsidR="00FC396F" w:rsidRDefault="00FC396F" w:rsidP="002B026A">
      <w:pPr>
        <w:pStyle w:val="Titre31"/>
        <w:numPr>
          <w:ilvl w:val="0"/>
          <w:numId w:val="3"/>
        </w:numPr>
      </w:pPr>
      <w:r>
        <w:br w:type="page"/>
      </w:r>
    </w:p>
    <w:p w:rsidR="002B026A" w:rsidRPr="002C1812" w:rsidRDefault="002B026A" w:rsidP="002C1812">
      <w:pPr>
        <w:pStyle w:val="Titre31"/>
      </w:pPr>
      <w:r w:rsidRPr="002C1812">
        <w:lastRenderedPageBreak/>
        <w:t xml:space="preserve">Aides pour la programmation avec </w:t>
      </w:r>
      <w:r w:rsidR="00DC6F91" w:rsidRPr="002C1812">
        <w:t>Scratch</w:t>
      </w:r>
      <w:r w:rsidRPr="002C1812">
        <w:t xml:space="preserve"> </w:t>
      </w:r>
    </w:p>
    <w:p w:rsidR="00BF7CF4" w:rsidRDefault="00BF7CF4" w:rsidP="002B026A">
      <w:pPr>
        <w:numPr>
          <w:ilvl w:val="0"/>
          <w:numId w:val="13"/>
        </w:numPr>
      </w:pPr>
      <w:r>
        <w:t>Dans le programme ci-dessous</w:t>
      </w:r>
      <w:r w:rsidR="00FC396F">
        <w:t>,</w:t>
      </w:r>
      <w:r>
        <w:t xml:space="preserve"> repérer les rectangles en pointillés</w:t>
      </w:r>
      <w:r w:rsidR="00FC396F">
        <w:t> </w:t>
      </w:r>
      <w:proofErr w:type="gramStart"/>
      <w:r w:rsidR="00FC396F">
        <w:t xml:space="preserve">: </w:t>
      </w:r>
      <w:r w:rsidR="00215DAF">
        <w:rPr>
          <w:noProof/>
          <w:lang w:eastAsia="fr-FR"/>
        </w:rPr>
        <mc:AlternateContent>
          <mc:Choice Requires="wps">
            <w:drawing>
              <wp:inline distT="0" distB="0" distL="0" distR="0" wp14:anchorId="1BDBCFB2" wp14:editId="5ABB9A2F">
                <wp:extent cx="1014730" cy="144780"/>
                <wp:effectExtent l="0" t="0" r="13970" b="26670"/>
                <wp:docPr id="35" name="Rectangle 35"/>
                <wp:cNvGraphicFramePr/>
                <a:graphic xmlns:a="http://schemas.openxmlformats.org/drawingml/2006/main">
                  <a:graphicData uri="http://schemas.microsoft.com/office/word/2010/wordprocessingShape">
                    <wps:wsp>
                      <wps:cNvSpPr/>
                      <wps:spPr>
                        <a:xfrm>
                          <a:off x="0" y="0"/>
                          <a:ext cx="1014730" cy="144780"/>
                        </a:xfrm>
                        <a:prstGeom prst="rect">
                          <a:avLst/>
                        </a:prstGeom>
                        <a:pattFill prst="pct10"/>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id="Rectangle 35" o:spid="_x0000_s1026" style="width:79.9pt;height:11.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" fillcolor="black" strokecolor="black [3213]" strokeweight=".25pt">
                <v:fill r:id="rId31" o:title="" type="pattern"/>
                <w10:anchorlock/>
              </v:rect>
            </w:pict>
          </mc:Fallback>
        </mc:AlternateContent>
      </w:r>
      <w:r w:rsidR="00FC396F">
        <w:t>.</w:t>
      </w:r>
      <w:proofErr w:type="gramEnd"/>
    </w:p>
    <w:p w:rsidR="002B026A" w:rsidRDefault="00CE7DDF" w:rsidP="002B026A">
      <w:pPr>
        <w:numPr>
          <w:ilvl w:val="0"/>
          <w:numId w:val="13"/>
        </w:numPr>
      </w:pPr>
      <w:r>
        <w:t>En utilisant les indications écrites en noir sur fond jaune, c</w:t>
      </w:r>
      <w:r w:rsidR="00DC6F91">
        <w:t xml:space="preserve">ompléter </w:t>
      </w:r>
      <w:r>
        <w:t xml:space="preserve">les rectangles en pointillés </w:t>
      </w:r>
      <w:r w:rsidR="00DC6F91">
        <w:t>afin qu</w:t>
      </w:r>
      <w:r>
        <w:t>e le programme</w:t>
      </w:r>
      <w:r w:rsidR="00DC6F91">
        <w:t xml:space="preserve"> remplisse les tâches indiquées dans </w:t>
      </w:r>
      <w:r w:rsidR="00FC396F">
        <w:t>les consignes</w:t>
      </w:r>
      <w:r w:rsidR="00DC6F91">
        <w:t>.</w:t>
      </w:r>
    </w:p>
    <w:p w:rsidR="00DC6F91" w:rsidRPr="00DC6F91" w:rsidRDefault="00CE7DDF" w:rsidP="006D7543">
      <w:pPr>
        <w:numPr>
          <w:ilvl w:val="0"/>
          <w:numId w:val="13"/>
        </w:numPr>
        <w:spacing w:after="0" w:line="240" w:lineRule="auto"/>
      </w:pPr>
      <w:r>
        <w:rPr>
          <w:color w:val="000000"/>
          <w:szCs w:val="20"/>
        </w:rPr>
        <w:t>Dans cette proposition, l</w:t>
      </w:r>
      <w:r w:rsidR="00DC6F91" w:rsidRPr="00231EF0">
        <w:rPr>
          <w:color w:val="000000"/>
          <w:szCs w:val="20"/>
        </w:rPr>
        <w:t xml:space="preserve">es notations des variables </w:t>
      </w:r>
      <w:r>
        <w:rPr>
          <w:color w:val="000000"/>
          <w:szCs w:val="20"/>
        </w:rPr>
        <w:t>sont</w:t>
      </w:r>
      <w:r w:rsidR="00DC6F91" w:rsidRPr="00231EF0">
        <w:rPr>
          <w:color w:val="000000"/>
          <w:szCs w:val="20"/>
        </w:rPr>
        <w:t> :</w:t>
      </w:r>
    </w:p>
    <w:p w:rsidR="00DC6F91" w:rsidRPr="00231EF0" w:rsidRDefault="00DC6F91" w:rsidP="006D7543">
      <w:pPr>
        <w:pStyle w:val="Corpsdetexte"/>
        <w:pBdr>
          <w:top w:val="none" w:sz="0" w:space="0" w:color="000000"/>
          <w:left w:val="none" w:sz="0" w:space="0" w:color="000000"/>
          <w:bottom w:val="none" w:sz="0" w:space="0" w:color="000000"/>
          <w:right w:val="none" w:sz="0" w:space="0" w:color="000000"/>
        </w:pBdr>
        <w:spacing w:after="0" w:line="240" w:lineRule="auto"/>
        <w:ind w:left="1134"/>
        <w:rPr>
          <w:color w:val="000000"/>
          <w:szCs w:val="20"/>
        </w:rPr>
      </w:pPr>
      <w:r w:rsidRPr="006D7543">
        <w:rPr>
          <w:i/>
          <w:color w:val="000000"/>
          <w:szCs w:val="20"/>
        </w:rPr>
        <w:t>i</w:t>
      </w:r>
      <w:r w:rsidRPr="00231EF0">
        <w:rPr>
          <w:color w:val="000000"/>
          <w:szCs w:val="20"/>
        </w:rPr>
        <w:t xml:space="preserve"> = angle d’incidence, </w:t>
      </w:r>
      <w:r w:rsidRPr="006D7543">
        <w:rPr>
          <w:i/>
          <w:color w:val="000000"/>
          <w:szCs w:val="20"/>
        </w:rPr>
        <w:t>r</w:t>
      </w:r>
      <w:r w:rsidRPr="00231EF0">
        <w:rPr>
          <w:color w:val="000000"/>
          <w:szCs w:val="20"/>
        </w:rPr>
        <w:t xml:space="preserve"> = angle de réfraction, i_lim = angle d’incidence limite</w:t>
      </w:r>
      <w:r w:rsidR="00215DAF">
        <w:rPr>
          <w:color w:val="000000"/>
          <w:szCs w:val="20"/>
        </w:rPr>
        <w:t> ;</w:t>
      </w:r>
    </w:p>
    <w:p w:rsidR="00215DAF" w:rsidRDefault="00DC6F91" w:rsidP="0073761D">
      <w:pPr>
        <w:pStyle w:val="Corpsdetexte"/>
        <w:pBdr>
          <w:top w:val="none" w:sz="0" w:space="0" w:color="000000"/>
          <w:left w:val="none" w:sz="0" w:space="0" w:color="000000"/>
          <w:bottom w:val="none" w:sz="0" w:space="0" w:color="000000"/>
          <w:right w:val="none" w:sz="0" w:space="0" w:color="000000"/>
        </w:pBdr>
        <w:spacing w:after="0"/>
        <w:ind w:left="1134"/>
        <w:rPr>
          <w:color w:val="000000"/>
          <w:szCs w:val="20"/>
        </w:rPr>
      </w:pPr>
      <w:r w:rsidRPr="006D7543">
        <w:rPr>
          <w:i/>
          <w:color w:val="000000"/>
          <w:szCs w:val="20"/>
        </w:rPr>
        <w:t>n</w:t>
      </w:r>
      <w:r w:rsidRPr="00231EF0">
        <w:rPr>
          <w:color w:val="000000"/>
          <w:szCs w:val="20"/>
        </w:rPr>
        <w:t>1 = indice du 1</w:t>
      </w:r>
      <w:r w:rsidRPr="00231EF0">
        <w:rPr>
          <w:color w:val="000000"/>
          <w:szCs w:val="20"/>
          <w:vertAlign w:val="superscript"/>
        </w:rPr>
        <w:t>er</w:t>
      </w:r>
      <w:r w:rsidRPr="00231EF0">
        <w:rPr>
          <w:color w:val="000000"/>
          <w:szCs w:val="20"/>
        </w:rPr>
        <w:t xml:space="preserve"> mi</w:t>
      </w:r>
      <w:r w:rsidR="00215DAF">
        <w:rPr>
          <w:color w:val="000000"/>
          <w:szCs w:val="20"/>
        </w:rPr>
        <w:t>lieu (celui du rayon incident) ;</w:t>
      </w:r>
    </w:p>
    <w:p w:rsidR="00DC6F91" w:rsidRPr="00231EF0" w:rsidRDefault="00DC6F91" w:rsidP="0073761D">
      <w:pPr>
        <w:pStyle w:val="Corpsdetexte"/>
        <w:pBdr>
          <w:top w:val="none" w:sz="0" w:space="0" w:color="000000"/>
          <w:left w:val="none" w:sz="0" w:space="0" w:color="000000"/>
          <w:bottom w:val="none" w:sz="0" w:space="0" w:color="000000"/>
          <w:right w:val="none" w:sz="0" w:space="0" w:color="000000"/>
        </w:pBdr>
        <w:spacing w:after="0"/>
        <w:ind w:left="1134"/>
        <w:rPr>
          <w:color w:val="000000"/>
          <w:szCs w:val="20"/>
        </w:rPr>
      </w:pPr>
      <w:r w:rsidRPr="006D7543">
        <w:rPr>
          <w:i/>
          <w:color w:val="000000"/>
          <w:szCs w:val="20"/>
        </w:rPr>
        <w:t>n</w:t>
      </w:r>
      <w:r w:rsidRPr="00231EF0">
        <w:rPr>
          <w:color w:val="000000"/>
          <w:szCs w:val="20"/>
        </w:rPr>
        <w:t>2 = indice du 2</w:t>
      </w:r>
      <w:r w:rsidRPr="00231EF0">
        <w:rPr>
          <w:color w:val="000000"/>
          <w:szCs w:val="20"/>
          <w:vertAlign w:val="superscript"/>
        </w:rPr>
        <w:t>e</w:t>
      </w:r>
      <w:r w:rsidRPr="00231EF0">
        <w:rPr>
          <w:color w:val="000000"/>
          <w:szCs w:val="20"/>
        </w:rPr>
        <w:t xml:space="preserve"> m</w:t>
      </w:r>
      <w:r w:rsidR="006D7543">
        <w:rPr>
          <w:color w:val="000000"/>
          <w:szCs w:val="20"/>
        </w:rPr>
        <w:t xml:space="preserve">ilieu </w:t>
      </w:r>
      <w:r w:rsidR="00215DAF">
        <w:rPr>
          <w:color w:val="000000"/>
          <w:szCs w:val="20"/>
        </w:rPr>
        <w:t>(celui du rayon réfracté) ;</w:t>
      </w:r>
    </w:p>
    <w:p w:rsidR="00215DAF" w:rsidRDefault="00DC6F91" w:rsidP="00A17B57">
      <w:pPr>
        <w:pStyle w:val="Paragraphedeliste"/>
        <w:spacing w:line="240" w:lineRule="atLeast"/>
        <w:ind w:left="1134"/>
        <w:rPr>
          <w:i/>
          <w:color w:val="000000"/>
          <w:szCs w:val="20"/>
        </w:rPr>
      </w:pPr>
      <w:r w:rsidRPr="0073761D">
        <w:rPr>
          <w:color w:val="000000"/>
          <w:szCs w:val="20"/>
        </w:rPr>
        <w:t xml:space="preserve">rep1 = réponse au choix du calcul de </w:t>
      </w:r>
      <w:r w:rsidRPr="006D7543">
        <w:rPr>
          <w:i/>
          <w:color w:val="000000"/>
          <w:szCs w:val="20"/>
        </w:rPr>
        <w:t>n</w:t>
      </w:r>
      <w:r w:rsidRPr="0073761D">
        <w:rPr>
          <w:color w:val="000000"/>
          <w:szCs w:val="20"/>
        </w:rPr>
        <w:t xml:space="preserve">2 ou bien </w:t>
      </w:r>
      <w:r w:rsidRPr="006D7543">
        <w:rPr>
          <w:i/>
          <w:color w:val="000000"/>
          <w:szCs w:val="20"/>
        </w:rPr>
        <w:t>r</w:t>
      </w:r>
      <w:r w:rsidR="00215DAF">
        <w:rPr>
          <w:i/>
          <w:color w:val="000000"/>
          <w:szCs w:val="20"/>
        </w:rPr>
        <w:t> ;</w:t>
      </w:r>
    </w:p>
    <w:p w:rsidR="008C0830" w:rsidRDefault="00DC6F91" w:rsidP="00A17B57">
      <w:pPr>
        <w:pStyle w:val="Paragraphedeliste"/>
        <w:spacing w:line="240" w:lineRule="atLeast"/>
        <w:ind w:left="1134"/>
        <w:rPr>
          <w:noProof/>
          <w:lang w:eastAsia="fr-FR"/>
        </w:rPr>
      </w:pPr>
      <w:r w:rsidRPr="0073761D">
        <w:rPr>
          <w:color w:val="000000"/>
          <w:szCs w:val="20"/>
        </w:rPr>
        <w:t>rep2 = réponse à la demande de recommencer un autre calcul.</w:t>
      </w:r>
    </w:p>
    <w:p w:rsidR="008C0830" w:rsidRDefault="008C0830" w:rsidP="00A17B57">
      <w:pPr>
        <w:pStyle w:val="Paragraphedeliste"/>
        <w:spacing w:line="240" w:lineRule="atLeast"/>
        <w:ind w:left="0"/>
        <w:rPr>
          <w:noProof/>
          <w:lang w:eastAsia="fr-FR"/>
        </w:rPr>
      </w:pPr>
    </w:p>
    <w:p w:rsidR="009B49AA" w:rsidRDefault="008C0830" w:rsidP="00A17B57">
      <w:pPr>
        <w:pStyle w:val="Paragraphedeliste"/>
        <w:spacing w:line="240" w:lineRule="atLeast"/>
        <w:ind w:left="0"/>
        <w:jc w:val="center"/>
      </w:pPr>
      <w:r>
        <w:rPr>
          <w:noProof/>
          <w:lang w:eastAsia="fr-FR"/>
        </w:rPr>
        <mc:AlternateContent>
          <mc:Choice Requires="wpg">
            <w:drawing>
              <wp:inline distT="0" distB="0" distL="0" distR="0" wp14:anchorId="6A16D197" wp14:editId="087389DE">
                <wp:extent cx="4810760" cy="7062470"/>
                <wp:effectExtent l="19050" t="19050" r="27940" b="24130"/>
                <wp:docPr id="64" name="Groupe 64"/>
                <wp:cNvGraphicFramePr/>
                <a:graphic xmlns:a="http://schemas.openxmlformats.org/drawingml/2006/main">
                  <a:graphicData uri="http://schemas.microsoft.com/office/word/2010/wordprocessingGroup">
                    <wpg:wgp>
                      <wpg:cNvGrpSpPr/>
                      <wpg:grpSpPr>
                        <a:xfrm>
                          <a:off x="0" y="0"/>
                          <a:ext cx="4810760" cy="7062470"/>
                          <a:chOff x="0" y="0"/>
                          <a:chExt cx="4952365" cy="7294880"/>
                        </a:xfrm>
                      </wpg:grpSpPr>
                      <pic:pic xmlns:pic="http://schemas.openxmlformats.org/drawingml/2006/picture">
                        <pic:nvPicPr>
                          <pic:cNvPr id="65" name="Image 65" descr="SylvainT_2nde_Réfraction_Scratch_Visuel"/>
                          <pic:cNvPicPr>
                            <a:picLocks noChangeAspect="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52365" cy="7294880"/>
                          </a:xfrm>
                          <a:prstGeom prst="rect">
                            <a:avLst/>
                          </a:prstGeom>
                          <a:noFill/>
                          <a:ln w="9525">
                            <a:solidFill>
                              <a:srgbClr val="000000"/>
                            </a:solidFill>
                            <a:miter lim="800000"/>
                            <a:headEnd/>
                            <a:tailEnd/>
                          </a:ln>
                        </pic:spPr>
                      </pic:pic>
                      <wps:wsp>
                        <wps:cNvPr id="66" name="Rectangle 66"/>
                        <wps:cNvSpPr/>
                        <wps:spPr>
                          <a:xfrm>
                            <a:off x="753626" y="532563"/>
                            <a:ext cx="125605" cy="85411"/>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Rectangle 67"/>
                        <wps:cNvSpPr/>
                        <wps:spPr>
                          <a:xfrm>
                            <a:off x="1215850" y="834014"/>
                            <a:ext cx="722630" cy="85090"/>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1210826" y="1140488"/>
                            <a:ext cx="763675" cy="85411"/>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 name="Rectangle 69"/>
                        <wps:cNvSpPr/>
                        <wps:spPr>
                          <a:xfrm>
                            <a:off x="2155371" y="839038"/>
                            <a:ext cx="74930" cy="85090"/>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Rectangle 70"/>
                        <wps:cNvSpPr/>
                        <wps:spPr>
                          <a:xfrm>
                            <a:off x="2185516" y="1140488"/>
                            <a:ext cx="75363" cy="85411"/>
                          </a:xfrm>
                          <a:prstGeom prst="rect">
                            <a:avLst/>
                          </a:prstGeom>
                          <a:pattFill prst="pct10">
                            <a:fgClr>
                              <a:schemeClr val="accent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Rectangle 71"/>
                        <wps:cNvSpPr/>
                        <wps:spPr>
                          <a:xfrm>
                            <a:off x="1190729" y="1321359"/>
                            <a:ext cx="125095" cy="85090"/>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Rectangle 72"/>
                        <wps:cNvSpPr/>
                        <wps:spPr>
                          <a:xfrm>
                            <a:off x="989762" y="1673051"/>
                            <a:ext cx="74930" cy="85090"/>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Rectangle 73"/>
                        <wps:cNvSpPr/>
                        <wps:spPr>
                          <a:xfrm>
                            <a:off x="989762" y="1863970"/>
                            <a:ext cx="743174" cy="85411"/>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Rectangle 74"/>
                        <wps:cNvSpPr/>
                        <wps:spPr>
                          <a:xfrm>
                            <a:off x="994787" y="2200589"/>
                            <a:ext cx="1190729" cy="85411"/>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 name="Rectangle 75"/>
                        <wps:cNvSpPr/>
                        <wps:spPr>
                          <a:xfrm>
                            <a:off x="994787" y="2537209"/>
                            <a:ext cx="743174" cy="85411"/>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 name="Rectangle 76"/>
                        <wps:cNvSpPr/>
                        <wps:spPr>
                          <a:xfrm>
                            <a:off x="607925" y="2903974"/>
                            <a:ext cx="833385" cy="115235"/>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 name="Rectangle 77"/>
                        <wps:cNvSpPr/>
                        <wps:spPr>
                          <a:xfrm>
                            <a:off x="1637881" y="2919047"/>
                            <a:ext cx="125095" cy="85090"/>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 name="Rectangle 78"/>
                        <wps:cNvSpPr/>
                        <wps:spPr>
                          <a:xfrm>
                            <a:off x="999811" y="3481754"/>
                            <a:ext cx="1758461" cy="140677"/>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 name="Rectangle 79"/>
                        <wps:cNvSpPr/>
                        <wps:spPr>
                          <a:xfrm>
                            <a:off x="1130439" y="4034414"/>
                            <a:ext cx="477297" cy="85411"/>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Rectangle 80"/>
                        <wps:cNvSpPr/>
                        <wps:spPr>
                          <a:xfrm>
                            <a:off x="964642" y="4195187"/>
                            <a:ext cx="522514" cy="85411"/>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 name="Rectangle 81"/>
                        <wps:cNvSpPr/>
                        <wps:spPr>
                          <a:xfrm>
                            <a:off x="989762" y="4582049"/>
                            <a:ext cx="742950" cy="85411"/>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Rectangle 82"/>
                        <wps:cNvSpPr/>
                        <wps:spPr>
                          <a:xfrm>
                            <a:off x="989762" y="4918669"/>
                            <a:ext cx="1165609" cy="85411"/>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 name="Rectangle 83"/>
                        <wps:cNvSpPr/>
                        <wps:spPr>
                          <a:xfrm>
                            <a:off x="994787" y="5250264"/>
                            <a:ext cx="1316334" cy="85411"/>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Rectangle 84"/>
                        <wps:cNvSpPr/>
                        <wps:spPr>
                          <a:xfrm>
                            <a:off x="924448" y="5913455"/>
                            <a:ext cx="1758461" cy="140677"/>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Rectangle 85"/>
                        <wps:cNvSpPr/>
                        <wps:spPr>
                          <a:xfrm>
                            <a:off x="517490" y="6621864"/>
                            <a:ext cx="125095" cy="85090"/>
                          </a:xfrm>
                          <a:prstGeom prst="rect">
                            <a:avLst/>
                          </a:prstGeom>
                          <a:pattFill prst="pct10"/>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id="Groupe 64" o:spid="_x0000_s1026" style="width:378.8pt;height:556.1pt;mso-position-horizontal-relative:char;mso-position-vertical-relative:line" coordsize="49523,7294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FdpbmRvd3MgUGhv&#10;dG8gRWRpdG9yIDEwLjAuMTAwMTEuMTYzODQAV2luZG93cyBQaG90byBFZGl0b3IgMTAuMC4xMDAx&#10;MS4xNjM4NAAyMDE3OjEyOjA3IDIzOjU5OjIwAFN5bHZhaW4AAAaQAwACAAAAFAAAETyQBAACAAAA&#10;FAAAEVCSkQACAAAAAzczAACSkgACAAAAAzczAACgAQADAAAAAQABAADqHAAHAAAIDAAACTAAAAAA&#10;HOoAAAAI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PD94cGFja2V0IGVuZD0ndyc/Pv/b&#10;AEMAAwICAwICAwMDAwQDAwQFCAUFBAQFCgcHBggMCgwMCwoLCw0OEhANDhEOCwsQFhARExQVFRUM&#10;DxcYFhQYEhQVFP/bAEMBAwQEBQQFCQUFCRQNCw0UFBQUFBQUFBQUFBQUFBQUFBQUFBQUFBQUFBQU&#10;FBQUFBQUFBQUFBQUFBQUFBQUFBQUFP/AABEIBBgCx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">
                <v:shape id="Image 65" o:spid="_x0000_s1027" type="#_x0000_t75" alt="SylvainT_2nde_Réfraction_Scratch_Visuel" style="position:absolute;width:49523;height:729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DKeifEAAAA2wAAAA8AAABkcnMvZG93bnJldi54bWxEj0FrwkAUhO+F/oflFbzppkFFU1dpJaI9&#10;iVro9TX7mk2bfRuzq8Z/7xaEHoeZ+YaZLTpbizO1vnKs4HmQgCAunK64VPBxWPUnIHxA1lg7JgVX&#10;8rCYPz7MMNPuwjs670MpIoR9hgpMCE0mpS8MWfQD1xBH79u1FkOUbSl1i5cIt7VMk2QsLVYcFww2&#10;tDRU/O5PVkH+dhylP8V2neNnHszXVKfD96lSvafu9QVEoC78h+/tjVYwHsHfl/gD5PwG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DKeifEAAAA2wAAAA8AAAAAAAAAAAAAAAAA&#10;nwIAAGRycy9kb3ducmV2LnhtbFBLBQYAAAAABAAEAPcAAACQAwAAAAA=&#10;" stroked="t">
                  <v:imagedata r:id="rId33" o:title="SylvainT_2nde_Réfraction_Scratch_Visuel"/>
                  <v:path arrowok="t"/>
                </v:shape>
                <v:rect id="Rectangle 66" o:spid="_x0000_s1028" style="position:absolute;left:7536;top:5325;width:1256;height:8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W/98MA&#10;AADbAAAADwAAAGRycy9kb3ducmV2LnhtbESP3WoCMRSE7wu+QzhC72pWwaWuRhFBEVoQf8Dbw+a4&#10;u7g5CUl0t2/fFIReDjPzDbNY9aYVT/KhsaxgPMpAEJdWN1wpuJy3H58gQkTW2FomBT8UYLUcvC2w&#10;0LbjIz1PsRIJwqFABXWMrpAylDUZDCPriJN3s95gTNJXUnvsEty0cpJluTTYcFqo0dGmpvJ+ehgF&#10;s2zGX+47HDp/vDo5Le/b3fii1PuwX89BROrjf/jV3msFeQ5/X9IP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W/98MAAADbAAAADwAAAAAAAAAAAAAAAACYAgAAZHJzL2Rv&#10;d25yZXYueG1sUEsFBgAAAAAEAAQA9QAAAIgDAAAAAA==&#10;" fillcolor="black" stroked="f" strokeweight="1pt">
                  <v:fill r:id="rId34" o:title="" type="pattern"/>
                </v:rect>
                <v:rect id="Rectangle 67" o:spid="_x0000_s1029" style="position:absolute;left:12158;top:8340;width:7226;height: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kabMMA&#10;AADbAAAADwAAAGRycy9kb3ducmV2LnhtbESP3WoCMRSE7wu+QzgF72rWgla3RpGCIigUf6C3h83p&#10;7uLmJCTRXd/eCIKXw8x8w8wWnWnElXyoLSsYDjIQxIXVNZcKTsfVxwREiMgaG8uk4EYBFvPe2wxz&#10;bVve0/UQS5EgHHJUUMXocilDUZHBMLCOOHn/1huMSfpSao9tgptGfmbZWBqsOS1U6OinouJ8uBgF&#10;02zKW7cLv63f/zk5Ks6r9fCkVP+9W36DiNTFV/jZ3mgF4y94fEk/QM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kabMMAAADbAAAADwAAAAAAAAAAAAAAAACYAgAAZHJzL2Rv&#10;d25yZXYueG1sUEsFBgAAAAAEAAQA9QAAAIgDAAAAAA==&#10;" fillcolor="black" stroked="f" strokeweight="1pt">
                  <v:fill r:id="rId34" o:title="" type="pattern"/>
                </v:rect>
                <v:rect id="Rectangle 68" o:spid="_x0000_s1030" style="position:absolute;left:12108;top:11404;width:7637;height:8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aOHr8A&#10;AADbAAAADwAAAGRycy9kb3ducmV2LnhtbERPTYvCMBC9C/sfwgjeNFVQtGsUWXBZWEGsgtehmW2L&#10;zSQk0Xb/vTkIHh/ve73tTSse5ENjWcF0koEgLq1uuFJwOe/HSxAhImtsLZOCfwqw3XwM1phr2/GJ&#10;HkWsRArhkKOCOkaXSxnKmgyGiXXEifuz3mBM0FdSe+xSuGnlLMsW0mDDqaFGR181lbfibhSsshX/&#10;ukM4dv50dXJe3vbf04tSo2G/+wQRqY9v8cv9oxUs0tj0Jf0AuX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4do4evwAAANsAAAAPAAAAAAAAAAAAAAAAAJgCAABkcnMvZG93bnJl&#10;di54bWxQSwUGAAAAAAQABAD1AAAAhAMAAAAA&#10;" fillcolor="black" stroked="f" strokeweight="1pt">
                  <v:fill r:id="rId34" o:title="" type="pattern"/>
                </v:rect>
                <v:rect id="Rectangle 69" o:spid="_x0000_s1031" style="position:absolute;left:21553;top:8390;width:750;height: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orhcMA&#10;AADbAAAADwAAAGRycy9kb3ducmV2LnhtbESP3WoCMRSE7wu+QzhC72pWQemuRhFBEVoQf8Dbw+a4&#10;u7g5CUl0t2/fFIReDjPzDbNY9aYVT/KhsaxgPMpAEJdWN1wpuJy3H58gQkTW2FomBT8UYLUcvC2w&#10;0LbjIz1PsRIJwqFABXWMrpAylDUZDCPriJN3s95gTNJXUnvsEty0cpJlM2mw4bRQo6NNTeX99DAK&#10;8iznL/cdDp0/Xp2clvftbnxR6n3Yr+cgIvXxP/xq77WCWQ5/X9IP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orhcMAAADbAAAADwAAAAAAAAAAAAAAAACYAgAAZHJzL2Rv&#10;d25yZXYueG1sUEsFBgAAAAAEAAQA9QAAAIgDAAAAAA==&#10;" fillcolor="black" stroked="f" strokeweight="1pt">
                  <v:fill r:id="rId34" o:title="" type="pattern"/>
                </v:rect>
                <v:rect id="Rectangle 70" o:spid="_x0000_s1032" style="position:absolute;left:21855;top:11404;width:753;height:8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MWacAA&#10;AADbAAAADwAAAGRycy9kb3ducmV2LnhtbERPTWvCQBC9F/wPywi91Y1F2hBdRURBUITa9D5kxySY&#10;nQnZrUn99e6h4PHxvherwTXqRp2vhQ1MJwko4kJszaWB/Hv3loLyAdliI0wG/sjDajl6WWBmpecv&#10;up1DqWII+wwNVCG0mda+qMihn0hLHLmLdA5DhF2pbYd9DHeNfk+SD+2w5thQYUubiorr+dcZ6O/5&#10;7Gcn+nhJT8OhFcnTPN0a8zoe1nNQgYbwFP+799bAZ1wfv8QfoJ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CMWacAAAADbAAAADwAAAAAAAAAAAAAAAACYAgAAZHJzL2Rvd25y&#10;ZXYueG1sUEsFBgAAAAAEAAQA9QAAAIUDAAAAAA==&#10;" fillcolor="#5b9bd5 [3204]" stroked="f" strokeweight="1pt">
                  <v:fill r:id="rId34" o:title="" color2="white [3212]" type="pattern"/>
                </v:rect>
                <v:rect id="Rectangle 71" o:spid="_x0000_s1033" style="position:absolute;left:11907;top:13213;width:1251;height: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WxXsMA&#10;AADbAAAADwAAAGRycy9kb3ducmV2LnhtbESP3WoCMRSE7wt9h3AKvavZLWh1NUopKAWF4g94e9gc&#10;dxc3JyFJ3fXtjSB4OczMN8xs0ZtWXMiHxrKCfJCBIC6tbrhScNgvP8YgQkTW2FomBVcKsJi/vsyw&#10;0LbjLV12sRIJwqFABXWMrpAylDUZDAPriJN3st5gTNJXUnvsEty08jPLRtJgw2mhRkc/NZXn3b9R&#10;MMkmvHab8Nf57dHJYXlervKDUu9v/fcURKQ+PsOP9q9W8JXD/Uv6AX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WxXsMAAADbAAAADwAAAAAAAAAAAAAAAACYAgAAZHJzL2Rv&#10;d25yZXYueG1sUEsFBgAAAAAEAAQA9QAAAIgDAAAAAA==&#10;" fillcolor="black" stroked="f" strokeweight="1pt">
                  <v:fill r:id="rId34" o:title="" type="pattern"/>
                </v:rect>
                <v:rect id="Rectangle 72" o:spid="_x0000_s1034" style="position:absolute;left:9897;top:16730;width:749;height: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cvKcMA&#10;AADbAAAADwAAAGRycy9kb3ducmV2LnhtbESPQWsCMRSE74L/ITyhN80q2OpqFCkohRbKquD1sXnu&#10;Lm5eQpK66783hUKPw8x8w6y3vWnFnXxoLCuYTjIQxKXVDVcKzqf9eAEiRGSNrWVS8KAA281wsMZc&#10;244Luh9jJRKEQ44K6hhdLmUoazIYJtYRJ+9qvcGYpK+k9tgluGnlLMtepcGG00KNjt5rKm/HH6Ng&#10;mS35032F784XFyfn5W1/mJ6Vehn1uxWISH38D/+1P7SCtxn8fkk/QG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cvKcMAAADbAAAADwAAAAAAAAAAAAAAAACYAgAAZHJzL2Rv&#10;d25yZXYueG1sUEsFBgAAAAAEAAQA9QAAAIgDAAAAAA==&#10;" fillcolor="black" stroked="f" strokeweight="1pt">
                  <v:fill r:id="rId34" o:title="" type="pattern"/>
                </v:rect>
                <v:rect id="Rectangle 73" o:spid="_x0000_s1035" style="position:absolute;left:9897;top:18639;width:7432;height:8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uKssQA&#10;AADbAAAADwAAAGRycy9kb3ducmV2LnhtbESPX2vCMBTF3wW/Q7iDvWnqZGq7RpGBY7CB+Af2emnu&#10;2mJzE5Jou2+/DAY+Hs45v8MpN4PpxI18aC0rmE0zEMSV1S3XCs6n3WQFIkRkjZ1lUvBDATbr8ajE&#10;QtueD3Q7xlokCIcCFTQxukLKUDVkMEytI07et/UGY5K+ltpjn+Cmk09ZtpAGW04LDTp6bai6HK9G&#10;QZ7l/OE+w773hy8nn6vL7m12VurxYdi+gIg0xHv4v/2uFSzn8Pcl/QC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LirLEAAAA2wAAAA8AAAAAAAAAAAAAAAAAmAIAAGRycy9k&#10;b3ducmV2LnhtbFBLBQYAAAAABAAEAPUAAACJAwAAAAA=&#10;" fillcolor="black" stroked="f" strokeweight="1pt">
                  <v:fill r:id="rId34" o:title="" type="pattern"/>
                </v:rect>
                <v:rect id="Rectangle 74" o:spid="_x0000_s1036" style="position:absolute;left:9947;top:22005;width:11908;height:8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ISxsQA&#10;AADbAAAADwAAAGRycy9kb3ducmV2LnhtbESPX2vCMBTF3wW/Q7iDvWnqcGq7RpGBY7CB+Af2emnu&#10;2mJzE5Jou2+/DAY+Hs45v8MpN4PpxI18aC0rmE0zEMSV1S3XCs6n3WQFIkRkjZ1lUvBDATbr8ajE&#10;QtueD3Q7xlokCIcCFTQxukLKUDVkMEytI07et/UGY5K+ltpjn+Cmk09ZtpAGW04LDTp6bai6HK9G&#10;QZ7l/OE+w773hy8nn6vL7m12VurxYdi+gIg0xHv4v/2uFSzn8Pcl/QC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iEsbEAAAA2wAAAA8AAAAAAAAAAAAAAAAAmAIAAGRycy9k&#10;b3ducmV2LnhtbFBLBQYAAAAABAAEAPUAAACJAwAAAAA=&#10;" fillcolor="black" stroked="f" strokeweight="1pt">
                  <v:fill r:id="rId34" o:title="" type="pattern"/>
                </v:rect>
                <v:rect id="Rectangle 75" o:spid="_x0000_s1037" style="position:absolute;left:9947;top:25372;width:7432;height:8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63XcQA&#10;AADbAAAADwAAAGRycy9kb3ducmV2LnhtbESPUWvCMBSF34X9h3CFvWnqQJ21UcbAMXAgdYKvl+ba&#10;ljY3Icls9++XwWCPh3POdzjFfjS9uJMPrWUFi3kGgriyuuVaweXzMHsGESKyxt4yKfimAPvdw6TA&#10;XNuBS7qfYy0ShEOOCpoYXS5lqBoyGObWESfvZr3BmKSvpfY4JLjp5VOWraTBltNCg45eG6q685dR&#10;sMk2fHQf4TT48urksuoOb4uLUo/T8WULItIY/8N/7XetYL2E3y/pB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ut13EAAAA2wAAAA8AAAAAAAAAAAAAAAAAmAIAAGRycy9k&#10;b3ducmV2LnhtbFBLBQYAAAAABAAEAPUAAACJAwAAAAA=&#10;" fillcolor="black" stroked="f" strokeweight="1pt">
                  <v:fill r:id="rId34" o:title="" type="pattern"/>
                </v:rect>
                <v:rect id="Rectangle 76" o:spid="_x0000_s1038" style="position:absolute;left:6079;top:29039;width:8334;height:11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wpKsMA&#10;AADbAAAADwAAAGRycy9kb3ducmV2LnhtbESP3WoCMRSE7wu+QzgF72rWgla3RpGCIigUf6C3h83p&#10;7uLmJCTRXd/eCIKXw8x8w8wWnWnElXyoLSsYDjIQxIXVNZcKTsfVxwREiMgaG8uk4EYBFvPe2wxz&#10;bVve0/UQS5EgHHJUUMXocilDUZHBMLCOOHn/1huMSfpSao9tgptGfmbZWBqsOS1U6OinouJ8uBgF&#10;02zKW7cLv63f/zk5Ks6r9fCkVP+9W36DiNTFV/jZ3mgFX2N4fEk/QM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3wpKsMAAADbAAAADwAAAAAAAAAAAAAAAACYAgAAZHJzL2Rv&#10;d25yZXYueG1sUEsFBgAAAAAEAAQA9QAAAIgDAAAAAA==&#10;" fillcolor="black" stroked="f" strokeweight="1pt">
                  <v:fill r:id="rId34" o:title="" type="pattern"/>
                </v:rect>
                <v:rect id="Rectangle 77" o:spid="_x0000_s1039" style="position:absolute;left:16378;top:29190;width:1251;height: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CMscMA&#10;AADbAAAADwAAAGRycy9kb3ducmV2LnhtbESPW2sCMRSE3wX/QzgF3zRrwdvWKFJQhArFC/T1sDnd&#10;XdychCS6679vBKGPw8x8wyzXnWnEnXyoLSsYjzIQxIXVNZcKLuftcA4iRGSNjWVS8KAA61W/t8Rc&#10;25aPdD/FUiQIhxwVVDG6XMpQVGQwjKwjTt6v9QZjkr6U2mOb4KaR71k2lQZrTgsVOvqsqLiebkbB&#10;IlvwlzuE79Yff5ycFNftbnxRavDWbT5AROrif/jV3msFsxk8v6Qf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DCMscMAAADbAAAADwAAAAAAAAAAAAAAAACYAgAAZHJzL2Rv&#10;d25yZXYueG1sUEsFBgAAAAAEAAQA9QAAAIgDAAAAAA==&#10;" fillcolor="black" stroked="f" strokeweight="1pt">
                  <v:fill r:id="rId34" o:title="" type="pattern"/>
                </v:rect>
                <v:rect id="Rectangle 78" o:spid="_x0000_s1040" style="position:absolute;left:9998;top:34817;width:17584;height:14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8Yw8AA&#10;AADbAAAADwAAAGRycy9kb3ducmV2LnhtbERPy4rCMBTdC/MP4Qqz01RhfHSMMggOgoL4gNlemmtb&#10;bG5CkrH1781CcHk478WqM424kw+1ZQWjYQaCuLC65lLB5bwZzECEiKyxsUwKHhRgtfzoLTDXtuUj&#10;3U+xFCmEQ44KqhhdLmUoKjIYhtYRJ+5qvcGYoC+l9timcNPIcZZNpMGaU0OFjtYVFbfTv1Ewz+a8&#10;c/twaP3xz8mv4rb5HV2U+ux3P98gInXxLX65t1rBNI1NX9IPkM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a8Yw8AAAADbAAAADwAAAAAAAAAAAAAAAACYAgAAZHJzL2Rvd25y&#10;ZXYueG1sUEsFBgAAAAAEAAQA9QAAAIUDAAAAAA==&#10;" fillcolor="black" stroked="f" strokeweight="1pt">
                  <v:fill r:id="rId34" o:title="" type="pattern"/>
                </v:rect>
                <v:rect id="Rectangle 79" o:spid="_x0000_s1041" style="position:absolute;left:11304;top:40344;width:4773;height:8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9WMMA&#10;AADbAAAADwAAAGRycy9kb3ducmV2LnhtbESP3WoCMRSE7wt9h3AK3tWsgtZdjVIKiqBQ/AFvD5vj&#10;7uLmJCTR3b59IxR6OczMN8xi1ZtWPMiHxrKC0TADQVxa3XCl4Hxav89AhIissbVMCn4owGr5+rLA&#10;QtuOD/Q4xkokCIcCFdQxukLKUNZkMAytI07e1XqDMUlfSe2xS3DTynGWTaXBhtNCjY6+aipvx7tR&#10;kGc579w+fHf+cHFyUt7Wm9FZqcFb/zkHEamP/+G/9lYr+Mjh+SX9A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uO9WMMAAADbAAAADwAAAAAAAAAAAAAAAACYAgAAZHJzL2Rv&#10;d25yZXYueG1sUEsFBgAAAAAEAAQA9QAAAIgDAAAAAA==&#10;" fillcolor="black" stroked="f" strokeweight="1pt">
                  <v:fill r:id="rId34" o:title="" type="pattern"/>
                </v:rect>
                <v:rect id="Rectangle 80" o:spid="_x0000_s1042" style="position:absolute;left:9646;top:41951;width:5225;height:8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xk4r4A&#10;AADbAAAADwAAAGRycy9kb3ducmV2LnhtbERPTYvCMBC9L/gfwgje1tQFRatRRFAEBdEV9jo0Y1ts&#10;JiHJ2vrvzUHw+Hjfi1VnGvEgH2rLCkbDDARxYXXNpYLr7/Z7CiJEZI2NZVLwpACrZe9rgbm2LZ/p&#10;cYmlSCEcclRQxehyKUNRkcEwtI44cTfrDcYEfSm1xzaFm0b+ZNlEGqw5NVToaFNRcb/8GwWzbMYH&#10;dwyn1p//nBwX9+1udFVq0O/WcxCRuvgRv917rWCa1qcv6QfI5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YMZOK+AAAA2wAAAA8AAAAAAAAAAAAAAAAAmAIAAGRycy9kb3ducmV2&#10;LnhtbFBLBQYAAAAABAAEAPUAAACDAwAAAAA=&#10;" fillcolor="black" stroked="f" strokeweight="1pt">
                  <v:fill r:id="rId34" o:title="" type="pattern"/>
                </v:rect>
                <v:rect id="Rectangle 81" o:spid="_x0000_s1043" style="position:absolute;left:9897;top:45820;width:7430;height:8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DBecMA&#10;AADbAAAADwAAAGRycy9kb3ducmV2LnhtbESP3WoCMRSE7wu+QzhC72p2BYuuRhFBEVoo/oC3h81x&#10;d3FzEpLobt++EYReDjPzDbNY9aYVD/KhsawgH2UgiEurG64UnE/bjymIEJE1tpZJwS8FWC0Hbwss&#10;tO34QI9jrESCcChQQR2jK6QMZU0Gw8g64uRdrTcYk/SV1B67BDetHGfZpzTYcFqo0dGmpvJ2vBsF&#10;s2zGX+47/HT+cHFyUt62u/ys1PuwX89BROrjf/jV3msF0xyeX9IP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DBecMAAADbAAAADwAAAAAAAAAAAAAAAACYAgAAZHJzL2Rv&#10;d25yZXYueG1sUEsFBgAAAAAEAAQA9QAAAIgDAAAAAA==&#10;" fillcolor="black" stroked="f" strokeweight="1pt">
                  <v:fill r:id="rId34" o:title="" type="pattern"/>
                </v:rect>
                <v:rect id="Rectangle 82" o:spid="_x0000_s1044" style="position:absolute;left:9897;top:49186;width:11656;height:8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JfDsMA&#10;AADbAAAADwAAAGRycy9kb3ducmV2LnhtbESPUWvCMBSF3wf7D+EKvq2pwkatRpGBY+Bg1BX2emmu&#10;bbG5CUlm6783g8EeD+ec73A2u8kM4ko+9JYVLLIcBHFjdc+tgvrr8FSACBFZ42CZFNwowG77+LDB&#10;UtuRK7qeYisShEOJCroYXSllaDoyGDLriJN3tt5gTNK3UnscE9wMcpnnL9Jgz2mhQ0evHTWX049R&#10;sMpXfHQf4XP01beTz83l8LaolZrPpv0aRKQp/of/2u9aQbGE3y/pB8jt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ZJfDsMAAADbAAAADwAAAAAAAAAAAAAAAACYAgAAZHJzL2Rv&#10;d25yZXYueG1sUEsFBgAAAAAEAAQA9QAAAIgDAAAAAA==&#10;" fillcolor="black" stroked="f" strokeweight="1pt">
                  <v:fill r:id="rId34" o:title="" type="pattern"/>
                </v:rect>
                <v:rect id="Rectangle 83" o:spid="_x0000_s1045" style="position:absolute;left:9947;top:52502;width:13164;height:8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76lcQA&#10;AADbAAAADwAAAGRycy9kb3ducmV2LnhtbESPUWvCMBSF3wX/Q7jC3mzqhqK1UcbAMXAgdcJeL821&#10;LTY3Icls9++XwWCPh3POdzjlfjS9uJMPnWUFiywHQVxb3XGj4PJxmK9BhIissbdMCr4pwH43nZRY&#10;aDtwRfdzbESCcChQQRujK6QMdUsGQ2YdcfKu1huMSfpGao9DgptePub5ShrsOC206Oilpfp2/jIK&#10;NvmGj+49nAZffTq5rG+H18VFqYfZ+LwFEWmM/+G/9ptWsH6C3y/pB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e+pXEAAAA2wAAAA8AAAAAAAAAAAAAAAAAmAIAAGRycy9k&#10;b3ducmV2LnhtbFBLBQYAAAAABAAEAPUAAACJAwAAAAA=&#10;" fillcolor="black" stroked="f" strokeweight="1pt">
                  <v:fill r:id="rId34" o:title="" type="pattern"/>
                </v:rect>
                <v:rect id="Rectangle 84" o:spid="_x0000_s1046" style="position:absolute;left:9244;top:59134;width:17585;height:14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di4cQA&#10;AADbAAAADwAAAGRycy9kb3ducmV2LnhtbESPUWvCMBSF3wX/Q7jC3mzqmKK1UcbAMXAgdcJeL821&#10;LTY3Icls9++XwWCPh3POdzjlfjS9uJMPnWUFiywHQVxb3XGj4PJxmK9BhIissbdMCr4pwH43nZRY&#10;aDtwRfdzbESCcChQQRujK6QMdUsGQ2YdcfKu1huMSfpGao9DgptePub5ShrsOC206Oilpfp2/jIK&#10;NvmGj+49nAZffTq5rG+H18VFqYfZ+LwFEWmM/+G/9ptWsH6C3y/pB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3YuHEAAAA2wAAAA8AAAAAAAAAAAAAAAAAmAIAAGRycy9k&#10;b3ducmV2LnhtbFBLBQYAAAAABAAEAPUAAACJAwAAAAA=&#10;" fillcolor="black" stroked="f" strokeweight="1pt">
                  <v:fill r:id="rId34" o:title="" type="pattern"/>
                </v:rect>
                <v:rect id="Rectangle 85" o:spid="_x0000_s1047" style="position:absolute;left:5174;top:66218;width:1251;height:8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vHesIA&#10;AADbAAAADwAAAGRycy9kb3ducmV2LnhtbESP3YrCMBSE7wXfIZyFvdNUQdGuURZBEVYQf8DbQ3O2&#10;LTYnIYm2+/YbQfBymJlvmMWqM414kA+1ZQWjYQaCuLC65lLB5bwZzECEiKyxsUwK/ijAatnvLTDX&#10;tuUjPU6xFAnCIUcFVYwulzIUFRkMQ+uIk/drvcGYpC+l9tgmuGnkOMum0mDNaaFCR+uKitvpbhTM&#10;szn/uH04tP54dXJS3Dbb0UWpz4/u+wtEpC6+w6/2TiuYTeD5Jf0A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e8d6wgAAANsAAAAPAAAAAAAAAAAAAAAAAJgCAABkcnMvZG93&#10;bnJldi54bWxQSwUGAAAAAAQABAD1AAAAhwMAAAAA&#10;" fillcolor="black" stroked="f" strokeweight="1pt">
                  <v:fill r:id="rId34" o:title="" type="pattern"/>
                </v:rect>
                <w10:anchorlock/>
              </v:group>
            </w:pict>
          </mc:Fallback>
        </mc:AlternateContent>
      </w:r>
    </w:p>
    <w:p w:rsidR="002B026A" w:rsidRPr="002C1812" w:rsidRDefault="002B026A" w:rsidP="002C1812">
      <w:pPr>
        <w:pStyle w:val="Titre31"/>
      </w:pPr>
      <w:r w:rsidRPr="002C1812">
        <w:lastRenderedPageBreak/>
        <w:t xml:space="preserve">Exemple de réalisation avec </w:t>
      </w:r>
      <w:r w:rsidR="00DC6F91" w:rsidRPr="002C1812">
        <w:t>Scratch</w:t>
      </w:r>
    </w:p>
    <w:p w:rsidR="002B026A" w:rsidRDefault="002C1812" w:rsidP="002C1812">
      <w:pPr>
        <w:spacing w:line="240" w:lineRule="atLeast"/>
        <w:jc w:val="center"/>
      </w:pPr>
      <w:r>
        <w:rPr>
          <w:noProof/>
          <w:lang w:eastAsia="fr-FR"/>
        </w:rPr>
        <w:drawing>
          <wp:inline distT="0" distB="0" distL="0" distR="0" wp14:anchorId="537CAE5D" wp14:editId="7139FFC5">
            <wp:extent cx="4164713" cy="8448541"/>
            <wp:effectExtent l="19050" t="19050" r="26670" b="10160"/>
            <wp:docPr id="36" name="Image 36" descr="SylvainT_2nde_Réfraction_Scratch_SANS_COMM_Visu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ylvainT_2nde_Réfraction_Scratch_SANS_COMM_Visuel"/>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64366" cy="8447836"/>
                    </a:xfrm>
                    <a:prstGeom prst="rect">
                      <a:avLst/>
                    </a:prstGeom>
                    <a:noFill/>
                    <a:ln w="9525">
                      <a:solidFill>
                        <a:srgbClr val="000000"/>
                      </a:solidFill>
                      <a:miter lim="800000"/>
                      <a:headEnd/>
                      <a:tailEnd/>
                    </a:ln>
                  </pic:spPr>
                </pic:pic>
              </a:graphicData>
            </a:graphic>
          </wp:inline>
        </w:drawing>
      </w:r>
    </w:p>
    <w:p w:rsidR="00BF13CB" w:rsidRDefault="00BF13CB" w:rsidP="00BF13CB">
      <w:pPr>
        <w:spacing w:line="240" w:lineRule="atLeast"/>
      </w:pPr>
      <w:r>
        <w:t>Un exemple de réalisation est disponible dans le dossier « </w:t>
      </w:r>
      <w:hyperlink r:id="rId36" w:history="1">
        <w:r w:rsidRPr="00BF13CB">
          <w:rPr>
            <w:rStyle w:val="Lienhypertexte"/>
          </w:rPr>
          <w:t>Refraction_Scratch.zip</w:t>
        </w:r>
      </w:hyperlink>
      <w:r>
        <w:t> ».</w:t>
      </w:r>
    </w:p>
    <w:p w:rsidR="002B026A" w:rsidRPr="002C1812" w:rsidRDefault="002B026A" w:rsidP="002C1812">
      <w:pPr>
        <w:pStyle w:val="Titre31"/>
      </w:pPr>
      <w:r w:rsidRPr="002C1812">
        <w:lastRenderedPageBreak/>
        <w:t xml:space="preserve">Aides pour la programmation avec </w:t>
      </w:r>
      <w:r w:rsidR="00CE7DDF" w:rsidRPr="002C1812">
        <w:t>Python</w:t>
      </w:r>
    </w:p>
    <w:p w:rsidR="00CE7DDF" w:rsidRDefault="00E31616" w:rsidP="00CE7DDF">
      <w:pPr>
        <w:numPr>
          <w:ilvl w:val="0"/>
          <w:numId w:val="37"/>
        </w:numPr>
      </w:pPr>
      <w:r>
        <w:rPr>
          <w:noProof/>
          <w:lang w:eastAsia="fr-FR"/>
        </w:rPr>
        <mc:AlternateContent>
          <mc:Choice Requires="wpg">
            <w:drawing>
              <wp:anchor distT="0" distB="0" distL="114300" distR="114300" simplePos="0" relativeHeight="251718656" behindDoc="1" locked="0" layoutInCell="1" allowOverlap="1" wp14:anchorId="59162E89" wp14:editId="43043548">
                <wp:simplePos x="0" y="0"/>
                <wp:positionH relativeFrom="column">
                  <wp:posOffset>-110490</wp:posOffset>
                </wp:positionH>
                <wp:positionV relativeFrom="paragraph">
                  <wp:posOffset>287655</wp:posOffset>
                </wp:positionV>
                <wp:extent cx="5924550" cy="8491220"/>
                <wp:effectExtent l="0" t="0" r="19050" b="24130"/>
                <wp:wrapTopAndBottom/>
                <wp:docPr id="37" name="Groupe 37"/>
                <wp:cNvGraphicFramePr/>
                <a:graphic xmlns:a="http://schemas.openxmlformats.org/drawingml/2006/main">
                  <a:graphicData uri="http://schemas.microsoft.com/office/word/2010/wordprocessingGroup">
                    <wpg:wgp>
                      <wpg:cNvGrpSpPr/>
                      <wpg:grpSpPr>
                        <a:xfrm>
                          <a:off x="0" y="0"/>
                          <a:ext cx="5924550" cy="8491220"/>
                          <a:chOff x="-111318" y="906808"/>
                          <a:chExt cx="6018530" cy="8618855"/>
                        </a:xfrm>
                      </wpg:grpSpPr>
                      <wps:wsp>
                        <wps:cNvPr id="38" name="Zone de texte 2"/>
                        <wps:cNvSpPr txBox="1">
                          <a:spLocks noChangeArrowheads="1"/>
                        </wps:cNvSpPr>
                        <wps:spPr bwMode="auto">
                          <a:xfrm>
                            <a:off x="-111318" y="906808"/>
                            <a:ext cx="6018530" cy="8618855"/>
                          </a:xfrm>
                          <a:prstGeom prst="rect">
                            <a:avLst/>
                          </a:prstGeom>
                          <a:solidFill>
                            <a:srgbClr val="FFFFFF"/>
                          </a:solidFill>
                          <a:ln w="9525">
                            <a:solidFill>
                              <a:srgbClr val="000000"/>
                            </a:solidFill>
                            <a:miter lim="800000"/>
                            <a:headEnd/>
                            <a:tailEnd/>
                          </a:ln>
                        </wps:spPr>
                        <wps:txbx>
                          <w:txbxContent>
                            <w:p w:rsidR="009158C6" w:rsidRPr="00C67059" w:rsidRDefault="009158C6" w:rsidP="009158C6">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import math as m</w:t>
                              </w:r>
                            </w:p>
                            <w:p w:rsidR="009158C6" w:rsidRPr="00C67059" w:rsidRDefault="009158C6" w:rsidP="009158C6">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from math import *</w:t>
                              </w:r>
                            </w:p>
                            <w:p w:rsidR="009158C6" w:rsidRPr="00C67059" w:rsidRDefault="009158C6" w:rsidP="009158C6">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import numpy as np</w:t>
                              </w:r>
                            </w:p>
                            <w:p w:rsidR="009158C6" w:rsidRPr="00C67059" w:rsidRDefault="009158C6" w:rsidP="009158C6">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from numpy import *</w:t>
                              </w:r>
                            </w:p>
                            <w:p w:rsidR="009158C6" w:rsidRPr="00C67059" w:rsidRDefault="009158C6" w:rsidP="009158C6">
                              <w:pPr>
                                <w:spacing w:after="0" w:line="240" w:lineRule="auto"/>
                                <w:rPr>
                                  <w:rFonts w:eastAsia="Times New Roman"/>
                                  <w:sz w:val="18"/>
                                  <w:szCs w:val="18"/>
                                  <w:lang w:val="en-US" w:eastAsia="fr-FR"/>
                                </w:rPr>
                              </w:pPr>
                            </w:p>
                            <w:p w:rsidR="009158C6" w:rsidRPr="00395B22" w:rsidRDefault="009158C6" w:rsidP="009158C6">
                              <w:pPr>
                                <w:spacing w:after="0" w:line="240" w:lineRule="auto"/>
                                <w:rPr>
                                  <w:rFonts w:eastAsia="Times New Roman"/>
                                  <w:color w:val="00B050"/>
                                  <w:sz w:val="18"/>
                                  <w:szCs w:val="18"/>
                                  <w:lang w:val="en-US" w:eastAsia="fr-FR"/>
                                </w:rPr>
                              </w:pPr>
                              <w:r w:rsidRPr="00395B22">
                                <w:rPr>
                                  <w:rFonts w:eastAsia="Times New Roman"/>
                                  <w:color w:val="00B050"/>
                                  <w:sz w:val="18"/>
                                  <w:szCs w:val="18"/>
                                  <w:lang w:val="en-US" w:eastAsia="fr-FR"/>
                                </w:rPr>
                                <w:t>print ("-------------------------------------------------------")</w:t>
                              </w:r>
                            </w:p>
                            <w:p w:rsidR="009158C6" w:rsidRPr="00395B22" w:rsidRDefault="009158C6" w:rsidP="009158C6">
                              <w:pPr>
                                <w:spacing w:after="0" w:line="240" w:lineRule="auto"/>
                                <w:rPr>
                                  <w:rFonts w:eastAsia="Times New Roman"/>
                                  <w:color w:val="00B050"/>
                                  <w:sz w:val="18"/>
                                  <w:szCs w:val="18"/>
                                  <w:lang w:val="en-US" w:eastAsia="fr-FR"/>
                                </w:rPr>
                              </w:pPr>
                              <w:r w:rsidRPr="00395B22">
                                <w:rPr>
                                  <w:rFonts w:eastAsia="Times New Roman"/>
                                  <w:color w:val="00B050"/>
                                  <w:sz w:val="18"/>
                                  <w:szCs w:val="18"/>
                                  <w:lang w:val="en-US" w:eastAsia="fr-FR"/>
                                </w:rPr>
                                <w:t>print ("")</w:t>
                              </w:r>
                            </w:p>
                            <w:p w:rsidR="009158C6" w:rsidRPr="00395B22" w:rsidRDefault="009158C6" w:rsidP="009158C6">
                              <w:pPr>
                                <w:spacing w:after="0" w:line="240" w:lineRule="auto"/>
                                <w:rPr>
                                  <w:rFonts w:eastAsia="Times New Roman"/>
                                  <w:color w:val="00B050"/>
                                  <w:sz w:val="18"/>
                                  <w:szCs w:val="18"/>
                                  <w:lang w:val="en-US" w:eastAsia="fr-FR"/>
                                </w:rPr>
                              </w:pPr>
                              <w:proofErr w:type="gramStart"/>
                              <w:r w:rsidRPr="00395B22">
                                <w:rPr>
                                  <w:rFonts w:eastAsia="Times New Roman"/>
                                  <w:color w:val="00B050"/>
                                  <w:sz w:val="18"/>
                                  <w:szCs w:val="18"/>
                                  <w:lang w:val="en-US" w:eastAsia="fr-FR"/>
                                </w:rPr>
                                <w:t>print</w:t>
                              </w:r>
                              <w:proofErr w:type="gramEnd"/>
                              <w:r w:rsidRPr="00395B22">
                                <w:rPr>
                                  <w:rFonts w:eastAsia="Times New Roman"/>
                                  <w:color w:val="00B050"/>
                                  <w:sz w:val="18"/>
                                  <w:szCs w:val="18"/>
                                  <w:lang w:val="en-US" w:eastAsia="fr-FR"/>
                                </w:rPr>
                                <w:t xml:space="preserve"> ("</w:t>
                              </w:r>
                              <w:r w:rsidRPr="00395B22">
                                <w:rPr>
                                  <w:rFonts w:eastAsia="Times New Roman"/>
                                  <w:b/>
                                  <w:color w:val="FF0000"/>
                                  <w:sz w:val="18"/>
                                  <w:szCs w:val="18"/>
                                  <w:lang w:val="en-US" w:eastAsia="fr-FR"/>
                                </w:rPr>
                                <w:t xml:space="preserve">    </w:t>
                              </w:r>
                              <w:r w:rsidR="000E03DE">
                                <w:rPr>
                                  <w:rFonts w:eastAsia="Times New Roman"/>
                                  <w:b/>
                                  <w:color w:val="FF0000"/>
                                  <w:sz w:val="18"/>
                                  <w:szCs w:val="18"/>
                                  <w:lang w:val="en-US" w:eastAsia="fr-FR"/>
                                </w:rPr>
                                <w:t>Á</w:t>
                              </w:r>
                              <w:r w:rsidRPr="00395B22">
                                <w:rPr>
                                  <w:rFonts w:eastAsia="Times New Roman"/>
                                  <w:b/>
                                  <w:color w:val="FF0000"/>
                                  <w:sz w:val="18"/>
                                  <w:szCs w:val="18"/>
                                  <w:lang w:val="en-US" w:eastAsia="fr-FR"/>
                                </w:rPr>
                                <w:t xml:space="preserve"> COMPLETER   </w:t>
                              </w:r>
                              <w:r w:rsidRPr="00395B22">
                                <w:rPr>
                                  <w:rFonts w:eastAsia="Times New Roman"/>
                                  <w:color w:val="00B050"/>
                                  <w:sz w:val="18"/>
                                  <w:szCs w:val="18"/>
                                  <w:lang w:val="en-US" w:eastAsia="fr-FR"/>
                                </w:rPr>
                                <w:t>")</w:t>
                              </w:r>
                            </w:p>
                            <w:p w:rsidR="009158C6" w:rsidRPr="00395B22" w:rsidRDefault="009158C6" w:rsidP="009158C6">
                              <w:pPr>
                                <w:spacing w:after="0" w:line="240" w:lineRule="auto"/>
                                <w:rPr>
                                  <w:rFonts w:eastAsia="Times New Roman"/>
                                  <w:color w:val="00B050"/>
                                  <w:sz w:val="18"/>
                                  <w:szCs w:val="18"/>
                                  <w:lang w:val="en-US" w:eastAsia="fr-FR"/>
                                </w:rPr>
                              </w:pPr>
                              <w:proofErr w:type="gramStart"/>
                              <w:r w:rsidRPr="00395B22">
                                <w:rPr>
                                  <w:rFonts w:eastAsia="Times New Roman"/>
                                  <w:color w:val="00B050"/>
                                  <w:sz w:val="18"/>
                                  <w:szCs w:val="18"/>
                                  <w:lang w:val="en-US" w:eastAsia="fr-FR"/>
                                </w:rPr>
                                <w:t>print</w:t>
                              </w:r>
                              <w:proofErr w:type="gramEnd"/>
                              <w:r w:rsidRPr="00395B22">
                                <w:rPr>
                                  <w:rFonts w:eastAsia="Times New Roman"/>
                                  <w:color w:val="00B050"/>
                                  <w:sz w:val="18"/>
                                  <w:szCs w:val="18"/>
                                  <w:lang w:val="en-US" w:eastAsia="fr-FR"/>
                                </w:rPr>
                                <w:t xml:space="preserve"> ("</w:t>
                              </w:r>
                              <w:r w:rsidRPr="00395B22">
                                <w:rPr>
                                  <w:rFonts w:eastAsia="Times New Roman"/>
                                  <w:b/>
                                  <w:color w:val="FF0000"/>
                                  <w:sz w:val="18"/>
                                  <w:szCs w:val="18"/>
                                  <w:lang w:val="en-US" w:eastAsia="fr-FR"/>
                                </w:rPr>
                                <w:t xml:space="preserve">    A COMPLETER   </w:t>
                              </w:r>
                              <w:r w:rsidRPr="00395B22">
                                <w:rPr>
                                  <w:rFonts w:eastAsia="Times New Roman"/>
                                  <w:color w:val="00B050"/>
                                  <w:sz w:val="18"/>
                                  <w:szCs w:val="18"/>
                                  <w:lang w:val="en-US" w:eastAsia="fr-FR"/>
                                </w:rPr>
                                <w:t>")</w:t>
                              </w:r>
                            </w:p>
                            <w:p w:rsidR="009158C6" w:rsidRPr="00395B22" w:rsidRDefault="009158C6" w:rsidP="009158C6">
                              <w:pPr>
                                <w:spacing w:after="0" w:line="240" w:lineRule="auto"/>
                                <w:rPr>
                                  <w:rFonts w:eastAsia="Times New Roman"/>
                                  <w:sz w:val="18"/>
                                  <w:szCs w:val="18"/>
                                  <w:lang w:val="en-US" w:eastAsia="fr-FR"/>
                                </w:rPr>
                              </w:pPr>
                              <w:r w:rsidRPr="00395B22">
                                <w:rPr>
                                  <w:rFonts w:eastAsia="Times New Roman"/>
                                  <w:color w:val="00B050"/>
                                  <w:sz w:val="18"/>
                                  <w:szCs w:val="18"/>
                                  <w:lang w:val="en-US" w:eastAsia="fr-FR"/>
                                </w:rPr>
                                <w:t>print ("")</w:t>
                              </w:r>
                            </w:p>
                            <w:p w:rsidR="009158C6" w:rsidRPr="00395B22" w:rsidRDefault="009158C6" w:rsidP="009158C6">
                              <w:pPr>
                                <w:spacing w:after="0" w:line="240" w:lineRule="auto"/>
                                <w:rPr>
                                  <w:rFonts w:eastAsia="Times New Roman"/>
                                  <w:sz w:val="18"/>
                                  <w:szCs w:val="18"/>
                                  <w:lang w:val="en-US" w:eastAsia="fr-FR"/>
                                </w:rPr>
                              </w:pPr>
                            </w:p>
                            <w:p w:rsidR="009158C6" w:rsidRPr="00395B22" w:rsidRDefault="009158C6" w:rsidP="009158C6">
                              <w:pPr>
                                <w:spacing w:after="0" w:line="240" w:lineRule="auto"/>
                                <w:rPr>
                                  <w:rFonts w:eastAsia="Times New Roman"/>
                                  <w:color w:val="00B0F0"/>
                                  <w:sz w:val="18"/>
                                  <w:szCs w:val="18"/>
                                  <w:lang w:val="en-US" w:eastAsia="fr-FR"/>
                                </w:rPr>
                              </w:pPr>
                              <w:r w:rsidRPr="00395B22">
                                <w:rPr>
                                  <w:rFonts w:eastAsia="Times New Roman"/>
                                  <w:color w:val="00B0F0"/>
                                  <w:sz w:val="18"/>
                                  <w:szCs w:val="18"/>
                                  <w:lang w:val="en-US" w:eastAsia="fr-FR"/>
                                </w:rPr>
                                <w:t>rep1 = "</w:t>
                              </w:r>
                              <w:proofErr w:type="spellStart"/>
                              <w:r w:rsidRPr="00395B22">
                                <w:rPr>
                                  <w:rFonts w:eastAsia="Times New Roman"/>
                                  <w:color w:val="00B0F0"/>
                                  <w:sz w:val="18"/>
                                  <w:szCs w:val="18"/>
                                  <w:lang w:val="en-US" w:eastAsia="fr-FR"/>
                                </w:rPr>
                                <w:t>oui</w:t>
                              </w:r>
                              <w:proofErr w:type="spellEnd"/>
                              <w:r w:rsidRPr="00395B22">
                                <w:rPr>
                                  <w:rFonts w:eastAsia="Times New Roman"/>
                                  <w:color w:val="00B0F0"/>
                                  <w:sz w:val="18"/>
                                  <w:szCs w:val="18"/>
                                  <w:lang w:val="en-US" w:eastAsia="fr-FR"/>
                                </w:rPr>
                                <w:t>"</w:t>
                              </w:r>
                            </w:p>
                            <w:p w:rsidR="009158C6" w:rsidRPr="00395B22" w:rsidRDefault="009158C6" w:rsidP="009158C6">
                              <w:pPr>
                                <w:spacing w:after="0" w:line="240" w:lineRule="auto"/>
                                <w:rPr>
                                  <w:rFonts w:eastAsia="Times New Roman"/>
                                  <w:color w:val="00B0F0"/>
                                  <w:sz w:val="18"/>
                                  <w:szCs w:val="18"/>
                                  <w:lang w:val="en-US" w:eastAsia="fr-FR"/>
                                </w:rPr>
                              </w:pPr>
                              <w:proofErr w:type="gramStart"/>
                              <w:r w:rsidRPr="00395B22">
                                <w:rPr>
                                  <w:rFonts w:eastAsia="Times New Roman"/>
                                  <w:color w:val="00B0F0"/>
                                  <w:sz w:val="18"/>
                                  <w:szCs w:val="18"/>
                                  <w:lang w:val="en-US" w:eastAsia="fr-FR"/>
                                </w:rPr>
                                <w:t>while</w:t>
                              </w:r>
                              <w:proofErr w:type="gramEnd"/>
                              <w:r w:rsidRPr="00395B22">
                                <w:rPr>
                                  <w:rFonts w:eastAsia="Times New Roman"/>
                                  <w:color w:val="00B0F0"/>
                                  <w:sz w:val="18"/>
                                  <w:szCs w:val="18"/>
                                  <w:lang w:val="en-US" w:eastAsia="fr-FR"/>
                                </w:rPr>
                                <w:t xml:space="preserve"> rep1 == "</w:t>
                              </w:r>
                              <w:proofErr w:type="spellStart"/>
                              <w:r w:rsidRPr="00395B22">
                                <w:rPr>
                                  <w:rFonts w:eastAsia="Times New Roman"/>
                                  <w:color w:val="00B0F0"/>
                                  <w:sz w:val="18"/>
                                  <w:szCs w:val="18"/>
                                  <w:lang w:val="en-US" w:eastAsia="fr-FR"/>
                                </w:rPr>
                                <w:t>oui</w:t>
                              </w:r>
                              <w:proofErr w:type="spellEnd"/>
                              <w:r w:rsidRPr="00395B22">
                                <w:rPr>
                                  <w:rFonts w:eastAsia="Times New Roman"/>
                                  <w:color w:val="00B0F0"/>
                                  <w:sz w:val="18"/>
                                  <w:szCs w:val="18"/>
                                  <w:lang w:val="en-US" w:eastAsia="fr-FR"/>
                                </w:rPr>
                                <w:t>" :</w:t>
                              </w:r>
                            </w:p>
                            <w:p w:rsidR="009158C6" w:rsidRPr="00395B22" w:rsidRDefault="009158C6" w:rsidP="009158C6">
                              <w:pPr>
                                <w:spacing w:after="0" w:line="240" w:lineRule="auto"/>
                                <w:ind w:firstLine="708"/>
                                <w:rPr>
                                  <w:rFonts w:eastAsia="Times New Roman"/>
                                  <w:color w:val="7030A0"/>
                                  <w:sz w:val="18"/>
                                  <w:szCs w:val="18"/>
                                  <w:lang w:val="en-US" w:eastAsia="fr-FR"/>
                                </w:rPr>
                              </w:pPr>
                              <w:r w:rsidRPr="00395B22">
                                <w:rPr>
                                  <w:rFonts w:eastAsia="Times New Roman"/>
                                  <w:color w:val="7030A0"/>
                                  <w:sz w:val="18"/>
                                  <w:szCs w:val="18"/>
                                  <w:lang w:val="en-US" w:eastAsia="fr-FR"/>
                                </w:rPr>
                                <w:t>print ("-------------------------------------------------------")</w:t>
                              </w:r>
                            </w:p>
                            <w:p w:rsidR="009158C6" w:rsidRPr="00395B22" w:rsidRDefault="009158C6" w:rsidP="009158C6">
                              <w:pPr>
                                <w:spacing w:after="0" w:line="240" w:lineRule="auto"/>
                                <w:ind w:firstLine="708"/>
                                <w:rPr>
                                  <w:rFonts w:eastAsia="Times New Roman"/>
                                  <w:color w:val="7030A0"/>
                                  <w:sz w:val="18"/>
                                  <w:szCs w:val="18"/>
                                  <w:lang w:val="en-US" w:eastAsia="fr-FR"/>
                                </w:rPr>
                              </w:pPr>
                              <w:r w:rsidRPr="00395B22">
                                <w:rPr>
                                  <w:rFonts w:eastAsia="Times New Roman"/>
                                  <w:color w:val="7030A0"/>
                                  <w:sz w:val="18"/>
                                  <w:szCs w:val="18"/>
                                  <w:lang w:val="en-US" w:eastAsia="fr-FR"/>
                                </w:rPr>
                                <w:t>print ("</w:t>
                              </w:r>
                              <w:r w:rsidRPr="00395B22">
                                <w:rPr>
                                  <w:rFonts w:eastAsia="Times New Roman"/>
                                  <w:b/>
                                  <w:color w:val="FF0000"/>
                                  <w:sz w:val="18"/>
                                  <w:szCs w:val="18"/>
                                  <w:lang w:val="en-US" w:eastAsia="fr-FR"/>
                                </w:rPr>
                                <w:t xml:space="preserve">    A COMPLETER   </w:t>
                              </w:r>
                              <w:r w:rsidRPr="00395B22">
                                <w:rPr>
                                  <w:rFonts w:eastAsia="Times New Roman"/>
                                  <w:color w:val="7030A0"/>
                                  <w:sz w:val="18"/>
                                  <w:szCs w:val="18"/>
                                  <w:lang w:val="en-US" w:eastAsia="fr-FR"/>
                                </w:rPr>
                                <w:t>")</w:t>
                              </w:r>
                            </w:p>
                            <w:p w:rsidR="009158C6" w:rsidRPr="00395B22" w:rsidRDefault="009158C6" w:rsidP="009158C6">
                              <w:pPr>
                                <w:spacing w:after="0" w:line="240" w:lineRule="auto"/>
                                <w:ind w:firstLine="708"/>
                                <w:rPr>
                                  <w:rFonts w:eastAsia="Times New Roman"/>
                                  <w:color w:val="7030A0"/>
                                  <w:sz w:val="18"/>
                                  <w:szCs w:val="18"/>
                                  <w:lang w:val="en-US" w:eastAsia="fr-FR"/>
                                </w:rPr>
                              </w:pPr>
                              <w:r w:rsidRPr="00395B22">
                                <w:rPr>
                                  <w:rFonts w:eastAsia="Times New Roman"/>
                                  <w:color w:val="7030A0"/>
                                  <w:sz w:val="18"/>
                                  <w:szCs w:val="18"/>
                                  <w:lang w:val="en-US" w:eastAsia="fr-FR"/>
                                </w:rPr>
                                <w:t>print ("</w:t>
                              </w:r>
                              <w:r w:rsidRPr="00395B22">
                                <w:rPr>
                                  <w:rFonts w:eastAsia="Times New Roman"/>
                                  <w:b/>
                                  <w:color w:val="FF0000"/>
                                  <w:sz w:val="18"/>
                                  <w:szCs w:val="18"/>
                                  <w:lang w:val="en-US" w:eastAsia="fr-FR"/>
                                </w:rPr>
                                <w:t xml:space="preserve">    A COMPLETER   </w:t>
                              </w:r>
                              <w:r w:rsidRPr="00395B22">
                                <w:rPr>
                                  <w:rFonts w:eastAsia="Times New Roman"/>
                                  <w:color w:val="7030A0"/>
                                  <w:sz w:val="18"/>
                                  <w:szCs w:val="18"/>
                                  <w:lang w:val="en-US" w:eastAsia="fr-FR"/>
                                </w:rPr>
                                <w:t>")</w:t>
                              </w:r>
                            </w:p>
                            <w:p w:rsidR="009158C6" w:rsidRPr="00395B22" w:rsidRDefault="009158C6" w:rsidP="009158C6">
                              <w:pPr>
                                <w:spacing w:after="0" w:line="240" w:lineRule="auto"/>
                                <w:ind w:firstLine="708"/>
                                <w:rPr>
                                  <w:rFonts w:eastAsia="Times New Roman"/>
                                  <w:color w:val="7030A0"/>
                                  <w:sz w:val="18"/>
                                  <w:szCs w:val="18"/>
                                  <w:lang w:val="en-US" w:eastAsia="fr-FR"/>
                                </w:rPr>
                              </w:pPr>
                              <w:r w:rsidRPr="00395B22">
                                <w:rPr>
                                  <w:rFonts w:eastAsia="Times New Roman"/>
                                  <w:color w:val="7030A0"/>
                                  <w:sz w:val="18"/>
                                  <w:szCs w:val="18"/>
                                  <w:lang w:val="en-US" w:eastAsia="fr-FR"/>
                                </w:rPr>
                                <w:t>rep2 = input ()</w:t>
                              </w:r>
                              <w:r w:rsidRPr="00395B22">
                                <w:rPr>
                                  <w:rFonts w:eastAsia="Times New Roman"/>
                                  <w:color w:val="7030A0"/>
                                  <w:sz w:val="18"/>
                                  <w:szCs w:val="18"/>
                                  <w:lang w:val="en-US" w:eastAsia="fr-FR"/>
                                </w:rPr>
                                <w:br/>
                              </w:r>
                            </w:p>
                            <w:p w:rsidR="009158C6" w:rsidRPr="001B4505" w:rsidRDefault="009158C6" w:rsidP="009158C6">
                              <w:pPr>
                                <w:spacing w:after="0" w:line="240" w:lineRule="auto"/>
                                <w:ind w:firstLine="708"/>
                                <w:rPr>
                                  <w:rFonts w:eastAsia="Times New Roman"/>
                                  <w:color w:val="7030A0"/>
                                  <w:sz w:val="18"/>
                                  <w:szCs w:val="18"/>
                                  <w:lang w:eastAsia="fr-FR"/>
                                </w:rPr>
                              </w:pPr>
                              <w:proofErr w:type="gramStart"/>
                              <w:r w:rsidRPr="001B4505">
                                <w:rPr>
                                  <w:rFonts w:eastAsia="Times New Roman"/>
                                  <w:color w:val="7030A0"/>
                                  <w:sz w:val="18"/>
                                  <w:szCs w:val="18"/>
                                  <w:lang w:eastAsia="fr-FR"/>
                                </w:rPr>
                                <w:t>if</w:t>
                              </w:r>
                              <w:proofErr w:type="gramEnd"/>
                              <w:r w:rsidRPr="001B4505">
                                <w:rPr>
                                  <w:rFonts w:eastAsia="Times New Roman"/>
                                  <w:color w:val="7030A0"/>
                                  <w:sz w:val="18"/>
                                  <w:szCs w:val="18"/>
                                  <w:lang w:eastAsia="fr-FR"/>
                                </w:rPr>
                                <w:t xml:space="preserve"> rep2 == "</w:t>
                              </w:r>
                              <w:r w:rsidRPr="001B4505">
                                <w:rPr>
                                  <w:rFonts w:eastAsia="Times New Roman"/>
                                  <w:color w:val="BF8F00"/>
                                  <w:sz w:val="18"/>
                                  <w:szCs w:val="18"/>
                                  <w:lang w:eastAsia="fr-FR"/>
                                </w:rPr>
                                <w:t>indice</w:t>
                              </w:r>
                              <w:r w:rsidRPr="001B4505">
                                <w:rPr>
                                  <w:rFonts w:eastAsia="Times New Roman"/>
                                  <w:color w:val="7030A0"/>
                                  <w:sz w:val="18"/>
                                  <w:szCs w:val="18"/>
                                  <w:lang w:eastAsia="fr-FR"/>
                                </w:rPr>
                                <w:t>" :</w:t>
                              </w:r>
                            </w:p>
                            <w:p w:rsidR="009158C6" w:rsidRPr="001B4505" w:rsidRDefault="009158C6" w:rsidP="009158C6">
                              <w:pPr>
                                <w:spacing w:after="0" w:line="240" w:lineRule="auto"/>
                                <w:ind w:left="708" w:firstLine="708"/>
                                <w:rPr>
                                  <w:rFonts w:eastAsia="Times New Roman"/>
                                  <w:color w:val="BF8F00"/>
                                  <w:sz w:val="18"/>
                                  <w:szCs w:val="18"/>
                                  <w:lang w:eastAsia="fr-FR"/>
                                </w:rPr>
                              </w:pPr>
                              <w:proofErr w:type="gramStart"/>
                              <w:r w:rsidRPr="001B4505">
                                <w:rPr>
                                  <w:rFonts w:eastAsia="Times New Roman"/>
                                  <w:color w:val="BF8F00"/>
                                  <w:sz w:val="18"/>
                                  <w:szCs w:val="18"/>
                                  <w:lang w:eastAsia="fr-FR"/>
                                </w:rPr>
                                <w:t>print</w:t>
                              </w:r>
                              <w:proofErr w:type="gramEnd"/>
                              <w:r w:rsidRPr="001B4505">
                                <w:rPr>
                                  <w:rFonts w:eastAsia="Times New Roman"/>
                                  <w:color w:val="BF8F00"/>
                                  <w:sz w:val="18"/>
                                  <w:szCs w:val="18"/>
                                  <w:lang w:eastAsia="fr-FR"/>
                                </w:rPr>
                                <w:t xml:space="preserve"> ("-------------------------------------------------------")</w:t>
                              </w:r>
                            </w:p>
                            <w:p w:rsidR="009158C6" w:rsidRPr="001B4505" w:rsidRDefault="009158C6" w:rsidP="009158C6">
                              <w:pPr>
                                <w:spacing w:after="0" w:line="240" w:lineRule="auto"/>
                                <w:ind w:left="1416"/>
                                <w:rPr>
                                  <w:rFonts w:eastAsia="Times New Roman"/>
                                  <w:color w:val="BF8F00"/>
                                  <w:sz w:val="18"/>
                                  <w:szCs w:val="18"/>
                                  <w:lang w:eastAsia="fr-FR"/>
                                </w:rPr>
                              </w:pPr>
                              <w:proofErr w:type="gramStart"/>
                              <w:r w:rsidRPr="001B4505">
                                <w:rPr>
                                  <w:rFonts w:eastAsia="Times New Roman"/>
                                  <w:color w:val="BF8F00"/>
                                  <w:sz w:val="18"/>
                                  <w:szCs w:val="18"/>
                                  <w:lang w:eastAsia="fr-FR"/>
                                </w:rPr>
                                <w:t>print</w:t>
                              </w:r>
                              <w:proofErr w:type="gramEnd"/>
                              <w:r w:rsidRPr="001B4505">
                                <w:rPr>
                                  <w:rFonts w:eastAsia="Times New Roman"/>
                                  <w:color w:val="BF8F00"/>
                                  <w:sz w:val="18"/>
                                  <w:szCs w:val="18"/>
                                  <w:lang w:eastAsia="fr-FR"/>
                                </w:rPr>
                                <w:t xml:space="preserve"> ("Indiquer la valeur de la mesure de l'angle d'incidence en ° et la valeur de l'indice du milieu associé")</w:t>
                              </w:r>
                            </w:p>
                            <w:p w:rsidR="009158C6" w:rsidRPr="00C67059" w:rsidRDefault="009158C6" w:rsidP="009158C6">
                              <w:pPr>
                                <w:spacing w:after="0" w:line="240" w:lineRule="auto"/>
                                <w:ind w:left="708" w:firstLine="708"/>
                                <w:rPr>
                                  <w:rFonts w:eastAsia="Times New Roman"/>
                                  <w:color w:val="BF8F00"/>
                                  <w:sz w:val="18"/>
                                  <w:szCs w:val="18"/>
                                  <w:lang w:val="en-US" w:eastAsia="fr-FR"/>
                                </w:rPr>
                              </w:pPr>
                              <w:r w:rsidRPr="00C67059">
                                <w:rPr>
                                  <w:rFonts w:eastAsia="Times New Roman"/>
                                  <w:color w:val="BF8F00"/>
                                  <w:sz w:val="18"/>
                                  <w:szCs w:val="18"/>
                                  <w:lang w:val="en-US" w:eastAsia="fr-FR"/>
                                </w:rPr>
                                <w:t>rep_i</w:t>
                              </w:r>
                              <w:proofErr w:type="gramStart"/>
                              <w:r w:rsidRPr="00C67059">
                                <w:rPr>
                                  <w:rFonts w:eastAsia="Times New Roman"/>
                                  <w:color w:val="BF8F00"/>
                                  <w:sz w:val="18"/>
                                  <w:szCs w:val="18"/>
                                  <w:lang w:val="en-US" w:eastAsia="fr-FR"/>
                                </w:rPr>
                                <w:t>,rep</w:t>
                              </w:r>
                              <w:proofErr w:type="gramEnd"/>
                              <w:r w:rsidRPr="00C67059">
                                <w:rPr>
                                  <w:rFonts w:eastAsia="Times New Roman"/>
                                  <w:color w:val="BF8F00"/>
                                  <w:sz w:val="18"/>
                                  <w:szCs w:val="18"/>
                                  <w:lang w:val="en-US" w:eastAsia="fr-FR"/>
                                </w:rPr>
                                <w:t>_n1 = input ().split (" ")</w:t>
                              </w:r>
                            </w:p>
                            <w:p w:rsidR="009158C6" w:rsidRPr="00395B22" w:rsidRDefault="009158C6" w:rsidP="009158C6">
                              <w:pPr>
                                <w:spacing w:after="0" w:line="240" w:lineRule="auto"/>
                                <w:ind w:left="708" w:firstLine="708"/>
                                <w:rPr>
                                  <w:rFonts w:eastAsia="Times New Roman"/>
                                  <w:color w:val="BF8F00"/>
                                  <w:sz w:val="18"/>
                                  <w:szCs w:val="18"/>
                                  <w:lang w:val="en-US" w:eastAsia="fr-FR"/>
                                </w:rPr>
                              </w:pPr>
                              <w:proofErr w:type="spellStart"/>
                              <w:r w:rsidRPr="00395B22">
                                <w:rPr>
                                  <w:rFonts w:eastAsia="Times New Roman"/>
                                  <w:color w:val="BF8F00"/>
                                  <w:sz w:val="18"/>
                                  <w:szCs w:val="18"/>
                                  <w:lang w:val="en-US" w:eastAsia="fr-FR"/>
                                </w:rPr>
                                <w:t>i</w:t>
                              </w:r>
                              <w:proofErr w:type="spellEnd"/>
                              <w:r w:rsidRPr="00395B22">
                                <w:rPr>
                                  <w:rFonts w:eastAsia="Times New Roman"/>
                                  <w:color w:val="BF8F00"/>
                                  <w:sz w:val="18"/>
                                  <w:szCs w:val="18"/>
                                  <w:lang w:val="en-US" w:eastAsia="fr-FR"/>
                                </w:rPr>
                                <w:t>=float (</w:t>
                              </w:r>
                              <w:proofErr w:type="spellStart"/>
                              <w:r w:rsidRPr="00395B22">
                                <w:rPr>
                                  <w:rFonts w:eastAsia="Times New Roman"/>
                                  <w:color w:val="BF8F00"/>
                                  <w:sz w:val="18"/>
                                  <w:szCs w:val="18"/>
                                  <w:lang w:val="en-US" w:eastAsia="fr-FR"/>
                                </w:rPr>
                                <w:t>rep_i</w:t>
                              </w:r>
                              <w:proofErr w:type="spellEnd"/>
                              <w:r w:rsidRPr="00395B22">
                                <w:rPr>
                                  <w:rFonts w:eastAsia="Times New Roman"/>
                                  <w:color w:val="BF8F00"/>
                                  <w:sz w:val="18"/>
                                  <w:szCs w:val="18"/>
                                  <w:lang w:val="en-US" w:eastAsia="fr-FR"/>
                                </w:rPr>
                                <w:t>)</w:t>
                              </w:r>
                            </w:p>
                            <w:p w:rsidR="009158C6" w:rsidRPr="00395B22" w:rsidRDefault="009158C6" w:rsidP="009158C6">
                              <w:pPr>
                                <w:spacing w:after="0" w:line="240" w:lineRule="auto"/>
                                <w:ind w:left="708" w:firstLine="708"/>
                                <w:rPr>
                                  <w:rFonts w:eastAsia="Times New Roman"/>
                                  <w:color w:val="BF8F00"/>
                                  <w:sz w:val="18"/>
                                  <w:szCs w:val="18"/>
                                  <w:lang w:val="en-US" w:eastAsia="fr-FR"/>
                                </w:rPr>
                              </w:pPr>
                              <w:r w:rsidRPr="00395B22">
                                <w:rPr>
                                  <w:rFonts w:eastAsia="Times New Roman"/>
                                  <w:color w:val="BF8F00"/>
                                  <w:sz w:val="18"/>
                                  <w:szCs w:val="18"/>
                                  <w:lang w:val="en-US" w:eastAsia="fr-FR"/>
                                </w:rPr>
                                <w:t>n1=float (rep_n1)</w:t>
                              </w:r>
                            </w:p>
                            <w:p w:rsidR="009158C6" w:rsidRPr="001B4505" w:rsidRDefault="009158C6" w:rsidP="009158C6">
                              <w:pPr>
                                <w:spacing w:after="0" w:line="240" w:lineRule="auto"/>
                                <w:ind w:left="1416"/>
                                <w:rPr>
                                  <w:rFonts w:eastAsia="Times New Roman"/>
                                  <w:color w:val="BF8F00"/>
                                  <w:sz w:val="18"/>
                                  <w:szCs w:val="18"/>
                                  <w:lang w:eastAsia="fr-FR"/>
                                </w:rPr>
                              </w:pPr>
                              <w:r w:rsidRPr="00BF13CB">
                                <w:rPr>
                                  <w:rFonts w:eastAsia="Times New Roman"/>
                                  <w:color w:val="BF8F00"/>
                                  <w:sz w:val="18"/>
                                  <w:szCs w:val="18"/>
                                  <w:lang w:val="en-US" w:eastAsia="fr-FR"/>
                                </w:rPr>
                                <w:br/>
                              </w:r>
                              <w:proofErr w:type="spellStart"/>
                              <w:proofErr w:type="gramStart"/>
                              <w:r w:rsidRPr="001B4505">
                                <w:rPr>
                                  <w:rFonts w:eastAsia="Times New Roman"/>
                                  <w:color w:val="BF8F00"/>
                                  <w:sz w:val="18"/>
                                  <w:szCs w:val="18"/>
                                  <w:lang w:eastAsia="fr-FR"/>
                                </w:rPr>
                                <w:t>print</w:t>
                              </w:r>
                              <w:proofErr w:type="spellEnd"/>
                              <w:proofErr w:type="gramEnd"/>
                              <w:r w:rsidRPr="001B4505">
                                <w:rPr>
                                  <w:rFonts w:eastAsia="Times New Roman"/>
                                  <w:color w:val="BF8F00"/>
                                  <w:sz w:val="18"/>
                                  <w:szCs w:val="18"/>
                                  <w:lang w:eastAsia="fr-FR"/>
                                </w:rPr>
                                <w:t xml:space="preserve"> ("Indiquer maintenant la valeur de la mesure de l'angle de réfraction")</w:t>
                              </w:r>
                            </w:p>
                            <w:p w:rsidR="009158C6" w:rsidRPr="00395B22" w:rsidRDefault="009158C6" w:rsidP="009158C6">
                              <w:pPr>
                                <w:spacing w:after="0" w:line="240" w:lineRule="auto"/>
                                <w:ind w:left="708" w:firstLine="708"/>
                                <w:rPr>
                                  <w:rFonts w:eastAsia="Times New Roman"/>
                                  <w:color w:val="BF8F00"/>
                                  <w:sz w:val="18"/>
                                  <w:szCs w:val="18"/>
                                  <w:lang w:val="en-US" w:eastAsia="fr-FR"/>
                                </w:rPr>
                              </w:pPr>
                              <w:proofErr w:type="spellStart"/>
                              <w:r w:rsidRPr="00395B22">
                                <w:rPr>
                                  <w:rFonts w:eastAsia="Times New Roman"/>
                                  <w:color w:val="BF8F00"/>
                                  <w:sz w:val="18"/>
                                  <w:szCs w:val="18"/>
                                  <w:lang w:val="en-US" w:eastAsia="fr-FR"/>
                                </w:rPr>
                                <w:t>rep_r</w:t>
                              </w:r>
                              <w:proofErr w:type="spellEnd"/>
                              <w:r w:rsidRPr="00395B22">
                                <w:rPr>
                                  <w:rFonts w:eastAsia="Times New Roman"/>
                                  <w:color w:val="BF8F00"/>
                                  <w:sz w:val="18"/>
                                  <w:szCs w:val="18"/>
                                  <w:lang w:val="en-US" w:eastAsia="fr-FR"/>
                                </w:rPr>
                                <w:t xml:space="preserve"> = input ()</w:t>
                              </w:r>
                            </w:p>
                            <w:p w:rsidR="009158C6" w:rsidRPr="00395B22" w:rsidRDefault="009158C6" w:rsidP="009158C6">
                              <w:pPr>
                                <w:spacing w:after="0" w:line="240" w:lineRule="auto"/>
                                <w:ind w:left="708" w:firstLine="708"/>
                                <w:rPr>
                                  <w:rFonts w:eastAsia="Times New Roman"/>
                                  <w:color w:val="BF8F00"/>
                                  <w:sz w:val="18"/>
                                  <w:szCs w:val="18"/>
                                  <w:lang w:val="en-US" w:eastAsia="fr-FR"/>
                                </w:rPr>
                              </w:pPr>
                              <w:r w:rsidRPr="00395B22">
                                <w:rPr>
                                  <w:rFonts w:eastAsia="Times New Roman"/>
                                  <w:color w:val="BF8F00"/>
                                  <w:sz w:val="18"/>
                                  <w:szCs w:val="18"/>
                                  <w:lang w:val="en-US" w:eastAsia="fr-FR"/>
                                </w:rPr>
                                <w:t>r=float (</w:t>
                              </w:r>
                              <w:proofErr w:type="spellStart"/>
                              <w:r w:rsidRPr="00395B22">
                                <w:rPr>
                                  <w:rFonts w:eastAsia="Times New Roman"/>
                                  <w:color w:val="BF8F00"/>
                                  <w:sz w:val="18"/>
                                  <w:szCs w:val="18"/>
                                  <w:lang w:val="en-US" w:eastAsia="fr-FR"/>
                                </w:rPr>
                                <w:t>rep_r</w:t>
                              </w:r>
                              <w:proofErr w:type="spellEnd"/>
                              <w:r w:rsidRPr="00395B22">
                                <w:rPr>
                                  <w:rFonts w:eastAsia="Times New Roman"/>
                                  <w:color w:val="BF8F00"/>
                                  <w:sz w:val="18"/>
                                  <w:szCs w:val="18"/>
                                  <w:lang w:val="en-US" w:eastAsia="fr-FR"/>
                                </w:rPr>
                                <w:t>)</w:t>
                              </w:r>
                            </w:p>
                            <w:p w:rsidR="009158C6" w:rsidRPr="00395B22" w:rsidRDefault="009158C6" w:rsidP="009158C6">
                              <w:pPr>
                                <w:spacing w:after="0" w:line="240" w:lineRule="auto"/>
                                <w:rPr>
                                  <w:rFonts w:eastAsia="Times New Roman"/>
                                  <w:color w:val="BF8F00"/>
                                  <w:sz w:val="18"/>
                                  <w:szCs w:val="18"/>
                                  <w:lang w:val="en-US" w:eastAsia="fr-FR"/>
                                </w:rPr>
                              </w:pPr>
                            </w:p>
                            <w:p w:rsidR="009158C6" w:rsidRPr="00B53178" w:rsidRDefault="009158C6" w:rsidP="009158C6">
                              <w:pPr>
                                <w:spacing w:after="0" w:line="240" w:lineRule="auto"/>
                                <w:ind w:left="708" w:firstLine="708"/>
                                <w:rPr>
                                  <w:rFonts w:eastAsia="Times New Roman"/>
                                  <w:color w:val="BF8F00"/>
                                  <w:sz w:val="18"/>
                                  <w:szCs w:val="18"/>
                                  <w:lang w:eastAsia="fr-FR"/>
                                </w:rPr>
                              </w:pPr>
                              <w:proofErr w:type="gramStart"/>
                              <w:r w:rsidRPr="00B53178">
                                <w:rPr>
                                  <w:rFonts w:eastAsia="Times New Roman"/>
                                  <w:color w:val="BF8F00"/>
                                  <w:sz w:val="18"/>
                                  <w:szCs w:val="18"/>
                                  <w:lang w:eastAsia="fr-FR"/>
                                </w:rPr>
                                <w:t>n2</w:t>
                              </w:r>
                              <w:proofErr w:type="gramEnd"/>
                              <w:r w:rsidRPr="00B53178">
                                <w:rPr>
                                  <w:rFonts w:eastAsia="Times New Roman"/>
                                  <w:color w:val="BF8F00"/>
                                  <w:sz w:val="18"/>
                                  <w:szCs w:val="18"/>
                                  <w:lang w:eastAsia="fr-FR"/>
                                </w:rPr>
                                <w:t xml:space="preserve"> = </w:t>
                              </w:r>
                              <w:r>
                                <w:rPr>
                                  <w:rFonts w:eastAsia="Times New Roman"/>
                                  <w:b/>
                                  <w:color w:val="FF0000"/>
                                  <w:sz w:val="18"/>
                                  <w:szCs w:val="18"/>
                                  <w:lang w:eastAsia="fr-FR"/>
                                </w:rPr>
                                <w:t xml:space="preserve">   </w:t>
                              </w:r>
                              <w:r w:rsidRPr="00A74C79">
                                <w:rPr>
                                  <w:rFonts w:eastAsia="Times New Roman"/>
                                  <w:b/>
                                  <w:color w:val="FF0000"/>
                                  <w:sz w:val="18"/>
                                  <w:szCs w:val="18"/>
                                  <w:lang w:eastAsia="fr-FR"/>
                                </w:rPr>
                                <w:t xml:space="preserve"> A COMPLETER</w:t>
                              </w:r>
                              <w:r>
                                <w:rPr>
                                  <w:rFonts w:eastAsia="Times New Roman"/>
                                  <w:b/>
                                  <w:color w:val="FF0000"/>
                                  <w:sz w:val="18"/>
                                  <w:szCs w:val="18"/>
                                  <w:lang w:eastAsia="fr-FR"/>
                                </w:rPr>
                                <w:t xml:space="preserve">   </w:t>
                              </w:r>
                            </w:p>
                            <w:p w:rsidR="009158C6" w:rsidRPr="001B4505" w:rsidRDefault="009158C6" w:rsidP="009158C6">
                              <w:pPr>
                                <w:spacing w:after="0" w:line="240" w:lineRule="auto"/>
                                <w:ind w:left="708" w:firstLine="708"/>
                                <w:rPr>
                                  <w:rFonts w:eastAsia="Times New Roman"/>
                                  <w:color w:val="BF8F00"/>
                                  <w:sz w:val="18"/>
                                  <w:szCs w:val="18"/>
                                  <w:lang w:eastAsia="fr-FR"/>
                                </w:rPr>
                              </w:pPr>
                              <w:r w:rsidRPr="001B4505">
                                <w:rPr>
                                  <w:rFonts w:eastAsia="Times New Roman"/>
                                  <w:color w:val="BF8F00"/>
                                  <w:sz w:val="18"/>
                                  <w:szCs w:val="18"/>
                                  <w:lang w:eastAsia="fr-FR"/>
                                </w:rPr>
                                <w:t>print ("L'indice du milieu du rayon réfracté vaut : "</w:t>
                              </w:r>
                              <w:proofErr w:type="gramStart"/>
                              <w:r w:rsidRPr="001B4505">
                                <w:rPr>
                                  <w:rFonts w:eastAsia="Times New Roman"/>
                                  <w:color w:val="BF8F00"/>
                                  <w:sz w:val="18"/>
                                  <w:szCs w:val="18"/>
                                  <w:lang w:eastAsia="fr-FR"/>
                                </w:rPr>
                                <w:t>,n2</w:t>
                              </w:r>
                              <w:proofErr w:type="gramEnd"/>
                              <w:r w:rsidRPr="001B4505">
                                <w:rPr>
                                  <w:rFonts w:eastAsia="Times New Roman"/>
                                  <w:color w:val="BF8F00"/>
                                  <w:sz w:val="18"/>
                                  <w:szCs w:val="18"/>
                                  <w:lang w:eastAsia="fr-FR"/>
                                </w:rPr>
                                <w:t>)</w:t>
                              </w:r>
                            </w:p>
                            <w:p w:rsidR="009158C6" w:rsidRPr="001B4505" w:rsidRDefault="009158C6" w:rsidP="009158C6">
                              <w:pPr>
                                <w:spacing w:after="0" w:line="240" w:lineRule="auto"/>
                                <w:ind w:left="708" w:firstLine="708"/>
                                <w:rPr>
                                  <w:rFonts w:eastAsia="Times New Roman"/>
                                  <w:color w:val="BF8F00"/>
                                  <w:sz w:val="18"/>
                                  <w:szCs w:val="18"/>
                                  <w:lang w:eastAsia="fr-FR"/>
                                </w:rPr>
                              </w:pPr>
                              <w:r w:rsidRPr="001B4505">
                                <w:rPr>
                                  <w:rFonts w:eastAsia="Times New Roman"/>
                                  <w:color w:val="BF8F00"/>
                                  <w:sz w:val="18"/>
                                  <w:szCs w:val="18"/>
                                  <w:lang w:eastAsia="fr-FR"/>
                                </w:rPr>
                                <w:t>print ("Merci d'ajuster</w:t>
                              </w:r>
                              <w:r>
                                <w:rPr>
                                  <w:rFonts w:eastAsia="Times New Roman"/>
                                  <w:color w:val="BF8F00"/>
                                  <w:sz w:val="18"/>
                                  <w:szCs w:val="18"/>
                                  <w:lang w:eastAsia="fr-FR"/>
                                </w:rPr>
                                <w:t xml:space="preserve"> vous-mêmes</w:t>
                              </w:r>
                              <w:r w:rsidRPr="001B4505">
                                <w:rPr>
                                  <w:rFonts w:eastAsia="Times New Roman"/>
                                  <w:color w:val="BF8F00"/>
                                  <w:sz w:val="18"/>
                                  <w:szCs w:val="18"/>
                                  <w:lang w:eastAsia="fr-FR"/>
                                </w:rPr>
                                <w:t xml:space="preserve"> le nombre de chiffres significatifs")</w:t>
                              </w:r>
                              <w:r w:rsidRPr="001B4505">
                                <w:rPr>
                                  <w:rFonts w:eastAsia="Times New Roman"/>
                                  <w:color w:val="BF8F00"/>
                                  <w:sz w:val="18"/>
                                  <w:szCs w:val="18"/>
                                  <w:lang w:eastAsia="fr-FR"/>
                                </w:rPr>
                                <w:br/>
                              </w:r>
                            </w:p>
                            <w:p w:rsidR="009158C6" w:rsidRPr="00740E4B" w:rsidRDefault="009158C6" w:rsidP="009158C6">
                              <w:pPr>
                                <w:spacing w:after="0" w:line="240" w:lineRule="auto"/>
                                <w:ind w:firstLine="708"/>
                                <w:rPr>
                                  <w:rFonts w:eastAsia="Times New Roman"/>
                                  <w:color w:val="7030A0"/>
                                  <w:sz w:val="18"/>
                                  <w:szCs w:val="18"/>
                                  <w:lang w:eastAsia="fr-FR"/>
                                </w:rPr>
                              </w:pPr>
                              <w:proofErr w:type="gramStart"/>
                              <w:r w:rsidRPr="00740E4B">
                                <w:rPr>
                                  <w:rFonts w:eastAsia="Times New Roman"/>
                                  <w:color w:val="7030A0"/>
                                  <w:sz w:val="18"/>
                                  <w:szCs w:val="18"/>
                                  <w:lang w:eastAsia="fr-FR"/>
                                </w:rPr>
                                <w:t>else</w:t>
                              </w:r>
                              <w:proofErr w:type="gramEnd"/>
                              <w:r w:rsidRPr="00740E4B">
                                <w:rPr>
                                  <w:rFonts w:eastAsia="Times New Roman"/>
                                  <w:color w:val="7030A0"/>
                                  <w:sz w:val="18"/>
                                  <w:szCs w:val="18"/>
                                  <w:lang w:eastAsia="fr-FR"/>
                                </w:rPr>
                                <w:t xml:space="preserve"> :</w:t>
                              </w:r>
                            </w:p>
                            <w:p w:rsidR="009158C6" w:rsidRPr="001B4505" w:rsidRDefault="009158C6" w:rsidP="009158C6">
                              <w:pPr>
                                <w:spacing w:after="0" w:line="240" w:lineRule="auto"/>
                                <w:ind w:left="708"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w:t>
                              </w:r>
                            </w:p>
                            <w:p w:rsidR="009158C6" w:rsidRPr="001B4505" w:rsidRDefault="009158C6" w:rsidP="009158C6">
                              <w:pPr>
                                <w:spacing w:after="0" w:line="240" w:lineRule="auto"/>
                                <w:ind w:left="1416"/>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("Indiquer la valeur de l'indice du milieu associé au rayon incident ainsi que la valeur de l'angle d'incidence en °")</w:t>
                              </w:r>
                            </w:p>
                            <w:p w:rsidR="009158C6" w:rsidRPr="00C67059" w:rsidRDefault="009158C6" w:rsidP="009158C6">
                              <w:pPr>
                                <w:spacing w:after="0" w:line="240" w:lineRule="auto"/>
                                <w:ind w:left="708" w:firstLine="708"/>
                                <w:rPr>
                                  <w:rFonts w:eastAsia="Times New Roman"/>
                                  <w:sz w:val="18"/>
                                  <w:szCs w:val="18"/>
                                  <w:lang w:val="en-US" w:eastAsia="fr-FR"/>
                                </w:rPr>
                              </w:pPr>
                              <w:r w:rsidRPr="00C67059">
                                <w:rPr>
                                  <w:rFonts w:eastAsia="Times New Roman"/>
                                  <w:sz w:val="18"/>
                                  <w:szCs w:val="18"/>
                                  <w:lang w:val="en-US" w:eastAsia="fr-FR"/>
                                </w:rPr>
                                <w:t>rep_n1</w:t>
                              </w:r>
                              <w:proofErr w:type="gramStart"/>
                              <w:r w:rsidRPr="00C67059">
                                <w:rPr>
                                  <w:rFonts w:eastAsia="Times New Roman"/>
                                  <w:sz w:val="18"/>
                                  <w:szCs w:val="18"/>
                                  <w:lang w:val="en-US" w:eastAsia="fr-FR"/>
                                </w:rPr>
                                <w:t>,rep</w:t>
                              </w:r>
                              <w:proofErr w:type="gramEnd"/>
                              <w:r w:rsidRPr="00C67059">
                                <w:rPr>
                                  <w:rFonts w:eastAsia="Times New Roman"/>
                                  <w:sz w:val="18"/>
                                  <w:szCs w:val="18"/>
                                  <w:lang w:val="en-US" w:eastAsia="fr-FR"/>
                                </w:rPr>
                                <w:t>_i = input ().split (" ")</w:t>
                              </w:r>
                            </w:p>
                            <w:p w:rsidR="009158C6" w:rsidRPr="00395B22" w:rsidRDefault="009158C6" w:rsidP="009158C6">
                              <w:pPr>
                                <w:spacing w:after="0" w:line="240" w:lineRule="auto"/>
                                <w:ind w:left="708" w:firstLine="708"/>
                                <w:rPr>
                                  <w:rFonts w:eastAsia="Times New Roman"/>
                                  <w:sz w:val="18"/>
                                  <w:szCs w:val="18"/>
                                  <w:lang w:val="en-US" w:eastAsia="fr-FR"/>
                                </w:rPr>
                              </w:pPr>
                              <w:r w:rsidRPr="00395B22">
                                <w:rPr>
                                  <w:rFonts w:eastAsia="Times New Roman"/>
                                  <w:sz w:val="18"/>
                                  <w:szCs w:val="18"/>
                                  <w:lang w:val="en-US" w:eastAsia="fr-FR"/>
                                </w:rPr>
                                <w:t>n1=float (rep_n1)</w:t>
                              </w:r>
                            </w:p>
                            <w:p w:rsidR="009158C6" w:rsidRPr="00395B22" w:rsidRDefault="009158C6" w:rsidP="009158C6">
                              <w:pPr>
                                <w:spacing w:after="0" w:line="240" w:lineRule="auto"/>
                                <w:ind w:left="708" w:firstLine="708"/>
                                <w:rPr>
                                  <w:rFonts w:eastAsia="Times New Roman"/>
                                  <w:sz w:val="18"/>
                                  <w:szCs w:val="18"/>
                                  <w:lang w:val="en-US" w:eastAsia="fr-FR"/>
                                </w:rPr>
                              </w:pPr>
                              <w:proofErr w:type="spellStart"/>
                              <w:r w:rsidRPr="00395B22">
                                <w:rPr>
                                  <w:rFonts w:eastAsia="Times New Roman"/>
                                  <w:sz w:val="18"/>
                                  <w:szCs w:val="18"/>
                                  <w:lang w:val="en-US" w:eastAsia="fr-FR"/>
                                </w:rPr>
                                <w:t>i</w:t>
                              </w:r>
                              <w:proofErr w:type="spellEnd"/>
                              <w:r w:rsidRPr="00395B22">
                                <w:rPr>
                                  <w:rFonts w:eastAsia="Times New Roman"/>
                                  <w:sz w:val="18"/>
                                  <w:szCs w:val="18"/>
                                  <w:lang w:val="en-US" w:eastAsia="fr-FR"/>
                                </w:rPr>
                                <w:t>=float (</w:t>
                              </w:r>
                              <w:proofErr w:type="spellStart"/>
                              <w:r w:rsidRPr="00395B22">
                                <w:rPr>
                                  <w:rFonts w:eastAsia="Times New Roman"/>
                                  <w:sz w:val="18"/>
                                  <w:szCs w:val="18"/>
                                  <w:lang w:val="en-US" w:eastAsia="fr-FR"/>
                                </w:rPr>
                                <w:t>rep_i</w:t>
                              </w:r>
                              <w:proofErr w:type="spellEnd"/>
                              <w:r w:rsidRPr="00395B22">
                                <w:rPr>
                                  <w:rFonts w:eastAsia="Times New Roman"/>
                                  <w:sz w:val="18"/>
                                  <w:szCs w:val="18"/>
                                  <w:lang w:val="en-US" w:eastAsia="fr-FR"/>
                                </w:rPr>
                                <w:t>)</w:t>
                              </w:r>
                            </w:p>
                            <w:p w:rsidR="009158C6" w:rsidRPr="00395B22" w:rsidRDefault="009158C6" w:rsidP="009158C6">
                              <w:pPr>
                                <w:spacing w:after="0" w:line="240" w:lineRule="auto"/>
                                <w:rPr>
                                  <w:rFonts w:eastAsia="Times New Roman"/>
                                  <w:sz w:val="18"/>
                                  <w:szCs w:val="18"/>
                                  <w:lang w:val="en-US" w:eastAsia="fr-FR"/>
                                </w:rPr>
                              </w:pPr>
                            </w:p>
                            <w:p w:rsidR="009158C6" w:rsidRPr="001B4505" w:rsidRDefault="009158C6" w:rsidP="009158C6">
                              <w:pPr>
                                <w:spacing w:after="0" w:line="240" w:lineRule="auto"/>
                                <w:ind w:left="708"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("Indiquer la valeur de l'indice du milieu du rayon réfracté")</w:t>
                              </w:r>
                            </w:p>
                            <w:p w:rsidR="009158C6" w:rsidRPr="00395B22" w:rsidRDefault="009158C6" w:rsidP="009158C6">
                              <w:pPr>
                                <w:spacing w:after="0" w:line="240" w:lineRule="auto"/>
                                <w:ind w:left="708" w:firstLine="708"/>
                                <w:rPr>
                                  <w:rFonts w:eastAsia="Times New Roman"/>
                                  <w:sz w:val="18"/>
                                  <w:szCs w:val="18"/>
                                  <w:lang w:val="en-US" w:eastAsia="fr-FR"/>
                                </w:rPr>
                              </w:pPr>
                              <w:r w:rsidRPr="00395B22">
                                <w:rPr>
                                  <w:rFonts w:eastAsia="Times New Roman"/>
                                  <w:sz w:val="18"/>
                                  <w:szCs w:val="18"/>
                                  <w:lang w:val="en-US" w:eastAsia="fr-FR"/>
                                </w:rPr>
                                <w:t>rep_n2 = input ()</w:t>
                              </w:r>
                            </w:p>
                            <w:p w:rsidR="009158C6" w:rsidRPr="00395B22" w:rsidRDefault="009158C6" w:rsidP="009158C6">
                              <w:pPr>
                                <w:spacing w:after="0" w:line="240" w:lineRule="auto"/>
                                <w:ind w:left="708" w:firstLine="708"/>
                                <w:rPr>
                                  <w:rFonts w:eastAsia="Times New Roman"/>
                                  <w:sz w:val="18"/>
                                  <w:szCs w:val="18"/>
                                  <w:lang w:val="en-US" w:eastAsia="fr-FR"/>
                                </w:rPr>
                              </w:pPr>
                              <w:r w:rsidRPr="00395B22">
                                <w:rPr>
                                  <w:rFonts w:eastAsia="Times New Roman"/>
                                  <w:sz w:val="18"/>
                                  <w:szCs w:val="18"/>
                                  <w:lang w:val="en-US" w:eastAsia="fr-FR"/>
                                </w:rPr>
                                <w:t>n2=float (rep_n2)</w:t>
                              </w:r>
                            </w:p>
                            <w:p w:rsidR="009158C6" w:rsidRPr="00395B22" w:rsidRDefault="009158C6" w:rsidP="009158C6">
                              <w:pPr>
                                <w:spacing w:after="0" w:line="240" w:lineRule="auto"/>
                                <w:rPr>
                                  <w:rFonts w:eastAsia="Times New Roman"/>
                                  <w:sz w:val="18"/>
                                  <w:szCs w:val="18"/>
                                  <w:lang w:val="en-US" w:eastAsia="fr-FR"/>
                                </w:rPr>
                              </w:pPr>
                            </w:p>
                            <w:p w:rsidR="009158C6" w:rsidRPr="00395B22" w:rsidRDefault="009158C6" w:rsidP="009158C6">
                              <w:pPr>
                                <w:spacing w:after="0" w:line="240" w:lineRule="auto"/>
                                <w:ind w:left="708" w:firstLine="708"/>
                                <w:rPr>
                                  <w:rFonts w:eastAsia="Times New Roman"/>
                                  <w:color w:val="A6A6A6"/>
                                  <w:sz w:val="18"/>
                                  <w:szCs w:val="18"/>
                                  <w:lang w:val="en-US" w:eastAsia="fr-FR"/>
                                </w:rPr>
                              </w:pPr>
                              <w:proofErr w:type="gramStart"/>
                              <w:r w:rsidRPr="00395B22">
                                <w:rPr>
                                  <w:rFonts w:eastAsia="Times New Roman"/>
                                  <w:color w:val="A6A6A6"/>
                                  <w:sz w:val="18"/>
                                  <w:szCs w:val="18"/>
                                  <w:lang w:val="en-US" w:eastAsia="fr-FR"/>
                                </w:rPr>
                                <w:t>if</w:t>
                              </w:r>
                              <w:proofErr w:type="gramEnd"/>
                              <w:r w:rsidRPr="00395B22">
                                <w:rPr>
                                  <w:rFonts w:eastAsia="Times New Roman"/>
                                  <w:color w:val="A6A6A6"/>
                                  <w:sz w:val="18"/>
                                  <w:szCs w:val="18"/>
                                  <w:lang w:val="en-US" w:eastAsia="fr-FR"/>
                                </w:rPr>
                                <w:t xml:space="preserve"> n1&gt;n2 :</w:t>
                              </w:r>
                            </w:p>
                            <w:p w:rsidR="009158C6" w:rsidRPr="00395B22" w:rsidRDefault="009158C6" w:rsidP="009158C6">
                              <w:pPr>
                                <w:spacing w:after="0" w:line="240" w:lineRule="auto"/>
                                <w:ind w:left="1416" w:firstLine="708"/>
                                <w:rPr>
                                  <w:rFonts w:eastAsia="Times New Roman"/>
                                  <w:color w:val="A6A6A6"/>
                                  <w:sz w:val="18"/>
                                  <w:szCs w:val="18"/>
                                  <w:lang w:val="en-US" w:eastAsia="fr-FR"/>
                                </w:rPr>
                              </w:pPr>
                              <w:r w:rsidRPr="00395B22">
                                <w:rPr>
                                  <w:rFonts w:eastAsia="Times New Roman"/>
                                  <w:color w:val="A6A6A6"/>
                                  <w:sz w:val="18"/>
                                  <w:szCs w:val="18"/>
                                  <w:lang w:val="en-US" w:eastAsia="fr-FR"/>
                                </w:rPr>
                                <w:t>i_lim =</w:t>
                              </w:r>
                              <w:r w:rsidRPr="00395B22">
                                <w:rPr>
                                  <w:rFonts w:eastAsia="Times New Roman"/>
                                  <w:b/>
                                  <w:color w:val="FF0000"/>
                                  <w:sz w:val="18"/>
                                  <w:szCs w:val="18"/>
                                  <w:lang w:val="en-US" w:eastAsia="fr-FR"/>
                                </w:rPr>
                                <w:t xml:space="preserve">    A COMPLETER   </w:t>
                              </w:r>
                            </w:p>
                            <w:p w:rsidR="009158C6" w:rsidRPr="00395B22" w:rsidRDefault="009158C6" w:rsidP="009158C6">
                              <w:pPr>
                                <w:spacing w:after="0" w:line="240" w:lineRule="auto"/>
                                <w:ind w:firstLine="708"/>
                                <w:rPr>
                                  <w:rFonts w:eastAsia="Times New Roman"/>
                                  <w:color w:val="A6A6A6"/>
                                  <w:sz w:val="18"/>
                                  <w:szCs w:val="18"/>
                                  <w:lang w:val="en-US" w:eastAsia="fr-FR"/>
                                </w:rPr>
                              </w:pPr>
                            </w:p>
                            <w:p w:rsidR="009158C6" w:rsidRPr="001B4505" w:rsidRDefault="009158C6" w:rsidP="009158C6">
                              <w:pPr>
                                <w:spacing w:after="0" w:line="240" w:lineRule="auto"/>
                                <w:ind w:left="1416" w:firstLine="708"/>
                                <w:rPr>
                                  <w:rFonts w:eastAsia="Times New Roman"/>
                                  <w:color w:val="A6A6A6"/>
                                  <w:sz w:val="18"/>
                                  <w:szCs w:val="18"/>
                                  <w:lang w:eastAsia="fr-FR"/>
                                </w:rPr>
                              </w:pPr>
                              <w:proofErr w:type="gramStart"/>
                              <w:r w:rsidRPr="001B4505">
                                <w:rPr>
                                  <w:rFonts w:eastAsia="Times New Roman"/>
                                  <w:color w:val="A6A6A6"/>
                                  <w:sz w:val="18"/>
                                  <w:szCs w:val="18"/>
                                  <w:lang w:eastAsia="fr-FR"/>
                                </w:rPr>
                                <w:t>if</w:t>
                              </w:r>
                              <w:proofErr w:type="gramEnd"/>
                              <w:r>
                                <w:rPr>
                                  <w:rFonts w:eastAsia="Times New Roman"/>
                                  <w:b/>
                                  <w:color w:val="FF0000"/>
                                  <w:sz w:val="18"/>
                                  <w:szCs w:val="18"/>
                                  <w:lang w:eastAsia="fr-FR"/>
                                </w:rPr>
                                <w:t xml:space="preserve">   </w:t>
                              </w:r>
                              <w:r w:rsidRPr="00A74C79">
                                <w:rPr>
                                  <w:rFonts w:eastAsia="Times New Roman"/>
                                  <w:b/>
                                  <w:color w:val="FF0000"/>
                                  <w:sz w:val="18"/>
                                  <w:szCs w:val="18"/>
                                  <w:lang w:eastAsia="fr-FR"/>
                                </w:rPr>
                                <w:t xml:space="preserve"> A COMPLETER</w:t>
                              </w:r>
                              <w:r>
                                <w:rPr>
                                  <w:rFonts w:eastAsia="Times New Roman"/>
                                  <w:b/>
                                  <w:color w:val="FF0000"/>
                                  <w:sz w:val="18"/>
                                  <w:szCs w:val="18"/>
                                  <w:lang w:eastAsia="fr-FR"/>
                                </w:rPr>
                                <w:t xml:space="preserve">   </w:t>
                              </w:r>
                              <w:r w:rsidRPr="001B4505">
                                <w:rPr>
                                  <w:rFonts w:eastAsia="Times New Roman"/>
                                  <w:color w:val="A6A6A6"/>
                                  <w:sz w:val="18"/>
                                  <w:szCs w:val="18"/>
                                  <w:lang w:eastAsia="fr-FR"/>
                                </w:rPr>
                                <w:t>:</w:t>
                              </w:r>
                            </w:p>
                            <w:p w:rsidR="009158C6" w:rsidRPr="001B4505" w:rsidRDefault="009158C6" w:rsidP="009158C6">
                              <w:pPr>
                                <w:spacing w:after="0" w:line="240" w:lineRule="auto"/>
                                <w:ind w:left="2124" w:firstLine="708"/>
                                <w:rPr>
                                  <w:rFonts w:eastAsia="Times New Roman"/>
                                  <w:color w:val="A6A6A6"/>
                                  <w:sz w:val="18"/>
                                  <w:szCs w:val="18"/>
                                  <w:lang w:eastAsia="fr-FR"/>
                                </w:rPr>
                              </w:pPr>
                              <w:r w:rsidRPr="001B4505">
                                <w:rPr>
                                  <w:rFonts w:eastAsia="Times New Roman"/>
                                  <w:color w:val="A6A6A6"/>
                                  <w:sz w:val="18"/>
                                  <w:szCs w:val="18"/>
                                  <w:lang w:eastAsia="fr-FR"/>
                                </w:rPr>
                                <w:t>print ("L'angle d'incidence doit être inférieur à "</w:t>
                              </w:r>
                              <w:proofErr w:type="gramStart"/>
                              <w:r w:rsidRPr="001B4505">
                                <w:rPr>
                                  <w:rFonts w:eastAsia="Times New Roman"/>
                                  <w:color w:val="A6A6A6"/>
                                  <w:sz w:val="18"/>
                                  <w:szCs w:val="18"/>
                                  <w:lang w:eastAsia="fr-FR"/>
                                </w:rPr>
                                <w:t>,i</w:t>
                              </w:r>
                              <w:proofErr w:type="gramEnd"/>
                              <w:r w:rsidRPr="001B4505">
                                <w:rPr>
                                  <w:rFonts w:eastAsia="Times New Roman"/>
                                  <w:color w:val="A6A6A6"/>
                                  <w:sz w:val="18"/>
                                  <w:szCs w:val="18"/>
                                  <w:lang w:eastAsia="fr-FR"/>
                                </w:rPr>
                                <w:t>_lim)</w:t>
                              </w:r>
                            </w:p>
                            <w:p w:rsidR="009158C6" w:rsidRPr="001B4505" w:rsidRDefault="009158C6" w:rsidP="009158C6">
                              <w:pPr>
                                <w:spacing w:after="0" w:line="240" w:lineRule="auto"/>
                                <w:ind w:left="2124" w:firstLine="708"/>
                                <w:rPr>
                                  <w:rFonts w:eastAsia="Times New Roman"/>
                                  <w:color w:val="A6A6A6"/>
                                  <w:sz w:val="18"/>
                                  <w:szCs w:val="18"/>
                                  <w:lang w:eastAsia="fr-FR"/>
                                </w:rPr>
                              </w:pPr>
                              <w:proofErr w:type="gramStart"/>
                              <w:r w:rsidRPr="001B4505">
                                <w:rPr>
                                  <w:rFonts w:eastAsia="Times New Roman"/>
                                  <w:color w:val="A6A6A6"/>
                                  <w:sz w:val="18"/>
                                  <w:szCs w:val="18"/>
                                  <w:lang w:eastAsia="fr-FR"/>
                                </w:rPr>
                                <w:t>print</w:t>
                              </w:r>
                              <w:proofErr w:type="gramEnd"/>
                              <w:r w:rsidRPr="001B4505">
                                <w:rPr>
                                  <w:rFonts w:eastAsia="Times New Roman"/>
                                  <w:color w:val="A6A6A6"/>
                                  <w:sz w:val="18"/>
                                  <w:szCs w:val="18"/>
                                  <w:lang w:eastAsia="fr-FR"/>
                                </w:rPr>
                                <w:t xml:space="preserve"> ("Il n'y a pas de rayon réfracté")</w:t>
                              </w:r>
                            </w:p>
                            <w:p w:rsidR="009158C6" w:rsidRPr="001B4505" w:rsidRDefault="009158C6" w:rsidP="009158C6">
                              <w:pPr>
                                <w:spacing w:after="0" w:line="240" w:lineRule="auto"/>
                                <w:ind w:left="2124" w:firstLine="708"/>
                                <w:rPr>
                                  <w:rFonts w:eastAsia="Times New Roman"/>
                                  <w:color w:val="A6A6A6"/>
                                  <w:sz w:val="18"/>
                                  <w:szCs w:val="18"/>
                                  <w:lang w:eastAsia="fr-FR"/>
                                </w:rPr>
                              </w:pPr>
                              <w:r w:rsidRPr="001B4505">
                                <w:rPr>
                                  <w:rFonts w:eastAsia="Times New Roman"/>
                                  <w:color w:val="A6A6A6"/>
                                  <w:sz w:val="18"/>
                                  <w:szCs w:val="18"/>
                                  <w:lang w:eastAsia="fr-FR"/>
                                </w:rPr>
                                <w:t>print ("L'angle de réflexion totale vaut "</w:t>
                              </w:r>
                              <w:proofErr w:type="gramStart"/>
                              <w:r w:rsidRPr="001B4505">
                                <w:rPr>
                                  <w:rFonts w:eastAsia="Times New Roman"/>
                                  <w:color w:val="A6A6A6"/>
                                  <w:sz w:val="18"/>
                                  <w:szCs w:val="18"/>
                                  <w:lang w:eastAsia="fr-FR"/>
                                </w:rPr>
                                <w:t>,i</w:t>
                              </w:r>
                              <w:proofErr w:type="gramEnd"/>
                              <w:r w:rsidRPr="001B4505">
                                <w:rPr>
                                  <w:rFonts w:eastAsia="Times New Roman"/>
                                  <w:color w:val="A6A6A6"/>
                                  <w:sz w:val="18"/>
                                  <w:szCs w:val="18"/>
                                  <w:lang w:eastAsia="fr-FR"/>
                                </w:rPr>
                                <w:t>,"°")</w:t>
                              </w:r>
                            </w:p>
                            <w:p w:rsidR="009158C6" w:rsidRPr="001B4505" w:rsidRDefault="009158C6" w:rsidP="009158C6">
                              <w:pPr>
                                <w:spacing w:after="0" w:line="240" w:lineRule="auto"/>
                                <w:ind w:left="1416" w:firstLine="708"/>
                                <w:rPr>
                                  <w:rFonts w:eastAsia="Times New Roman"/>
                                  <w:color w:val="A6A6A6"/>
                                  <w:sz w:val="18"/>
                                  <w:szCs w:val="18"/>
                                  <w:lang w:eastAsia="fr-FR"/>
                                </w:rPr>
                              </w:pPr>
                              <w:proofErr w:type="gramStart"/>
                              <w:r w:rsidRPr="001B4505">
                                <w:rPr>
                                  <w:rFonts w:eastAsia="Times New Roman"/>
                                  <w:color w:val="A6A6A6"/>
                                  <w:sz w:val="18"/>
                                  <w:szCs w:val="18"/>
                                  <w:lang w:eastAsia="fr-FR"/>
                                </w:rPr>
                                <w:t>else</w:t>
                              </w:r>
                              <w:proofErr w:type="gramEnd"/>
                              <w:r w:rsidRPr="001B4505">
                                <w:rPr>
                                  <w:rFonts w:eastAsia="Times New Roman"/>
                                  <w:color w:val="A6A6A6"/>
                                  <w:sz w:val="18"/>
                                  <w:szCs w:val="18"/>
                                  <w:lang w:eastAsia="fr-FR"/>
                                </w:rPr>
                                <w:t xml:space="preserve"> :</w:t>
                              </w:r>
                            </w:p>
                            <w:p w:rsidR="009158C6" w:rsidRPr="001B4505" w:rsidRDefault="009158C6" w:rsidP="009158C6">
                              <w:pPr>
                                <w:spacing w:after="0" w:line="240" w:lineRule="auto"/>
                                <w:ind w:left="2832"/>
                                <w:rPr>
                                  <w:rFonts w:eastAsia="Times New Roman"/>
                                  <w:color w:val="A6A6A6"/>
                                  <w:sz w:val="18"/>
                                  <w:szCs w:val="18"/>
                                  <w:lang w:eastAsia="fr-FR"/>
                                </w:rPr>
                              </w:pPr>
                              <w:proofErr w:type="gramStart"/>
                              <w:r w:rsidRPr="001B4505">
                                <w:rPr>
                                  <w:rFonts w:eastAsia="Times New Roman"/>
                                  <w:color w:val="A6A6A6"/>
                                  <w:sz w:val="18"/>
                                  <w:szCs w:val="18"/>
                                  <w:lang w:eastAsia="fr-FR"/>
                                </w:rPr>
                                <w:t>print</w:t>
                              </w:r>
                              <w:proofErr w:type="gramEnd"/>
                              <w:r w:rsidRPr="001B4505">
                                <w:rPr>
                                  <w:rFonts w:eastAsia="Times New Roman"/>
                                  <w:color w:val="A6A6A6"/>
                                  <w:sz w:val="18"/>
                                  <w:szCs w:val="18"/>
                                  <w:lang w:eastAsia="fr-FR"/>
                                </w:rPr>
                                <w:t xml:space="preserve"> ("L'angle de réfraction vaut ",</w:t>
                              </w:r>
                              <w:r>
                                <w:rPr>
                                  <w:rFonts w:eastAsia="Times New Roman"/>
                                  <w:b/>
                                  <w:color w:val="FF0000"/>
                                  <w:sz w:val="18"/>
                                  <w:szCs w:val="18"/>
                                  <w:lang w:eastAsia="fr-FR"/>
                                </w:rPr>
                                <w:t xml:space="preserve">  </w:t>
                              </w:r>
                              <w:r w:rsidRPr="00A74C79">
                                <w:rPr>
                                  <w:rFonts w:eastAsia="Times New Roman"/>
                                  <w:b/>
                                  <w:color w:val="FF0000"/>
                                  <w:sz w:val="18"/>
                                  <w:szCs w:val="18"/>
                                  <w:lang w:eastAsia="fr-FR"/>
                                </w:rPr>
                                <w:t xml:space="preserve"> A COMPLETER</w:t>
                              </w:r>
                              <w:r>
                                <w:rPr>
                                  <w:rFonts w:eastAsia="Times New Roman"/>
                                  <w:b/>
                                  <w:color w:val="FF0000"/>
                                  <w:sz w:val="18"/>
                                  <w:szCs w:val="18"/>
                                  <w:lang w:eastAsia="fr-FR"/>
                                </w:rPr>
                                <w:t xml:space="preserve">   </w:t>
                              </w:r>
                              <w:r w:rsidRPr="001B4505">
                                <w:rPr>
                                  <w:rFonts w:eastAsia="Times New Roman"/>
                                  <w:color w:val="A6A6A6"/>
                                  <w:sz w:val="18"/>
                                  <w:szCs w:val="18"/>
                                  <w:lang w:eastAsia="fr-FR"/>
                                </w:rPr>
                                <w:t>, "°")</w:t>
                              </w:r>
                            </w:p>
                            <w:p w:rsidR="009158C6" w:rsidRPr="001B4505" w:rsidRDefault="009158C6" w:rsidP="009158C6">
                              <w:pPr>
                                <w:spacing w:after="0" w:line="240" w:lineRule="auto"/>
                                <w:ind w:left="2832"/>
                                <w:rPr>
                                  <w:rFonts w:eastAsia="Times New Roman"/>
                                  <w:color w:val="A6A6A6"/>
                                  <w:sz w:val="18"/>
                                  <w:szCs w:val="18"/>
                                  <w:lang w:eastAsia="fr-FR"/>
                                </w:rPr>
                              </w:pPr>
                              <w:proofErr w:type="spellStart"/>
                              <w:proofErr w:type="gramStart"/>
                              <w:r w:rsidRPr="001B4505">
                                <w:rPr>
                                  <w:rFonts w:eastAsia="Times New Roman"/>
                                  <w:color w:val="A6A6A6"/>
                                  <w:sz w:val="18"/>
                                  <w:szCs w:val="18"/>
                                  <w:lang w:eastAsia="fr-FR"/>
                                </w:rPr>
                                <w:t>print</w:t>
                              </w:r>
                              <w:proofErr w:type="spellEnd"/>
                              <w:proofErr w:type="gramEnd"/>
                              <w:r w:rsidRPr="001B4505">
                                <w:rPr>
                                  <w:rFonts w:eastAsia="Times New Roman"/>
                                  <w:color w:val="A6A6A6"/>
                                  <w:sz w:val="18"/>
                                  <w:szCs w:val="18"/>
                                  <w:lang w:eastAsia="fr-FR"/>
                                </w:rPr>
                                <w:t xml:space="preserve"> ("</w:t>
                              </w:r>
                              <w:proofErr w:type="spellStart"/>
                              <w:r w:rsidRPr="001B4505">
                                <w:rPr>
                                  <w:rFonts w:eastAsia="Times New Roman"/>
                                  <w:color w:val="A6A6A6"/>
                                  <w:sz w:val="18"/>
                                  <w:szCs w:val="18"/>
                                  <w:lang w:eastAsia="fr-FR"/>
                                </w:rPr>
                                <w:t>Veuillez vous</w:t>
                              </w:r>
                              <w:proofErr w:type="spellEnd"/>
                              <w:r w:rsidRPr="001B4505">
                                <w:rPr>
                                  <w:rFonts w:eastAsia="Times New Roman"/>
                                  <w:color w:val="A6A6A6"/>
                                  <w:sz w:val="18"/>
                                  <w:szCs w:val="18"/>
                                  <w:lang w:eastAsia="fr-FR"/>
                                </w:rPr>
                                <w:t xml:space="preserve"> charger d'ajuster le nombre de chiffres significatifs")</w:t>
                              </w:r>
                            </w:p>
                            <w:p w:rsidR="009158C6" w:rsidRPr="001B4505" w:rsidRDefault="009158C6" w:rsidP="009158C6">
                              <w:pPr>
                                <w:spacing w:after="0" w:line="240" w:lineRule="auto"/>
                                <w:ind w:left="708" w:firstLine="708"/>
                                <w:rPr>
                                  <w:rFonts w:eastAsia="Times New Roman"/>
                                  <w:sz w:val="18"/>
                                  <w:szCs w:val="18"/>
                                  <w:lang w:eastAsia="fr-FR"/>
                                </w:rPr>
                              </w:pPr>
                              <w:proofErr w:type="gramStart"/>
                              <w:r w:rsidRPr="001B4505">
                                <w:rPr>
                                  <w:rFonts w:eastAsia="Times New Roman"/>
                                  <w:sz w:val="18"/>
                                  <w:szCs w:val="18"/>
                                  <w:lang w:eastAsia="fr-FR"/>
                                </w:rPr>
                                <w:t>else</w:t>
                              </w:r>
                              <w:proofErr w:type="gramEnd"/>
                              <w:r w:rsidRPr="001B4505">
                                <w:rPr>
                                  <w:rFonts w:eastAsia="Times New Roman"/>
                                  <w:sz w:val="18"/>
                                  <w:szCs w:val="18"/>
                                  <w:lang w:eastAsia="fr-FR"/>
                                </w:rPr>
                                <w:t xml:space="preserve"> :</w:t>
                              </w:r>
                            </w:p>
                            <w:p w:rsidR="009158C6" w:rsidRPr="001B4505" w:rsidRDefault="009158C6" w:rsidP="009158C6">
                              <w:pPr>
                                <w:spacing w:after="0" w:line="240" w:lineRule="auto"/>
                                <w:ind w:left="1416"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("L'angle de réfraction vaut ",</w:t>
                              </w:r>
                              <w:r>
                                <w:rPr>
                                  <w:rFonts w:eastAsia="Times New Roman"/>
                                  <w:b/>
                                  <w:color w:val="FF0000"/>
                                  <w:sz w:val="18"/>
                                  <w:szCs w:val="18"/>
                                  <w:lang w:eastAsia="fr-FR"/>
                                </w:rPr>
                                <w:t xml:space="preserve">  </w:t>
                              </w:r>
                              <w:r w:rsidRPr="00A74C79">
                                <w:rPr>
                                  <w:rFonts w:eastAsia="Times New Roman"/>
                                  <w:b/>
                                  <w:color w:val="FF0000"/>
                                  <w:sz w:val="18"/>
                                  <w:szCs w:val="18"/>
                                  <w:lang w:eastAsia="fr-FR"/>
                                </w:rPr>
                                <w:t xml:space="preserve"> A COMPLETER</w:t>
                              </w:r>
                              <w:r>
                                <w:rPr>
                                  <w:rFonts w:eastAsia="Times New Roman"/>
                                  <w:b/>
                                  <w:color w:val="FF0000"/>
                                  <w:sz w:val="18"/>
                                  <w:szCs w:val="18"/>
                                  <w:lang w:eastAsia="fr-FR"/>
                                </w:rPr>
                                <w:t xml:space="preserve">   </w:t>
                              </w:r>
                              <w:r w:rsidRPr="001B4505">
                                <w:rPr>
                                  <w:rFonts w:eastAsia="Times New Roman"/>
                                  <w:sz w:val="18"/>
                                  <w:szCs w:val="18"/>
                                  <w:lang w:eastAsia="fr-FR"/>
                                </w:rPr>
                                <w:t>,"°")</w:t>
                              </w:r>
                            </w:p>
                            <w:p w:rsidR="009158C6" w:rsidRPr="001B4505" w:rsidRDefault="009158C6" w:rsidP="009158C6">
                              <w:pPr>
                                <w:spacing w:after="0" w:line="240" w:lineRule="auto"/>
                                <w:ind w:left="1416"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("Merci d'ajuster </w:t>
                              </w:r>
                              <w:r>
                                <w:rPr>
                                  <w:rFonts w:eastAsia="Times New Roman"/>
                                  <w:sz w:val="18"/>
                                  <w:szCs w:val="18"/>
                                  <w:lang w:eastAsia="fr-FR"/>
                                </w:rPr>
                                <w:t xml:space="preserve">vous-même </w:t>
                              </w:r>
                              <w:r w:rsidRPr="001B4505">
                                <w:rPr>
                                  <w:rFonts w:eastAsia="Times New Roman"/>
                                  <w:sz w:val="18"/>
                                  <w:szCs w:val="18"/>
                                  <w:lang w:eastAsia="fr-FR"/>
                                </w:rPr>
                                <w:t>le nombre de chiffres significatifs")</w:t>
                              </w:r>
                            </w:p>
                            <w:p w:rsidR="009158C6" w:rsidRPr="00A92039" w:rsidRDefault="009158C6" w:rsidP="009158C6">
                              <w:pPr>
                                <w:spacing w:after="0" w:line="240" w:lineRule="auto"/>
                                <w:ind w:firstLine="708"/>
                                <w:rPr>
                                  <w:rFonts w:eastAsia="Times New Roman"/>
                                  <w:color w:val="00B0F0"/>
                                  <w:sz w:val="18"/>
                                  <w:szCs w:val="18"/>
                                  <w:lang w:eastAsia="fr-FR"/>
                                </w:rPr>
                              </w:pPr>
                              <w:proofErr w:type="gramStart"/>
                              <w:r w:rsidRPr="00A92039">
                                <w:rPr>
                                  <w:rFonts w:eastAsia="Times New Roman"/>
                                  <w:color w:val="00B0F0"/>
                                  <w:sz w:val="18"/>
                                  <w:szCs w:val="18"/>
                                  <w:lang w:eastAsia="fr-FR"/>
                                </w:rPr>
                                <w:t>print</w:t>
                              </w:r>
                              <w:proofErr w:type="gramEnd"/>
                              <w:r w:rsidRPr="00A92039">
                                <w:rPr>
                                  <w:rFonts w:eastAsia="Times New Roman"/>
                                  <w:color w:val="00B0F0"/>
                                  <w:sz w:val="18"/>
                                  <w:szCs w:val="18"/>
                                  <w:lang w:eastAsia="fr-FR"/>
                                </w:rPr>
                                <w:t xml:space="preserve"> ("-------------------------------------------------------")</w:t>
                              </w:r>
                            </w:p>
                            <w:p w:rsidR="009158C6" w:rsidRPr="00A92039" w:rsidRDefault="009158C6" w:rsidP="009158C6">
                              <w:pPr>
                                <w:spacing w:after="0" w:line="240" w:lineRule="auto"/>
                                <w:ind w:firstLine="708"/>
                                <w:rPr>
                                  <w:rFonts w:eastAsia="Times New Roman"/>
                                  <w:color w:val="00B0F0"/>
                                  <w:sz w:val="18"/>
                                  <w:szCs w:val="18"/>
                                  <w:lang w:eastAsia="fr-FR"/>
                                </w:rPr>
                              </w:pPr>
                              <w:proofErr w:type="gramStart"/>
                              <w:r w:rsidRPr="00A92039">
                                <w:rPr>
                                  <w:rFonts w:eastAsia="Times New Roman"/>
                                  <w:color w:val="00B0F0"/>
                                  <w:sz w:val="18"/>
                                  <w:szCs w:val="18"/>
                                  <w:lang w:eastAsia="fr-FR"/>
                                </w:rPr>
                                <w:t>print</w:t>
                              </w:r>
                              <w:proofErr w:type="gramEnd"/>
                              <w:r w:rsidRPr="00A92039">
                                <w:rPr>
                                  <w:rFonts w:eastAsia="Times New Roman"/>
                                  <w:color w:val="00B0F0"/>
                                  <w:sz w:val="18"/>
                                  <w:szCs w:val="18"/>
                                  <w:lang w:eastAsia="fr-FR"/>
                                </w:rPr>
                                <w:t xml:space="preserve"> ("Voulez-vous à nouveau utiliser ce programme? oui/non")</w:t>
                              </w:r>
                            </w:p>
                            <w:p w:rsidR="009158C6" w:rsidRPr="00A92039" w:rsidRDefault="009158C6" w:rsidP="009158C6">
                              <w:pPr>
                                <w:ind w:firstLine="708"/>
                                <w:rPr>
                                  <w:color w:val="00B0F0"/>
                                  <w:sz w:val="18"/>
                                  <w:szCs w:val="18"/>
                                </w:rPr>
                              </w:pPr>
                              <w:r w:rsidRPr="00A92039">
                                <w:rPr>
                                  <w:rFonts w:eastAsia="Times New Roman"/>
                                  <w:color w:val="00B0F0"/>
                                  <w:sz w:val="18"/>
                                  <w:szCs w:val="18"/>
                                  <w:lang w:eastAsia="fr-FR"/>
                                </w:rPr>
                                <w:t>rep1=input ()</w:t>
                              </w:r>
                            </w:p>
                          </w:txbxContent>
                        </wps:txbx>
                        <wps:bodyPr rot="0" vert="horz" wrap="square" lIns="91440" tIns="45720" rIns="91440" bIns="45720" anchor="t" anchorCtr="0" upright="1">
                          <a:noAutofit/>
                        </wps:bodyPr>
                      </wps:wsp>
                      <wpg:grpSp>
                        <wpg:cNvPr id="39" name="Groupe 39"/>
                        <wpg:cNvGrpSpPr/>
                        <wpg:grpSpPr>
                          <a:xfrm>
                            <a:off x="1548958" y="1765632"/>
                            <a:ext cx="4322183" cy="254946"/>
                            <a:chOff x="-65157" y="859183"/>
                            <a:chExt cx="4322183" cy="254946"/>
                          </a:xfrm>
                        </wpg:grpSpPr>
                        <wps:wsp>
                          <wps:cNvPr id="40" name="Zone de texte 2"/>
                          <wps:cNvSpPr txBox="1">
                            <a:spLocks noChangeArrowheads="1"/>
                          </wps:cNvSpPr>
                          <wps:spPr bwMode="auto">
                            <a:xfrm>
                              <a:off x="2602216" y="859183"/>
                              <a:ext cx="1654810" cy="254000"/>
                            </a:xfrm>
                            <a:prstGeom prst="rect">
                              <a:avLst/>
                            </a:prstGeom>
                            <a:solidFill>
                              <a:srgbClr val="FFFFFF"/>
                            </a:solidFill>
                            <a:ln w="12700">
                              <a:solidFill>
                                <a:srgbClr val="000000"/>
                              </a:solidFill>
                              <a:prstDash val="dash"/>
                              <a:miter lim="800000"/>
                              <a:headEnd/>
                              <a:tailEnd/>
                            </a:ln>
                          </wps:spPr>
                          <wps:txbx>
                            <w:txbxContent>
                              <w:p w:rsidR="009158C6" w:rsidRDefault="009158C6" w:rsidP="009158C6">
                                <w:r w:rsidRPr="00BF629C">
                                  <w:rPr>
                                    <w:rFonts w:eastAsia="Times New Roman"/>
                                    <w:color w:val="FF0000"/>
                                    <w:sz w:val="18"/>
                                    <w:szCs w:val="18"/>
                                    <w:lang w:eastAsia="fr-FR"/>
                                  </w:rPr>
                                  <w:t>Présentation du programme</w:t>
                                </w:r>
                              </w:p>
                            </w:txbxContent>
                          </wps:txbx>
                          <wps:bodyPr rot="0" vert="horz" wrap="square" lIns="91440" tIns="45720" rIns="91440" bIns="45720" anchor="t" anchorCtr="0">
                            <a:noAutofit/>
                          </wps:bodyPr>
                        </wps:wsp>
                        <wps:wsp>
                          <wps:cNvPr id="41" name="Forme libre 41"/>
                          <wps:cNvSpPr/>
                          <wps:spPr>
                            <a:xfrm>
                              <a:off x="-65157" y="942866"/>
                              <a:ext cx="2703444" cy="171263"/>
                            </a:xfrm>
                            <a:custGeom>
                              <a:avLst/>
                              <a:gdLst>
                                <a:gd name="connsiteX0" fmla="*/ 2703444 w 2703444"/>
                                <a:gd name="connsiteY0" fmla="*/ 225853 h 225853"/>
                                <a:gd name="connsiteX1" fmla="*/ 1455089 w 2703444"/>
                                <a:gd name="connsiteY1" fmla="*/ 3217 h 225853"/>
                                <a:gd name="connsiteX2" fmla="*/ 0 w 2703444"/>
                                <a:gd name="connsiteY2" fmla="*/ 114535 h 225853"/>
                              </a:gdLst>
                              <a:ahLst/>
                              <a:cxnLst>
                                <a:cxn ang="0">
                                  <a:pos x="connsiteX0" y="connsiteY0"/>
                                </a:cxn>
                                <a:cxn ang="0">
                                  <a:pos x="connsiteX1" y="connsiteY1"/>
                                </a:cxn>
                                <a:cxn ang="0">
                                  <a:pos x="connsiteX2" y="connsiteY2"/>
                                </a:cxn>
                              </a:cxnLst>
                              <a:rect l="l" t="t" r="r" b="b"/>
                              <a:pathLst>
                                <a:path w="2703444" h="225853">
                                  <a:moveTo>
                                    <a:pt x="2703444" y="225853"/>
                                  </a:moveTo>
                                  <a:cubicBezTo>
                                    <a:pt x="2304553" y="123811"/>
                                    <a:pt x="1905663" y="21770"/>
                                    <a:pt x="1455089" y="3217"/>
                                  </a:cubicBezTo>
                                  <a:cubicBezTo>
                                    <a:pt x="1004515" y="-15336"/>
                                    <a:pt x="502257" y="49599"/>
                                    <a:pt x="0" y="114535"/>
                                  </a:cubicBezTo>
                                </a:path>
                              </a:pathLst>
                            </a:custGeom>
                            <a:ln w="12700">
                              <a:prstDash val="dash"/>
                              <a:headEnd type="none" w="med" len="med"/>
                              <a:tailEnd type="triangle"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3" name="Groupe 43"/>
                        <wpg:cNvGrpSpPr/>
                        <wpg:grpSpPr>
                          <a:xfrm>
                            <a:off x="1955744" y="2677166"/>
                            <a:ext cx="3915396" cy="596265"/>
                            <a:chOff x="-95693" y="911976"/>
                            <a:chExt cx="3915396" cy="596265"/>
                          </a:xfrm>
                        </wpg:grpSpPr>
                        <wps:wsp>
                          <wps:cNvPr id="44" name="Zone de texte 2"/>
                          <wps:cNvSpPr txBox="1">
                            <a:spLocks noChangeArrowheads="1"/>
                          </wps:cNvSpPr>
                          <wps:spPr bwMode="auto">
                            <a:xfrm>
                              <a:off x="1734689" y="911976"/>
                              <a:ext cx="2085014" cy="596265"/>
                            </a:xfrm>
                            <a:prstGeom prst="rect">
                              <a:avLst/>
                            </a:prstGeom>
                            <a:solidFill>
                              <a:srgbClr val="FFFFFF"/>
                            </a:solidFill>
                            <a:ln w="12700">
                              <a:solidFill>
                                <a:srgbClr val="000000"/>
                              </a:solidFill>
                              <a:prstDash val="dash"/>
                              <a:miter lim="800000"/>
                              <a:headEnd/>
                              <a:tailEnd/>
                            </a:ln>
                          </wps:spPr>
                          <wps:txbx>
                            <w:txbxContent>
                              <w:p w:rsidR="009158C6" w:rsidRPr="00A92039" w:rsidRDefault="009158C6" w:rsidP="009158C6">
                                <w:pPr>
                                  <w:rPr>
                                    <w:rFonts w:eastAsia="Times New Roman"/>
                                    <w:color w:val="FF0000"/>
                                    <w:sz w:val="18"/>
                                    <w:szCs w:val="18"/>
                                    <w:lang w:eastAsia="fr-FR"/>
                                  </w:rPr>
                                </w:pPr>
                                <w:r>
                                  <w:rPr>
                                    <w:rFonts w:eastAsia="Times New Roman"/>
                                    <w:color w:val="FF0000"/>
                                    <w:sz w:val="18"/>
                                    <w:szCs w:val="18"/>
                                    <w:lang w:eastAsia="fr-FR"/>
                                  </w:rPr>
                                  <w:t>Indication des deux entrées clavier</w:t>
                                </w:r>
                                <w:r>
                                  <w:rPr>
                                    <w:rFonts w:eastAsia="Times New Roman"/>
                                    <w:color w:val="FF0000"/>
                                    <w:sz w:val="18"/>
                                    <w:szCs w:val="18"/>
                                    <w:lang w:eastAsia="fr-FR"/>
                                  </w:rPr>
                                  <w:br/>
                                </w:r>
                                <w:r w:rsidRPr="00A92039">
                                  <w:rPr>
                                    <w:rFonts w:eastAsia="Times New Roman"/>
                                    <w:color w:val="FF0000"/>
                                    <w:sz w:val="18"/>
                                    <w:szCs w:val="18"/>
                                    <w:lang w:eastAsia="fr-FR"/>
                                  </w:rPr>
                                  <w:t>pour choisir le calcul d’un indice ou d’un angle de réfraction</w:t>
                                </w:r>
                              </w:p>
                            </w:txbxContent>
                          </wps:txbx>
                          <wps:bodyPr rot="0" vert="horz" wrap="square" lIns="91440" tIns="45720" rIns="91440" bIns="45720" anchor="t" anchorCtr="0">
                            <a:noAutofit/>
                          </wps:bodyPr>
                        </wps:wsp>
                        <wps:wsp>
                          <wps:cNvPr id="45" name="Forme libre 45"/>
                          <wps:cNvSpPr/>
                          <wps:spPr>
                            <a:xfrm>
                              <a:off x="-95693" y="1159719"/>
                              <a:ext cx="1876785" cy="348522"/>
                            </a:xfrm>
                            <a:custGeom>
                              <a:avLst/>
                              <a:gdLst>
                                <a:gd name="connsiteX0" fmla="*/ 2703444 w 2703444"/>
                                <a:gd name="connsiteY0" fmla="*/ 225853 h 225853"/>
                                <a:gd name="connsiteX1" fmla="*/ 1455089 w 2703444"/>
                                <a:gd name="connsiteY1" fmla="*/ 3217 h 225853"/>
                                <a:gd name="connsiteX2" fmla="*/ 0 w 2703444"/>
                                <a:gd name="connsiteY2" fmla="*/ 114535 h 225853"/>
                                <a:gd name="connsiteX0" fmla="*/ 2703444 w 2703444"/>
                                <a:gd name="connsiteY0" fmla="*/ 237854 h 237854"/>
                                <a:gd name="connsiteX1" fmla="*/ 1455089 w 2703444"/>
                                <a:gd name="connsiteY1" fmla="*/ 15218 h 237854"/>
                                <a:gd name="connsiteX2" fmla="*/ 0 w 2703444"/>
                                <a:gd name="connsiteY2" fmla="*/ 62353 h 237854"/>
                                <a:gd name="connsiteX0" fmla="*/ 2703444 w 2703444"/>
                                <a:gd name="connsiteY0" fmla="*/ 233366 h 233366"/>
                                <a:gd name="connsiteX1" fmla="*/ 1455089 w 2703444"/>
                                <a:gd name="connsiteY1" fmla="*/ 10730 h 233366"/>
                                <a:gd name="connsiteX2" fmla="*/ 0 w 2703444"/>
                                <a:gd name="connsiteY2" fmla="*/ 57865 h 233366"/>
                                <a:gd name="connsiteX0" fmla="*/ 2703444 w 2703444"/>
                                <a:gd name="connsiteY0" fmla="*/ 192792 h 192792"/>
                                <a:gd name="connsiteX1" fmla="*/ 1455090 w 2703444"/>
                                <a:gd name="connsiteY1" fmla="*/ 46316 h 192792"/>
                                <a:gd name="connsiteX2" fmla="*/ 0 w 2703444"/>
                                <a:gd name="connsiteY2" fmla="*/ 17291 h 192792"/>
                                <a:gd name="connsiteX0" fmla="*/ 2703444 w 2703444"/>
                                <a:gd name="connsiteY0" fmla="*/ 175679 h 175679"/>
                                <a:gd name="connsiteX1" fmla="*/ 1455090 w 2703444"/>
                                <a:gd name="connsiteY1" fmla="*/ 29203 h 175679"/>
                                <a:gd name="connsiteX2" fmla="*/ 0 w 2703444"/>
                                <a:gd name="connsiteY2" fmla="*/ 178 h 175679"/>
                                <a:gd name="connsiteX0" fmla="*/ 2703444 w 2703444"/>
                                <a:gd name="connsiteY0" fmla="*/ 175679 h 175679"/>
                                <a:gd name="connsiteX1" fmla="*/ 1455090 w 2703444"/>
                                <a:gd name="connsiteY1" fmla="*/ 29203 h 175679"/>
                                <a:gd name="connsiteX2" fmla="*/ 0 w 2703444"/>
                                <a:gd name="connsiteY2" fmla="*/ 178 h 175679"/>
                              </a:gdLst>
                              <a:ahLst/>
                              <a:cxnLst>
                                <a:cxn ang="0">
                                  <a:pos x="connsiteX0" y="connsiteY0"/>
                                </a:cxn>
                                <a:cxn ang="0">
                                  <a:pos x="connsiteX1" y="connsiteY1"/>
                                </a:cxn>
                                <a:cxn ang="0">
                                  <a:pos x="connsiteX2" y="connsiteY2"/>
                                </a:cxn>
                              </a:cxnLst>
                              <a:rect l="l" t="t" r="r" b="b"/>
                              <a:pathLst>
                                <a:path w="2703444" h="175679">
                                  <a:moveTo>
                                    <a:pt x="2703444" y="175679"/>
                                  </a:moveTo>
                                  <a:cubicBezTo>
                                    <a:pt x="2260402" y="105751"/>
                                    <a:pt x="1905664" y="58453"/>
                                    <a:pt x="1455090" y="29203"/>
                                  </a:cubicBezTo>
                                  <a:cubicBezTo>
                                    <a:pt x="1004516" y="-47"/>
                                    <a:pt x="634707" y="-606"/>
                                    <a:pt x="0" y="178"/>
                                  </a:cubicBezTo>
                                </a:path>
                              </a:pathLst>
                            </a:custGeom>
                            <a:ln w="12700">
                              <a:prstDash val="dash"/>
                              <a:headEnd type="none" w="med" len="med"/>
                              <a:tailEnd type="triangle"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6" name="Groupe 46"/>
                        <wpg:cNvGrpSpPr/>
                        <wpg:grpSpPr>
                          <a:xfrm>
                            <a:off x="2075938" y="4680803"/>
                            <a:ext cx="3795202" cy="436880"/>
                            <a:chOff x="-214038" y="903933"/>
                            <a:chExt cx="3795202" cy="436880"/>
                          </a:xfrm>
                        </wpg:grpSpPr>
                        <wps:wsp>
                          <wps:cNvPr id="47" name="Zone de texte 2"/>
                          <wps:cNvSpPr txBox="1">
                            <a:spLocks noChangeArrowheads="1"/>
                          </wps:cNvSpPr>
                          <wps:spPr bwMode="auto">
                            <a:xfrm>
                              <a:off x="1991510" y="903933"/>
                              <a:ext cx="1589654" cy="436880"/>
                            </a:xfrm>
                            <a:prstGeom prst="rect">
                              <a:avLst/>
                            </a:prstGeom>
                            <a:solidFill>
                              <a:srgbClr val="FFFFFF"/>
                            </a:solidFill>
                            <a:ln w="12700">
                              <a:solidFill>
                                <a:srgbClr val="000000"/>
                              </a:solidFill>
                              <a:prstDash val="dash"/>
                              <a:miter lim="800000"/>
                              <a:headEnd/>
                              <a:tailEnd/>
                            </a:ln>
                          </wps:spPr>
                          <wps:txbx>
                            <w:txbxContent>
                              <w:p w:rsidR="009158C6" w:rsidRPr="00A92039" w:rsidRDefault="009158C6" w:rsidP="009158C6">
                                <w:pPr>
                                  <w:rPr>
                                    <w:rFonts w:eastAsia="Times New Roman"/>
                                    <w:color w:val="FF0000"/>
                                    <w:sz w:val="18"/>
                                    <w:szCs w:val="18"/>
                                    <w:lang w:eastAsia="fr-FR"/>
                                  </w:rPr>
                                </w:pPr>
                                <w:r>
                                  <w:rPr>
                                    <w:rFonts w:eastAsia="Times New Roman"/>
                                    <w:color w:val="FF0000"/>
                                    <w:sz w:val="18"/>
                                    <w:szCs w:val="18"/>
                                    <w:lang w:eastAsia="fr-FR"/>
                                  </w:rPr>
                                  <w:t>Calcul associé à l’indice de réfraction du milieu n°2</w:t>
                                </w:r>
                              </w:p>
                            </w:txbxContent>
                          </wps:txbx>
                          <wps:bodyPr rot="0" vert="horz" wrap="square" lIns="91440" tIns="45720" rIns="91440" bIns="45720" anchor="t" anchorCtr="0">
                            <a:noAutofit/>
                          </wps:bodyPr>
                        </wps:wsp>
                        <wps:wsp>
                          <wps:cNvPr id="48" name="Forme libre 48"/>
                          <wps:cNvSpPr/>
                          <wps:spPr>
                            <a:xfrm>
                              <a:off x="-214038" y="1041497"/>
                              <a:ext cx="2249695" cy="299316"/>
                            </a:xfrm>
                            <a:custGeom>
                              <a:avLst/>
                              <a:gdLst>
                                <a:gd name="connsiteX0" fmla="*/ 2703444 w 2703444"/>
                                <a:gd name="connsiteY0" fmla="*/ 225853 h 225853"/>
                                <a:gd name="connsiteX1" fmla="*/ 1455089 w 2703444"/>
                                <a:gd name="connsiteY1" fmla="*/ 3217 h 225853"/>
                                <a:gd name="connsiteX2" fmla="*/ 0 w 2703444"/>
                                <a:gd name="connsiteY2" fmla="*/ 114535 h 225853"/>
                                <a:gd name="connsiteX0" fmla="*/ 2703444 w 2703444"/>
                                <a:gd name="connsiteY0" fmla="*/ 237854 h 237854"/>
                                <a:gd name="connsiteX1" fmla="*/ 1455089 w 2703444"/>
                                <a:gd name="connsiteY1" fmla="*/ 15218 h 237854"/>
                                <a:gd name="connsiteX2" fmla="*/ 0 w 2703444"/>
                                <a:gd name="connsiteY2" fmla="*/ 62353 h 237854"/>
                                <a:gd name="connsiteX0" fmla="*/ 2703444 w 2703444"/>
                                <a:gd name="connsiteY0" fmla="*/ 233366 h 233366"/>
                                <a:gd name="connsiteX1" fmla="*/ 1455089 w 2703444"/>
                                <a:gd name="connsiteY1" fmla="*/ 10730 h 233366"/>
                                <a:gd name="connsiteX2" fmla="*/ 0 w 2703444"/>
                                <a:gd name="connsiteY2" fmla="*/ 57865 h 233366"/>
                                <a:gd name="connsiteX0" fmla="*/ 2703444 w 2703444"/>
                                <a:gd name="connsiteY0" fmla="*/ 192792 h 192792"/>
                                <a:gd name="connsiteX1" fmla="*/ 1455090 w 2703444"/>
                                <a:gd name="connsiteY1" fmla="*/ 46316 h 192792"/>
                                <a:gd name="connsiteX2" fmla="*/ 0 w 2703444"/>
                                <a:gd name="connsiteY2" fmla="*/ 17291 h 192792"/>
                                <a:gd name="connsiteX0" fmla="*/ 2703444 w 2703444"/>
                                <a:gd name="connsiteY0" fmla="*/ 175679 h 175679"/>
                                <a:gd name="connsiteX1" fmla="*/ 1455090 w 2703444"/>
                                <a:gd name="connsiteY1" fmla="*/ 29203 h 175679"/>
                                <a:gd name="connsiteX2" fmla="*/ 0 w 2703444"/>
                                <a:gd name="connsiteY2" fmla="*/ 178 h 175679"/>
                                <a:gd name="connsiteX0" fmla="*/ 2703444 w 2703444"/>
                                <a:gd name="connsiteY0" fmla="*/ 175679 h 175679"/>
                                <a:gd name="connsiteX1" fmla="*/ 1455090 w 2703444"/>
                                <a:gd name="connsiteY1" fmla="*/ 29203 h 175679"/>
                                <a:gd name="connsiteX2" fmla="*/ 0 w 2703444"/>
                                <a:gd name="connsiteY2" fmla="*/ 178 h 175679"/>
                                <a:gd name="connsiteX0" fmla="*/ 2703444 w 2703444"/>
                                <a:gd name="connsiteY0" fmla="*/ 148644 h 148644"/>
                                <a:gd name="connsiteX1" fmla="*/ 1455090 w 2703444"/>
                                <a:gd name="connsiteY1" fmla="*/ 2168 h 148644"/>
                                <a:gd name="connsiteX2" fmla="*/ 0 w 2703444"/>
                                <a:gd name="connsiteY2" fmla="*/ 57443 h 148644"/>
                                <a:gd name="connsiteX0" fmla="*/ 2703444 w 2703444"/>
                                <a:gd name="connsiteY0" fmla="*/ 150876 h 150876"/>
                                <a:gd name="connsiteX1" fmla="*/ 1455090 w 2703444"/>
                                <a:gd name="connsiteY1" fmla="*/ 4400 h 150876"/>
                                <a:gd name="connsiteX2" fmla="*/ 0 w 2703444"/>
                                <a:gd name="connsiteY2" fmla="*/ 59675 h 150876"/>
                              </a:gdLst>
                              <a:ahLst/>
                              <a:cxnLst>
                                <a:cxn ang="0">
                                  <a:pos x="connsiteX0" y="connsiteY0"/>
                                </a:cxn>
                                <a:cxn ang="0">
                                  <a:pos x="connsiteX1" y="connsiteY1"/>
                                </a:cxn>
                                <a:cxn ang="0">
                                  <a:pos x="connsiteX2" y="connsiteY2"/>
                                </a:cxn>
                              </a:cxnLst>
                              <a:rect l="l" t="t" r="r" b="b"/>
                              <a:pathLst>
                                <a:path w="2703444" h="150876">
                                  <a:moveTo>
                                    <a:pt x="2703444" y="150876"/>
                                  </a:moveTo>
                                  <a:cubicBezTo>
                                    <a:pt x="2260402" y="80948"/>
                                    <a:pt x="1905664" y="19600"/>
                                    <a:pt x="1455090" y="4400"/>
                                  </a:cubicBezTo>
                                  <a:cubicBezTo>
                                    <a:pt x="1004516" y="-10800"/>
                                    <a:pt x="692051" y="14766"/>
                                    <a:pt x="0" y="59675"/>
                                  </a:cubicBezTo>
                                </a:path>
                              </a:pathLst>
                            </a:custGeom>
                            <a:ln w="12700">
                              <a:prstDash val="dash"/>
                              <a:headEnd type="none" w="med" len="med"/>
                              <a:tailEnd type="triangle"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9" name="Groupe 49"/>
                        <wpg:cNvGrpSpPr/>
                        <wpg:grpSpPr>
                          <a:xfrm>
                            <a:off x="2736274" y="6701866"/>
                            <a:ext cx="3131050" cy="544823"/>
                            <a:chOff x="-22829" y="1000780"/>
                            <a:chExt cx="3131050" cy="544823"/>
                          </a:xfrm>
                        </wpg:grpSpPr>
                        <wps:wsp>
                          <wps:cNvPr id="50" name="Zone de texte 2"/>
                          <wps:cNvSpPr txBox="1">
                            <a:spLocks noChangeArrowheads="1"/>
                          </wps:cNvSpPr>
                          <wps:spPr bwMode="auto">
                            <a:xfrm>
                              <a:off x="743109" y="1000780"/>
                              <a:ext cx="2365112" cy="254000"/>
                            </a:xfrm>
                            <a:prstGeom prst="rect">
                              <a:avLst/>
                            </a:prstGeom>
                            <a:solidFill>
                              <a:srgbClr val="FFFFFF"/>
                            </a:solidFill>
                            <a:ln w="12700">
                              <a:solidFill>
                                <a:srgbClr val="000000"/>
                              </a:solidFill>
                              <a:prstDash val="dash"/>
                              <a:miter lim="800000"/>
                              <a:headEnd/>
                              <a:tailEnd/>
                            </a:ln>
                          </wps:spPr>
                          <wps:txbx>
                            <w:txbxContent>
                              <w:p w:rsidR="009158C6" w:rsidRPr="00A92039" w:rsidRDefault="009158C6" w:rsidP="009158C6">
                                <w:pPr>
                                  <w:rPr>
                                    <w:rFonts w:eastAsia="Times New Roman"/>
                                    <w:color w:val="FF0000"/>
                                    <w:sz w:val="18"/>
                                    <w:szCs w:val="18"/>
                                    <w:lang w:eastAsia="fr-FR"/>
                                  </w:rPr>
                                </w:pPr>
                                <w:r>
                                  <w:rPr>
                                    <w:rFonts w:eastAsia="Times New Roman"/>
                                    <w:color w:val="FF0000"/>
                                    <w:sz w:val="18"/>
                                    <w:szCs w:val="18"/>
                                    <w:lang w:eastAsia="fr-FR"/>
                                  </w:rPr>
                                  <w:t>Calcul associé à l’angle d’incidence limite</w:t>
                                </w:r>
                              </w:p>
                            </w:txbxContent>
                          </wps:txbx>
                          <wps:bodyPr rot="0" vert="horz" wrap="square" lIns="91440" tIns="45720" rIns="91440" bIns="45720" anchor="t" anchorCtr="0">
                            <a:noAutofit/>
                          </wps:bodyPr>
                        </wps:wsp>
                        <wps:wsp>
                          <wps:cNvPr id="51" name="Forme libre 51"/>
                          <wps:cNvSpPr/>
                          <wps:spPr>
                            <a:xfrm>
                              <a:off x="-22829" y="1237074"/>
                              <a:ext cx="802014" cy="308529"/>
                            </a:xfrm>
                            <a:custGeom>
                              <a:avLst/>
                              <a:gdLst>
                                <a:gd name="connsiteX0" fmla="*/ 2703444 w 2703444"/>
                                <a:gd name="connsiteY0" fmla="*/ 225853 h 225853"/>
                                <a:gd name="connsiteX1" fmla="*/ 1455089 w 2703444"/>
                                <a:gd name="connsiteY1" fmla="*/ 3217 h 225853"/>
                                <a:gd name="connsiteX2" fmla="*/ 0 w 2703444"/>
                                <a:gd name="connsiteY2" fmla="*/ 114535 h 225853"/>
                                <a:gd name="connsiteX0" fmla="*/ 2703444 w 2703444"/>
                                <a:gd name="connsiteY0" fmla="*/ 237854 h 237854"/>
                                <a:gd name="connsiteX1" fmla="*/ 1455089 w 2703444"/>
                                <a:gd name="connsiteY1" fmla="*/ 15218 h 237854"/>
                                <a:gd name="connsiteX2" fmla="*/ 0 w 2703444"/>
                                <a:gd name="connsiteY2" fmla="*/ 62353 h 237854"/>
                                <a:gd name="connsiteX0" fmla="*/ 2703444 w 2703444"/>
                                <a:gd name="connsiteY0" fmla="*/ 233366 h 233366"/>
                                <a:gd name="connsiteX1" fmla="*/ 1455089 w 2703444"/>
                                <a:gd name="connsiteY1" fmla="*/ 10730 h 233366"/>
                                <a:gd name="connsiteX2" fmla="*/ 0 w 2703444"/>
                                <a:gd name="connsiteY2" fmla="*/ 57865 h 233366"/>
                                <a:gd name="connsiteX0" fmla="*/ 2703444 w 2703444"/>
                                <a:gd name="connsiteY0" fmla="*/ 192792 h 192792"/>
                                <a:gd name="connsiteX1" fmla="*/ 1455090 w 2703444"/>
                                <a:gd name="connsiteY1" fmla="*/ 46316 h 192792"/>
                                <a:gd name="connsiteX2" fmla="*/ 0 w 2703444"/>
                                <a:gd name="connsiteY2" fmla="*/ 17291 h 192792"/>
                                <a:gd name="connsiteX0" fmla="*/ 2703444 w 2703444"/>
                                <a:gd name="connsiteY0" fmla="*/ 175679 h 175679"/>
                                <a:gd name="connsiteX1" fmla="*/ 1455090 w 2703444"/>
                                <a:gd name="connsiteY1" fmla="*/ 29203 h 175679"/>
                                <a:gd name="connsiteX2" fmla="*/ 0 w 2703444"/>
                                <a:gd name="connsiteY2" fmla="*/ 178 h 175679"/>
                                <a:gd name="connsiteX0" fmla="*/ 2703444 w 2703444"/>
                                <a:gd name="connsiteY0" fmla="*/ 175679 h 175679"/>
                                <a:gd name="connsiteX1" fmla="*/ 1455090 w 2703444"/>
                                <a:gd name="connsiteY1" fmla="*/ 29203 h 175679"/>
                                <a:gd name="connsiteX2" fmla="*/ 0 w 2703444"/>
                                <a:gd name="connsiteY2" fmla="*/ 178 h 175679"/>
                                <a:gd name="connsiteX0" fmla="*/ 2703444 w 2703444"/>
                                <a:gd name="connsiteY0" fmla="*/ 148644 h 148644"/>
                                <a:gd name="connsiteX1" fmla="*/ 1455090 w 2703444"/>
                                <a:gd name="connsiteY1" fmla="*/ 2168 h 148644"/>
                                <a:gd name="connsiteX2" fmla="*/ 0 w 2703444"/>
                                <a:gd name="connsiteY2" fmla="*/ 57443 h 148644"/>
                                <a:gd name="connsiteX0" fmla="*/ 2703444 w 2703444"/>
                                <a:gd name="connsiteY0" fmla="*/ 150876 h 150876"/>
                                <a:gd name="connsiteX1" fmla="*/ 1455090 w 2703444"/>
                                <a:gd name="connsiteY1" fmla="*/ 4400 h 150876"/>
                                <a:gd name="connsiteX2" fmla="*/ 0 w 2703444"/>
                                <a:gd name="connsiteY2" fmla="*/ 59675 h 150876"/>
                                <a:gd name="connsiteX0" fmla="*/ 2575698 w 2575698"/>
                                <a:gd name="connsiteY0" fmla="*/ 150232 h 297434"/>
                                <a:gd name="connsiteX1" fmla="*/ 1327344 w 2575698"/>
                                <a:gd name="connsiteY1" fmla="*/ 3756 h 297434"/>
                                <a:gd name="connsiteX2" fmla="*/ -2 w 2575698"/>
                                <a:gd name="connsiteY2" fmla="*/ 297434 h 297434"/>
                                <a:gd name="connsiteX0" fmla="*/ 2575701 w 2575701"/>
                                <a:gd name="connsiteY0" fmla="*/ 31133 h 178335"/>
                                <a:gd name="connsiteX1" fmla="*/ 1046449 w 2575701"/>
                                <a:gd name="connsiteY1" fmla="*/ 52000 h 178335"/>
                                <a:gd name="connsiteX2" fmla="*/ 1 w 2575701"/>
                                <a:gd name="connsiteY2" fmla="*/ 178335 h 178335"/>
                                <a:gd name="connsiteX0" fmla="*/ 2575701 w 2575701"/>
                                <a:gd name="connsiteY0" fmla="*/ 31133 h 178335"/>
                                <a:gd name="connsiteX1" fmla="*/ 1046449 w 2575701"/>
                                <a:gd name="connsiteY1" fmla="*/ 52000 h 178335"/>
                                <a:gd name="connsiteX2" fmla="*/ 1 w 2575701"/>
                                <a:gd name="connsiteY2" fmla="*/ 178335 h 178335"/>
                                <a:gd name="connsiteX0" fmla="*/ 2575701 w 2575701"/>
                                <a:gd name="connsiteY0" fmla="*/ 34835 h 182037"/>
                                <a:gd name="connsiteX1" fmla="*/ 1046449 w 2575701"/>
                                <a:gd name="connsiteY1" fmla="*/ 55702 h 182037"/>
                                <a:gd name="connsiteX2" fmla="*/ 1 w 2575701"/>
                                <a:gd name="connsiteY2" fmla="*/ 182037 h 182037"/>
                                <a:gd name="connsiteX0" fmla="*/ 2575701 w 2575701"/>
                                <a:gd name="connsiteY0" fmla="*/ 35848 h 183050"/>
                                <a:gd name="connsiteX1" fmla="*/ 1046449 w 2575701"/>
                                <a:gd name="connsiteY1" fmla="*/ 56715 h 183050"/>
                                <a:gd name="connsiteX2" fmla="*/ 1 w 2575701"/>
                                <a:gd name="connsiteY2" fmla="*/ 183050 h 183050"/>
                                <a:gd name="connsiteX0" fmla="*/ 2575701 w 2575701"/>
                                <a:gd name="connsiteY0" fmla="*/ 7085 h 154287"/>
                                <a:gd name="connsiteX1" fmla="*/ 1046449 w 2575701"/>
                                <a:gd name="connsiteY1" fmla="*/ 27952 h 154287"/>
                                <a:gd name="connsiteX2" fmla="*/ 1 w 2575701"/>
                                <a:gd name="connsiteY2" fmla="*/ 154287 h 154287"/>
                              </a:gdLst>
                              <a:ahLst/>
                              <a:cxnLst>
                                <a:cxn ang="0">
                                  <a:pos x="connsiteX0" y="connsiteY0"/>
                                </a:cxn>
                                <a:cxn ang="0">
                                  <a:pos x="connsiteX1" y="connsiteY1"/>
                                </a:cxn>
                                <a:cxn ang="0">
                                  <a:pos x="connsiteX2" y="connsiteY2"/>
                                </a:cxn>
                              </a:cxnLst>
                              <a:rect l="l" t="t" r="r" b="b"/>
                              <a:pathLst>
                                <a:path w="2575701" h="154287">
                                  <a:moveTo>
                                    <a:pt x="2575701" y="7085"/>
                                  </a:moveTo>
                                  <a:cubicBezTo>
                                    <a:pt x="1928369" y="4806"/>
                                    <a:pt x="1552342" y="-16482"/>
                                    <a:pt x="1046449" y="27952"/>
                                  </a:cubicBezTo>
                                  <a:cubicBezTo>
                                    <a:pt x="540556" y="72386"/>
                                    <a:pt x="615444" y="69573"/>
                                    <a:pt x="1" y="154287"/>
                                  </a:cubicBezTo>
                                </a:path>
                              </a:pathLst>
                            </a:custGeom>
                            <a:ln w="12700">
                              <a:prstDash val="dash"/>
                              <a:headEnd type="none" w="med" len="med"/>
                              <a:tailEnd type="triangle"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2" name="Groupe 52"/>
                        <wpg:cNvGrpSpPr/>
                        <wpg:grpSpPr>
                          <a:xfrm>
                            <a:off x="2607025" y="6996067"/>
                            <a:ext cx="3260301" cy="556145"/>
                            <a:chOff x="-64614" y="1000783"/>
                            <a:chExt cx="3260301" cy="556145"/>
                          </a:xfrm>
                        </wpg:grpSpPr>
                        <wps:wsp>
                          <wps:cNvPr id="53" name="Zone de texte 2"/>
                          <wps:cNvSpPr txBox="1">
                            <a:spLocks noChangeArrowheads="1"/>
                          </wps:cNvSpPr>
                          <wps:spPr bwMode="auto">
                            <a:xfrm>
                              <a:off x="1544687" y="1000783"/>
                              <a:ext cx="1651000" cy="254000"/>
                            </a:xfrm>
                            <a:prstGeom prst="rect">
                              <a:avLst/>
                            </a:prstGeom>
                            <a:solidFill>
                              <a:srgbClr val="FFFFFF"/>
                            </a:solidFill>
                            <a:ln w="12700">
                              <a:solidFill>
                                <a:srgbClr val="000000"/>
                              </a:solidFill>
                              <a:prstDash val="dash"/>
                              <a:miter lim="800000"/>
                              <a:headEnd/>
                              <a:tailEnd/>
                            </a:ln>
                          </wps:spPr>
                          <wps:txbx>
                            <w:txbxContent>
                              <w:p w:rsidR="009158C6" w:rsidRPr="00A92039" w:rsidRDefault="009158C6" w:rsidP="009158C6">
                                <w:pPr>
                                  <w:rPr>
                                    <w:rFonts w:eastAsia="Times New Roman"/>
                                    <w:color w:val="FF0000"/>
                                    <w:sz w:val="18"/>
                                    <w:szCs w:val="18"/>
                                    <w:lang w:eastAsia="fr-FR"/>
                                  </w:rPr>
                                </w:pPr>
                                <w:r>
                                  <w:rPr>
                                    <w:rFonts w:eastAsia="Times New Roman"/>
                                    <w:color w:val="FF0000"/>
                                    <w:sz w:val="18"/>
                                    <w:szCs w:val="18"/>
                                    <w:lang w:eastAsia="fr-FR"/>
                                  </w:rPr>
                                  <w:t>Condition de réflexion totale</w:t>
                                </w:r>
                              </w:p>
                            </w:txbxContent>
                          </wps:txbx>
                          <wps:bodyPr rot="0" vert="horz" wrap="square" lIns="91440" tIns="45720" rIns="91440" bIns="45720" anchor="t" anchorCtr="0">
                            <a:noAutofit/>
                          </wps:bodyPr>
                        </wps:wsp>
                        <wps:wsp>
                          <wps:cNvPr id="54" name="Forme libre 54"/>
                          <wps:cNvSpPr/>
                          <wps:spPr>
                            <a:xfrm>
                              <a:off x="-64614" y="1127773"/>
                              <a:ext cx="1636831" cy="429155"/>
                            </a:xfrm>
                            <a:custGeom>
                              <a:avLst/>
                              <a:gdLst>
                                <a:gd name="connsiteX0" fmla="*/ 2703444 w 2703444"/>
                                <a:gd name="connsiteY0" fmla="*/ 225853 h 225853"/>
                                <a:gd name="connsiteX1" fmla="*/ 1455089 w 2703444"/>
                                <a:gd name="connsiteY1" fmla="*/ 3217 h 225853"/>
                                <a:gd name="connsiteX2" fmla="*/ 0 w 2703444"/>
                                <a:gd name="connsiteY2" fmla="*/ 114535 h 225853"/>
                                <a:gd name="connsiteX0" fmla="*/ 2703444 w 2703444"/>
                                <a:gd name="connsiteY0" fmla="*/ 237854 h 237854"/>
                                <a:gd name="connsiteX1" fmla="*/ 1455089 w 2703444"/>
                                <a:gd name="connsiteY1" fmla="*/ 15218 h 237854"/>
                                <a:gd name="connsiteX2" fmla="*/ 0 w 2703444"/>
                                <a:gd name="connsiteY2" fmla="*/ 62353 h 237854"/>
                                <a:gd name="connsiteX0" fmla="*/ 2703444 w 2703444"/>
                                <a:gd name="connsiteY0" fmla="*/ 233366 h 233366"/>
                                <a:gd name="connsiteX1" fmla="*/ 1455089 w 2703444"/>
                                <a:gd name="connsiteY1" fmla="*/ 10730 h 233366"/>
                                <a:gd name="connsiteX2" fmla="*/ 0 w 2703444"/>
                                <a:gd name="connsiteY2" fmla="*/ 57865 h 233366"/>
                                <a:gd name="connsiteX0" fmla="*/ 2703444 w 2703444"/>
                                <a:gd name="connsiteY0" fmla="*/ 192792 h 192792"/>
                                <a:gd name="connsiteX1" fmla="*/ 1455090 w 2703444"/>
                                <a:gd name="connsiteY1" fmla="*/ 46316 h 192792"/>
                                <a:gd name="connsiteX2" fmla="*/ 0 w 2703444"/>
                                <a:gd name="connsiteY2" fmla="*/ 17291 h 192792"/>
                                <a:gd name="connsiteX0" fmla="*/ 2703444 w 2703444"/>
                                <a:gd name="connsiteY0" fmla="*/ 175679 h 175679"/>
                                <a:gd name="connsiteX1" fmla="*/ 1455090 w 2703444"/>
                                <a:gd name="connsiteY1" fmla="*/ 29203 h 175679"/>
                                <a:gd name="connsiteX2" fmla="*/ 0 w 2703444"/>
                                <a:gd name="connsiteY2" fmla="*/ 178 h 175679"/>
                                <a:gd name="connsiteX0" fmla="*/ 2703444 w 2703444"/>
                                <a:gd name="connsiteY0" fmla="*/ 175679 h 175679"/>
                                <a:gd name="connsiteX1" fmla="*/ 1455090 w 2703444"/>
                                <a:gd name="connsiteY1" fmla="*/ 29203 h 175679"/>
                                <a:gd name="connsiteX2" fmla="*/ 0 w 2703444"/>
                                <a:gd name="connsiteY2" fmla="*/ 178 h 175679"/>
                                <a:gd name="connsiteX0" fmla="*/ 2703444 w 2703444"/>
                                <a:gd name="connsiteY0" fmla="*/ 148644 h 148644"/>
                                <a:gd name="connsiteX1" fmla="*/ 1455090 w 2703444"/>
                                <a:gd name="connsiteY1" fmla="*/ 2168 h 148644"/>
                                <a:gd name="connsiteX2" fmla="*/ 0 w 2703444"/>
                                <a:gd name="connsiteY2" fmla="*/ 57443 h 148644"/>
                                <a:gd name="connsiteX0" fmla="*/ 2703444 w 2703444"/>
                                <a:gd name="connsiteY0" fmla="*/ 150876 h 150876"/>
                                <a:gd name="connsiteX1" fmla="*/ 1455090 w 2703444"/>
                                <a:gd name="connsiteY1" fmla="*/ 4400 h 150876"/>
                                <a:gd name="connsiteX2" fmla="*/ 0 w 2703444"/>
                                <a:gd name="connsiteY2" fmla="*/ 59675 h 150876"/>
                                <a:gd name="connsiteX0" fmla="*/ 2575698 w 2575698"/>
                                <a:gd name="connsiteY0" fmla="*/ 150232 h 297434"/>
                                <a:gd name="connsiteX1" fmla="*/ 1327344 w 2575698"/>
                                <a:gd name="connsiteY1" fmla="*/ 3756 h 297434"/>
                                <a:gd name="connsiteX2" fmla="*/ -2 w 2575698"/>
                                <a:gd name="connsiteY2" fmla="*/ 297434 h 297434"/>
                                <a:gd name="connsiteX0" fmla="*/ 2575701 w 2575701"/>
                                <a:gd name="connsiteY0" fmla="*/ 31133 h 178335"/>
                                <a:gd name="connsiteX1" fmla="*/ 1046449 w 2575701"/>
                                <a:gd name="connsiteY1" fmla="*/ 52000 h 178335"/>
                                <a:gd name="connsiteX2" fmla="*/ 1 w 2575701"/>
                                <a:gd name="connsiteY2" fmla="*/ 178335 h 178335"/>
                                <a:gd name="connsiteX0" fmla="*/ 2575701 w 2575701"/>
                                <a:gd name="connsiteY0" fmla="*/ 31133 h 178335"/>
                                <a:gd name="connsiteX1" fmla="*/ 1046449 w 2575701"/>
                                <a:gd name="connsiteY1" fmla="*/ 52000 h 178335"/>
                                <a:gd name="connsiteX2" fmla="*/ 1 w 2575701"/>
                                <a:gd name="connsiteY2" fmla="*/ 178335 h 178335"/>
                                <a:gd name="connsiteX0" fmla="*/ 2575701 w 2575701"/>
                                <a:gd name="connsiteY0" fmla="*/ 34835 h 182037"/>
                                <a:gd name="connsiteX1" fmla="*/ 1046449 w 2575701"/>
                                <a:gd name="connsiteY1" fmla="*/ 55702 h 182037"/>
                                <a:gd name="connsiteX2" fmla="*/ 1 w 2575701"/>
                                <a:gd name="connsiteY2" fmla="*/ 182037 h 182037"/>
                                <a:gd name="connsiteX0" fmla="*/ 2575701 w 2575701"/>
                                <a:gd name="connsiteY0" fmla="*/ 35848 h 183050"/>
                                <a:gd name="connsiteX1" fmla="*/ 1046449 w 2575701"/>
                                <a:gd name="connsiteY1" fmla="*/ 56715 h 183050"/>
                                <a:gd name="connsiteX2" fmla="*/ 1 w 2575701"/>
                                <a:gd name="connsiteY2" fmla="*/ 183050 h 183050"/>
                                <a:gd name="connsiteX0" fmla="*/ 2575701 w 2575701"/>
                                <a:gd name="connsiteY0" fmla="*/ 7085 h 154287"/>
                                <a:gd name="connsiteX1" fmla="*/ 1046449 w 2575701"/>
                                <a:gd name="connsiteY1" fmla="*/ 27952 h 154287"/>
                                <a:gd name="connsiteX2" fmla="*/ 1 w 2575701"/>
                                <a:gd name="connsiteY2" fmla="*/ 154287 h 154287"/>
                                <a:gd name="connsiteX0" fmla="*/ 2575700 w 2575700"/>
                                <a:gd name="connsiteY0" fmla="*/ 160 h 147362"/>
                                <a:gd name="connsiteX1" fmla="*/ 1046448 w 2575700"/>
                                <a:gd name="connsiteY1" fmla="*/ 64555 h 147362"/>
                                <a:gd name="connsiteX2" fmla="*/ 0 w 2575700"/>
                                <a:gd name="connsiteY2" fmla="*/ 147362 h 147362"/>
                                <a:gd name="connsiteX0" fmla="*/ 2679257 w 2679257"/>
                                <a:gd name="connsiteY0" fmla="*/ 107 h 191053"/>
                                <a:gd name="connsiteX1" fmla="*/ 1150005 w 2679257"/>
                                <a:gd name="connsiteY1" fmla="*/ 64502 h 191053"/>
                                <a:gd name="connsiteX2" fmla="*/ 0 w 2679257"/>
                                <a:gd name="connsiteY2" fmla="*/ 191053 h 191053"/>
                                <a:gd name="connsiteX0" fmla="*/ 2368512 w 2368512"/>
                                <a:gd name="connsiteY0" fmla="*/ 107 h 191053"/>
                                <a:gd name="connsiteX1" fmla="*/ 839260 w 2368512"/>
                                <a:gd name="connsiteY1" fmla="*/ 64502 h 191053"/>
                                <a:gd name="connsiteX2" fmla="*/ 0 w 2368512"/>
                                <a:gd name="connsiteY2" fmla="*/ 191053 h 191053"/>
                                <a:gd name="connsiteX0" fmla="*/ 2368512 w 2368512"/>
                                <a:gd name="connsiteY0" fmla="*/ 107 h 191053"/>
                                <a:gd name="connsiteX1" fmla="*/ 839260 w 2368512"/>
                                <a:gd name="connsiteY1" fmla="*/ 64502 h 191053"/>
                                <a:gd name="connsiteX2" fmla="*/ 0 w 2368512"/>
                                <a:gd name="connsiteY2" fmla="*/ 191053 h 191053"/>
                                <a:gd name="connsiteX0" fmla="*/ 2368512 w 2368512"/>
                                <a:gd name="connsiteY0" fmla="*/ 2895 h 193841"/>
                                <a:gd name="connsiteX1" fmla="*/ 1287414 w 2368512"/>
                                <a:gd name="connsiteY1" fmla="*/ 23504 h 193841"/>
                                <a:gd name="connsiteX2" fmla="*/ 0 w 2368512"/>
                                <a:gd name="connsiteY2" fmla="*/ 193841 h 193841"/>
                                <a:gd name="connsiteX0" fmla="*/ 2368512 w 2368512"/>
                                <a:gd name="connsiteY0" fmla="*/ 0 h 190946"/>
                                <a:gd name="connsiteX1" fmla="*/ 1287414 w 2368512"/>
                                <a:gd name="connsiteY1" fmla="*/ 20609 h 190946"/>
                                <a:gd name="connsiteX2" fmla="*/ 0 w 2368512"/>
                                <a:gd name="connsiteY2" fmla="*/ 190946 h 190946"/>
                                <a:gd name="connsiteX0" fmla="*/ 2368512 w 2368512"/>
                                <a:gd name="connsiteY0" fmla="*/ 0 h 190946"/>
                                <a:gd name="connsiteX1" fmla="*/ 1137801 w 2368512"/>
                                <a:gd name="connsiteY1" fmla="*/ 44478 h 190946"/>
                                <a:gd name="connsiteX2" fmla="*/ 0 w 2368512"/>
                                <a:gd name="connsiteY2" fmla="*/ 190946 h 190946"/>
                                <a:gd name="connsiteX0" fmla="*/ 2368512 w 2368512"/>
                                <a:gd name="connsiteY0" fmla="*/ 0 h 214609"/>
                                <a:gd name="connsiteX1" fmla="*/ 1137801 w 2368512"/>
                                <a:gd name="connsiteY1" fmla="*/ 44478 h 214609"/>
                                <a:gd name="connsiteX2" fmla="*/ 0 w 2368512"/>
                                <a:gd name="connsiteY2" fmla="*/ 214609 h 214609"/>
                              </a:gdLst>
                              <a:ahLst/>
                              <a:cxnLst>
                                <a:cxn ang="0">
                                  <a:pos x="connsiteX0" y="connsiteY0"/>
                                </a:cxn>
                                <a:cxn ang="0">
                                  <a:pos x="connsiteX1" y="connsiteY1"/>
                                </a:cxn>
                                <a:cxn ang="0">
                                  <a:pos x="connsiteX2" y="connsiteY2"/>
                                </a:cxn>
                              </a:cxnLst>
                              <a:rect l="l" t="t" r="r" b="b"/>
                              <a:pathLst>
                                <a:path w="2368512" h="214609">
                                  <a:moveTo>
                                    <a:pt x="2368512" y="0"/>
                                  </a:moveTo>
                                  <a:cubicBezTo>
                                    <a:pt x="1958275" y="14826"/>
                                    <a:pt x="1532553" y="8710"/>
                                    <a:pt x="1137801" y="44478"/>
                                  </a:cubicBezTo>
                                  <a:cubicBezTo>
                                    <a:pt x="743049" y="80246"/>
                                    <a:pt x="603935" y="197564"/>
                                    <a:pt x="0" y="214609"/>
                                  </a:cubicBezTo>
                                </a:path>
                              </a:pathLst>
                            </a:custGeom>
                            <a:ln w="12700">
                              <a:prstDash val="dash"/>
                              <a:headEnd type="none" w="med" len="med"/>
                              <a:tailEnd type="triangle"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5" name="Groupe 55"/>
                        <wpg:cNvGrpSpPr/>
                        <wpg:grpSpPr>
                          <a:xfrm>
                            <a:off x="3734995" y="7298211"/>
                            <a:ext cx="2136140" cy="1374770"/>
                            <a:chOff x="-97534" y="1008729"/>
                            <a:chExt cx="2136140" cy="1374770"/>
                          </a:xfrm>
                        </wpg:grpSpPr>
                        <wps:wsp>
                          <wps:cNvPr id="56" name="Zone de texte 2"/>
                          <wps:cNvSpPr txBox="1">
                            <a:spLocks noChangeArrowheads="1"/>
                          </wps:cNvSpPr>
                          <wps:spPr bwMode="auto">
                            <a:xfrm>
                              <a:off x="-97534" y="1008729"/>
                              <a:ext cx="2136140" cy="254000"/>
                            </a:xfrm>
                            <a:prstGeom prst="rect">
                              <a:avLst/>
                            </a:prstGeom>
                            <a:solidFill>
                              <a:srgbClr val="FFFFFF"/>
                            </a:solidFill>
                            <a:ln w="12700">
                              <a:solidFill>
                                <a:srgbClr val="000000"/>
                              </a:solidFill>
                              <a:prstDash val="dash"/>
                              <a:miter lim="800000"/>
                              <a:headEnd/>
                              <a:tailEnd/>
                            </a:ln>
                          </wps:spPr>
                          <wps:txbx>
                            <w:txbxContent>
                              <w:p w:rsidR="009158C6" w:rsidRPr="00A92039" w:rsidRDefault="009158C6" w:rsidP="009158C6">
                                <w:pPr>
                                  <w:rPr>
                                    <w:rFonts w:eastAsia="Times New Roman"/>
                                    <w:color w:val="FF0000"/>
                                    <w:sz w:val="18"/>
                                    <w:szCs w:val="18"/>
                                    <w:lang w:eastAsia="fr-FR"/>
                                  </w:rPr>
                                </w:pPr>
                                <w:r>
                                  <w:rPr>
                                    <w:rFonts w:eastAsia="Times New Roman"/>
                                    <w:color w:val="FF0000"/>
                                    <w:sz w:val="18"/>
                                    <w:szCs w:val="18"/>
                                    <w:lang w:eastAsia="fr-FR"/>
                                  </w:rPr>
                                  <w:t>Calcul associé à l’angle de réfraction</w:t>
                                </w:r>
                              </w:p>
                            </w:txbxContent>
                          </wps:txbx>
                          <wps:bodyPr rot="0" vert="horz" wrap="square" lIns="91440" tIns="45720" rIns="91440" bIns="45720" anchor="t" anchorCtr="0">
                            <a:noAutofit/>
                          </wps:bodyPr>
                        </wps:wsp>
                        <wps:wsp>
                          <wps:cNvPr id="57" name="Forme libre 57"/>
                          <wps:cNvSpPr/>
                          <wps:spPr>
                            <a:xfrm>
                              <a:off x="475941" y="1263295"/>
                              <a:ext cx="1247904" cy="587671"/>
                            </a:xfrm>
                            <a:custGeom>
                              <a:avLst/>
                              <a:gdLst>
                                <a:gd name="connsiteX0" fmla="*/ 2703444 w 2703444"/>
                                <a:gd name="connsiteY0" fmla="*/ 225853 h 225853"/>
                                <a:gd name="connsiteX1" fmla="*/ 1455089 w 2703444"/>
                                <a:gd name="connsiteY1" fmla="*/ 3217 h 225853"/>
                                <a:gd name="connsiteX2" fmla="*/ 0 w 2703444"/>
                                <a:gd name="connsiteY2" fmla="*/ 114535 h 225853"/>
                                <a:gd name="connsiteX0" fmla="*/ 2703444 w 2703444"/>
                                <a:gd name="connsiteY0" fmla="*/ 237854 h 237854"/>
                                <a:gd name="connsiteX1" fmla="*/ 1455089 w 2703444"/>
                                <a:gd name="connsiteY1" fmla="*/ 15218 h 237854"/>
                                <a:gd name="connsiteX2" fmla="*/ 0 w 2703444"/>
                                <a:gd name="connsiteY2" fmla="*/ 62353 h 237854"/>
                                <a:gd name="connsiteX0" fmla="*/ 2703444 w 2703444"/>
                                <a:gd name="connsiteY0" fmla="*/ 233366 h 233366"/>
                                <a:gd name="connsiteX1" fmla="*/ 1455089 w 2703444"/>
                                <a:gd name="connsiteY1" fmla="*/ 10730 h 233366"/>
                                <a:gd name="connsiteX2" fmla="*/ 0 w 2703444"/>
                                <a:gd name="connsiteY2" fmla="*/ 57865 h 233366"/>
                                <a:gd name="connsiteX0" fmla="*/ 2703444 w 2703444"/>
                                <a:gd name="connsiteY0" fmla="*/ 192792 h 192792"/>
                                <a:gd name="connsiteX1" fmla="*/ 1455090 w 2703444"/>
                                <a:gd name="connsiteY1" fmla="*/ 46316 h 192792"/>
                                <a:gd name="connsiteX2" fmla="*/ 0 w 2703444"/>
                                <a:gd name="connsiteY2" fmla="*/ 17291 h 192792"/>
                                <a:gd name="connsiteX0" fmla="*/ 2703444 w 2703444"/>
                                <a:gd name="connsiteY0" fmla="*/ 175679 h 175679"/>
                                <a:gd name="connsiteX1" fmla="*/ 1455090 w 2703444"/>
                                <a:gd name="connsiteY1" fmla="*/ 29203 h 175679"/>
                                <a:gd name="connsiteX2" fmla="*/ 0 w 2703444"/>
                                <a:gd name="connsiteY2" fmla="*/ 178 h 175679"/>
                                <a:gd name="connsiteX0" fmla="*/ 2703444 w 2703444"/>
                                <a:gd name="connsiteY0" fmla="*/ 175679 h 175679"/>
                                <a:gd name="connsiteX1" fmla="*/ 1455090 w 2703444"/>
                                <a:gd name="connsiteY1" fmla="*/ 29203 h 175679"/>
                                <a:gd name="connsiteX2" fmla="*/ 0 w 2703444"/>
                                <a:gd name="connsiteY2" fmla="*/ 178 h 175679"/>
                                <a:gd name="connsiteX0" fmla="*/ 2703444 w 2703444"/>
                                <a:gd name="connsiteY0" fmla="*/ 148644 h 148644"/>
                                <a:gd name="connsiteX1" fmla="*/ 1455090 w 2703444"/>
                                <a:gd name="connsiteY1" fmla="*/ 2168 h 148644"/>
                                <a:gd name="connsiteX2" fmla="*/ 0 w 2703444"/>
                                <a:gd name="connsiteY2" fmla="*/ 57443 h 148644"/>
                                <a:gd name="connsiteX0" fmla="*/ 2703444 w 2703444"/>
                                <a:gd name="connsiteY0" fmla="*/ 150876 h 150876"/>
                                <a:gd name="connsiteX1" fmla="*/ 1455090 w 2703444"/>
                                <a:gd name="connsiteY1" fmla="*/ 4400 h 150876"/>
                                <a:gd name="connsiteX2" fmla="*/ 0 w 2703444"/>
                                <a:gd name="connsiteY2" fmla="*/ 59675 h 150876"/>
                                <a:gd name="connsiteX0" fmla="*/ 2575698 w 2575698"/>
                                <a:gd name="connsiteY0" fmla="*/ 150232 h 297434"/>
                                <a:gd name="connsiteX1" fmla="*/ 1327344 w 2575698"/>
                                <a:gd name="connsiteY1" fmla="*/ 3756 h 297434"/>
                                <a:gd name="connsiteX2" fmla="*/ -2 w 2575698"/>
                                <a:gd name="connsiteY2" fmla="*/ 297434 h 297434"/>
                                <a:gd name="connsiteX0" fmla="*/ 2575701 w 2575701"/>
                                <a:gd name="connsiteY0" fmla="*/ 31133 h 178335"/>
                                <a:gd name="connsiteX1" fmla="*/ 1046449 w 2575701"/>
                                <a:gd name="connsiteY1" fmla="*/ 52000 h 178335"/>
                                <a:gd name="connsiteX2" fmla="*/ 1 w 2575701"/>
                                <a:gd name="connsiteY2" fmla="*/ 178335 h 178335"/>
                                <a:gd name="connsiteX0" fmla="*/ 2575701 w 2575701"/>
                                <a:gd name="connsiteY0" fmla="*/ 31133 h 178335"/>
                                <a:gd name="connsiteX1" fmla="*/ 1046449 w 2575701"/>
                                <a:gd name="connsiteY1" fmla="*/ 52000 h 178335"/>
                                <a:gd name="connsiteX2" fmla="*/ 1 w 2575701"/>
                                <a:gd name="connsiteY2" fmla="*/ 178335 h 178335"/>
                                <a:gd name="connsiteX0" fmla="*/ 2575701 w 2575701"/>
                                <a:gd name="connsiteY0" fmla="*/ 34835 h 182037"/>
                                <a:gd name="connsiteX1" fmla="*/ 1046449 w 2575701"/>
                                <a:gd name="connsiteY1" fmla="*/ 55702 h 182037"/>
                                <a:gd name="connsiteX2" fmla="*/ 1 w 2575701"/>
                                <a:gd name="connsiteY2" fmla="*/ 182037 h 182037"/>
                                <a:gd name="connsiteX0" fmla="*/ 2575701 w 2575701"/>
                                <a:gd name="connsiteY0" fmla="*/ 35848 h 183050"/>
                                <a:gd name="connsiteX1" fmla="*/ 1046449 w 2575701"/>
                                <a:gd name="connsiteY1" fmla="*/ 56715 h 183050"/>
                                <a:gd name="connsiteX2" fmla="*/ 1 w 2575701"/>
                                <a:gd name="connsiteY2" fmla="*/ 183050 h 183050"/>
                                <a:gd name="connsiteX0" fmla="*/ 2575701 w 2575701"/>
                                <a:gd name="connsiteY0" fmla="*/ 7085 h 154287"/>
                                <a:gd name="connsiteX1" fmla="*/ 1046449 w 2575701"/>
                                <a:gd name="connsiteY1" fmla="*/ 27952 h 154287"/>
                                <a:gd name="connsiteX2" fmla="*/ 1 w 2575701"/>
                                <a:gd name="connsiteY2" fmla="*/ 154287 h 154287"/>
                                <a:gd name="connsiteX0" fmla="*/ 2575700 w 2575700"/>
                                <a:gd name="connsiteY0" fmla="*/ 160 h 147362"/>
                                <a:gd name="connsiteX1" fmla="*/ 1046448 w 2575700"/>
                                <a:gd name="connsiteY1" fmla="*/ 64555 h 147362"/>
                                <a:gd name="connsiteX2" fmla="*/ 0 w 2575700"/>
                                <a:gd name="connsiteY2" fmla="*/ 147362 h 147362"/>
                                <a:gd name="connsiteX0" fmla="*/ 2679257 w 2679257"/>
                                <a:gd name="connsiteY0" fmla="*/ 107 h 191053"/>
                                <a:gd name="connsiteX1" fmla="*/ 1150005 w 2679257"/>
                                <a:gd name="connsiteY1" fmla="*/ 64502 h 191053"/>
                                <a:gd name="connsiteX2" fmla="*/ 0 w 2679257"/>
                                <a:gd name="connsiteY2" fmla="*/ 191053 h 191053"/>
                                <a:gd name="connsiteX0" fmla="*/ 2368512 w 2368512"/>
                                <a:gd name="connsiteY0" fmla="*/ 107 h 191053"/>
                                <a:gd name="connsiteX1" fmla="*/ 839260 w 2368512"/>
                                <a:gd name="connsiteY1" fmla="*/ 64502 h 191053"/>
                                <a:gd name="connsiteX2" fmla="*/ 0 w 2368512"/>
                                <a:gd name="connsiteY2" fmla="*/ 191053 h 191053"/>
                                <a:gd name="connsiteX0" fmla="*/ 2368512 w 2368512"/>
                                <a:gd name="connsiteY0" fmla="*/ 107 h 191053"/>
                                <a:gd name="connsiteX1" fmla="*/ 839260 w 2368512"/>
                                <a:gd name="connsiteY1" fmla="*/ 64502 h 191053"/>
                                <a:gd name="connsiteX2" fmla="*/ 0 w 2368512"/>
                                <a:gd name="connsiteY2" fmla="*/ 191053 h 191053"/>
                                <a:gd name="connsiteX0" fmla="*/ 2368512 w 2368512"/>
                                <a:gd name="connsiteY0" fmla="*/ 2895 h 193841"/>
                                <a:gd name="connsiteX1" fmla="*/ 1287414 w 2368512"/>
                                <a:gd name="connsiteY1" fmla="*/ 23504 h 193841"/>
                                <a:gd name="connsiteX2" fmla="*/ 0 w 2368512"/>
                                <a:gd name="connsiteY2" fmla="*/ 193841 h 193841"/>
                                <a:gd name="connsiteX0" fmla="*/ 2368512 w 2368512"/>
                                <a:gd name="connsiteY0" fmla="*/ 0 h 190946"/>
                                <a:gd name="connsiteX1" fmla="*/ 1287414 w 2368512"/>
                                <a:gd name="connsiteY1" fmla="*/ 20609 h 190946"/>
                                <a:gd name="connsiteX2" fmla="*/ 0 w 2368512"/>
                                <a:gd name="connsiteY2" fmla="*/ 190946 h 190946"/>
                                <a:gd name="connsiteX0" fmla="*/ 2368512 w 2368512"/>
                                <a:gd name="connsiteY0" fmla="*/ 0 h 190946"/>
                                <a:gd name="connsiteX1" fmla="*/ 1137801 w 2368512"/>
                                <a:gd name="connsiteY1" fmla="*/ 44478 h 190946"/>
                                <a:gd name="connsiteX2" fmla="*/ 0 w 2368512"/>
                                <a:gd name="connsiteY2" fmla="*/ 190946 h 190946"/>
                                <a:gd name="connsiteX0" fmla="*/ 2368512 w 2368512"/>
                                <a:gd name="connsiteY0" fmla="*/ 0 h 214609"/>
                                <a:gd name="connsiteX1" fmla="*/ 1137801 w 2368512"/>
                                <a:gd name="connsiteY1" fmla="*/ 44478 h 214609"/>
                                <a:gd name="connsiteX2" fmla="*/ 0 w 2368512"/>
                                <a:gd name="connsiteY2" fmla="*/ 214609 h 214609"/>
                                <a:gd name="connsiteX0" fmla="*/ 2368512 w 2368512"/>
                                <a:gd name="connsiteY0" fmla="*/ 0 h 214609"/>
                                <a:gd name="connsiteX1" fmla="*/ 1690219 w 2368512"/>
                                <a:gd name="connsiteY1" fmla="*/ 179837 h 214609"/>
                                <a:gd name="connsiteX2" fmla="*/ 0 w 2368512"/>
                                <a:gd name="connsiteY2" fmla="*/ 214609 h 214609"/>
                                <a:gd name="connsiteX0" fmla="*/ 1781568 w 1781568"/>
                                <a:gd name="connsiteY0" fmla="*/ 0 h 262383"/>
                                <a:gd name="connsiteX1" fmla="*/ 1103275 w 1781568"/>
                                <a:gd name="connsiteY1" fmla="*/ 179837 h 262383"/>
                                <a:gd name="connsiteX2" fmla="*/ 0 w 1781568"/>
                                <a:gd name="connsiteY2" fmla="*/ 262383 h 262383"/>
                                <a:gd name="connsiteX0" fmla="*/ 1781568 w 1781568"/>
                                <a:gd name="connsiteY0" fmla="*/ 0 h 262383"/>
                                <a:gd name="connsiteX1" fmla="*/ 1103275 w 1781568"/>
                                <a:gd name="connsiteY1" fmla="*/ 179837 h 262383"/>
                                <a:gd name="connsiteX2" fmla="*/ 0 w 1781568"/>
                                <a:gd name="connsiteY2" fmla="*/ 262383 h 262383"/>
                                <a:gd name="connsiteX0" fmla="*/ 1781568 w 1781568"/>
                                <a:gd name="connsiteY0" fmla="*/ 0 h 294242"/>
                                <a:gd name="connsiteX1" fmla="*/ 1103275 w 1781568"/>
                                <a:gd name="connsiteY1" fmla="*/ 179837 h 294242"/>
                                <a:gd name="connsiteX2" fmla="*/ 0 w 1781568"/>
                                <a:gd name="connsiteY2" fmla="*/ 294242 h 294242"/>
                                <a:gd name="connsiteX0" fmla="*/ 1781568 w 1789432"/>
                                <a:gd name="connsiteY0" fmla="*/ 0 h 294242"/>
                                <a:gd name="connsiteX1" fmla="*/ 1103275 w 1789432"/>
                                <a:gd name="connsiteY1" fmla="*/ 179837 h 294242"/>
                                <a:gd name="connsiteX2" fmla="*/ 0 w 1789432"/>
                                <a:gd name="connsiteY2" fmla="*/ 294242 h 294242"/>
                                <a:gd name="connsiteX0" fmla="*/ 1781568 w 1806212"/>
                                <a:gd name="connsiteY0" fmla="*/ 0 h 294242"/>
                                <a:gd name="connsiteX1" fmla="*/ 1471732 w 1806212"/>
                                <a:gd name="connsiteY1" fmla="*/ 223651 h 294242"/>
                                <a:gd name="connsiteX2" fmla="*/ 0 w 1806212"/>
                                <a:gd name="connsiteY2" fmla="*/ 294242 h 294242"/>
                              </a:gdLst>
                              <a:ahLst/>
                              <a:cxnLst>
                                <a:cxn ang="0">
                                  <a:pos x="connsiteX0" y="connsiteY0"/>
                                </a:cxn>
                                <a:cxn ang="0">
                                  <a:pos x="connsiteX1" y="connsiteY1"/>
                                </a:cxn>
                                <a:cxn ang="0">
                                  <a:pos x="connsiteX2" y="connsiteY2"/>
                                </a:cxn>
                              </a:cxnLst>
                              <a:rect l="l" t="t" r="r" b="b"/>
                              <a:pathLst>
                                <a:path w="1806212" h="294242">
                                  <a:moveTo>
                                    <a:pt x="1781568" y="0"/>
                                  </a:moveTo>
                                  <a:cubicBezTo>
                                    <a:pt x="1854793" y="118388"/>
                                    <a:pt x="1768660" y="174611"/>
                                    <a:pt x="1471732" y="223651"/>
                                  </a:cubicBezTo>
                                  <a:cubicBezTo>
                                    <a:pt x="1174804" y="272691"/>
                                    <a:pt x="523358" y="169672"/>
                                    <a:pt x="0" y="294242"/>
                                  </a:cubicBezTo>
                                </a:path>
                              </a:pathLst>
                            </a:custGeom>
                            <a:ln w="12700">
                              <a:prstDash val="dash"/>
                              <a:headEnd type="none" w="med" len="med"/>
                              <a:tailEnd type="triangle"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Forme libre 58"/>
                          <wps:cNvSpPr/>
                          <wps:spPr>
                            <a:xfrm>
                              <a:off x="620202" y="1263295"/>
                              <a:ext cx="1294770" cy="1120204"/>
                            </a:xfrm>
                            <a:custGeom>
                              <a:avLst/>
                              <a:gdLst>
                                <a:gd name="connsiteX0" fmla="*/ 2703444 w 2703444"/>
                                <a:gd name="connsiteY0" fmla="*/ 225853 h 225853"/>
                                <a:gd name="connsiteX1" fmla="*/ 1455089 w 2703444"/>
                                <a:gd name="connsiteY1" fmla="*/ 3217 h 225853"/>
                                <a:gd name="connsiteX2" fmla="*/ 0 w 2703444"/>
                                <a:gd name="connsiteY2" fmla="*/ 114535 h 225853"/>
                                <a:gd name="connsiteX0" fmla="*/ 2703444 w 2703444"/>
                                <a:gd name="connsiteY0" fmla="*/ 237854 h 237854"/>
                                <a:gd name="connsiteX1" fmla="*/ 1455089 w 2703444"/>
                                <a:gd name="connsiteY1" fmla="*/ 15218 h 237854"/>
                                <a:gd name="connsiteX2" fmla="*/ 0 w 2703444"/>
                                <a:gd name="connsiteY2" fmla="*/ 62353 h 237854"/>
                                <a:gd name="connsiteX0" fmla="*/ 2703444 w 2703444"/>
                                <a:gd name="connsiteY0" fmla="*/ 233366 h 233366"/>
                                <a:gd name="connsiteX1" fmla="*/ 1455089 w 2703444"/>
                                <a:gd name="connsiteY1" fmla="*/ 10730 h 233366"/>
                                <a:gd name="connsiteX2" fmla="*/ 0 w 2703444"/>
                                <a:gd name="connsiteY2" fmla="*/ 57865 h 233366"/>
                                <a:gd name="connsiteX0" fmla="*/ 2703444 w 2703444"/>
                                <a:gd name="connsiteY0" fmla="*/ 192792 h 192792"/>
                                <a:gd name="connsiteX1" fmla="*/ 1455090 w 2703444"/>
                                <a:gd name="connsiteY1" fmla="*/ 46316 h 192792"/>
                                <a:gd name="connsiteX2" fmla="*/ 0 w 2703444"/>
                                <a:gd name="connsiteY2" fmla="*/ 17291 h 192792"/>
                                <a:gd name="connsiteX0" fmla="*/ 2703444 w 2703444"/>
                                <a:gd name="connsiteY0" fmla="*/ 175679 h 175679"/>
                                <a:gd name="connsiteX1" fmla="*/ 1455090 w 2703444"/>
                                <a:gd name="connsiteY1" fmla="*/ 29203 h 175679"/>
                                <a:gd name="connsiteX2" fmla="*/ 0 w 2703444"/>
                                <a:gd name="connsiteY2" fmla="*/ 178 h 175679"/>
                                <a:gd name="connsiteX0" fmla="*/ 2703444 w 2703444"/>
                                <a:gd name="connsiteY0" fmla="*/ 175679 h 175679"/>
                                <a:gd name="connsiteX1" fmla="*/ 1455090 w 2703444"/>
                                <a:gd name="connsiteY1" fmla="*/ 29203 h 175679"/>
                                <a:gd name="connsiteX2" fmla="*/ 0 w 2703444"/>
                                <a:gd name="connsiteY2" fmla="*/ 178 h 175679"/>
                                <a:gd name="connsiteX0" fmla="*/ 2703444 w 2703444"/>
                                <a:gd name="connsiteY0" fmla="*/ 148644 h 148644"/>
                                <a:gd name="connsiteX1" fmla="*/ 1455090 w 2703444"/>
                                <a:gd name="connsiteY1" fmla="*/ 2168 h 148644"/>
                                <a:gd name="connsiteX2" fmla="*/ 0 w 2703444"/>
                                <a:gd name="connsiteY2" fmla="*/ 57443 h 148644"/>
                                <a:gd name="connsiteX0" fmla="*/ 2703444 w 2703444"/>
                                <a:gd name="connsiteY0" fmla="*/ 150876 h 150876"/>
                                <a:gd name="connsiteX1" fmla="*/ 1455090 w 2703444"/>
                                <a:gd name="connsiteY1" fmla="*/ 4400 h 150876"/>
                                <a:gd name="connsiteX2" fmla="*/ 0 w 2703444"/>
                                <a:gd name="connsiteY2" fmla="*/ 59675 h 150876"/>
                                <a:gd name="connsiteX0" fmla="*/ 2575698 w 2575698"/>
                                <a:gd name="connsiteY0" fmla="*/ 150232 h 297434"/>
                                <a:gd name="connsiteX1" fmla="*/ 1327344 w 2575698"/>
                                <a:gd name="connsiteY1" fmla="*/ 3756 h 297434"/>
                                <a:gd name="connsiteX2" fmla="*/ -2 w 2575698"/>
                                <a:gd name="connsiteY2" fmla="*/ 297434 h 297434"/>
                                <a:gd name="connsiteX0" fmla="*/ 2575701 w 2575701"/>
                                <a:gd name="connsiteY0" fmla="*/ 31133 h 178335"/>
                                <a:gd name="connsiteX1" fmla="*/ 1046449 w 2575701"/>
                                <a:gd name="connsiteY1" fmla="*/ 52000 h 178335"/>
                                <a:gd name="connsiteX2" fmla="*/ 1 w 2575701"/>
                                <a:gd name="connsiteY2" fmla="*/ 178335 h 178335"/>
                                <a:gd name="connsiteX0" fmla="*/ 2575701 w 2575701"/>
                                <a:gd name="connsiteY0" fmla="*/ 31133 h 178335"/>
                                <a:gd name="connsiteX1" fmla="*/ 1046449 w 2575701"/>
                                <a:gd name="connsiteY1" fmla="*/ 52000 h 178335"/>
                                <a:gd name="connsiteX2" fmla="*/ 1 w 2575701"/>
                                <a:gd name="connsiteY2" fmla="*/ 178335 h 178335"/>
                                <a:gd name="connsiteX0" fmla="*/ 2575701 w 2575701"/>
                                <a:gd name="connsiteY0" fmla="*/ 34835 h 182037"/>
                                <a:gd name="connsiteX1" fmla="*/ 1046449 w 2575701"/>
                                <a:gd name="connsiteY1" fmla="*/ 55702 h 182037"/>
                                <a:gd name="connsiteX2" fmla="*/ 1 w 2575701"/>
                                <a:gd name="connsiteY2" fmla="*/ 182037 h 182037"/>
                                <a:gd name="connsiteX0" fmla="*/ 2575701 w 2575701"/>
                                <a:gd name="connsiteY0" fmla="*/ 35848 h 183050"/>
                                <a:gd name="connsiteX1" fmla="*/ 1046449 w 2575701"/>
                                <a:gd name="connsiteY1" fmla="*/ 56715 h 183050"/>
                                <a:gd name="connsiteX2" fmla="*/ 1 w 2575701"/>
                                <a:gd name="connsiteY2" fmla="*/ 183050 h 183050"/>
                                <a:gd name="connsiteX0" fmla="*/ 2575701 w 2575701"/>
                                <a:gd name="connsiteY0" fmla="*/ 7085 h 154287"/>
                                <a:gd name="connsiteX1" fmla="*/ 1046449 w 2575701"/>
                                <a:gd name="connsiteY1" fmla="*/ 27952 h 154287"/>
                                <a:gd name="connsiteX2" fmla="*/ 1 w 2575701"/>
                                <a:gd name="connsiteY2" fmla="*/ 154287 h 154287"/>
                                <a:gd name="connsiteX0" fmla="*/ 2575700 w 2575700"/>
                                <a:gd name="connsiteY0" fmla="*/ 160 h 147362"/>
                                <a:gd name="connsiteX1" fmla="*/ 1046448 w 2575700"/>
                                <a:gd name="connsiteY1" fmla="*/ 64555 h 147362"/>
                                <a:gd name="connsiteX2" fmla="*/ 0 w 2575700"/>
                                <a:gd name="connsiteY2" fmla="*/ 147362 h 147362"/>
                                <a:gd name="connsiteX0" fmla="*/ 2679257 w 2679257"/>
                                <a:gd name="connsiteY0" fmla="*/ 107 h 191053"/>
                                <a:gd name="connsiteX1" fmla="*/ 1150005 w 2679257"/>
                                <a:gd name="connsiteY1" fmla="*/ 64502 h 191053"/>
                                <a:gd name="connsiteX2" fmla="*/ 0 w 2679257"/>
                                <a:gd name="connsiteY2" fmla="*/ 191053 h 191053"/>
                                <a:gd name="connsiteX0" fmla="*/ 2368512 w 2368512"/>
                                <a:gd name="connsiteY0" fmla="*/ 107 h 191053"/>
                                <a:gd name="connsiteX1" fmla="*/ 839260 w 2368512"/>
                                <a:gd name="connsiteY1" fmla="*/ 64502 h 191053"/>
                                <a:gd name="connsiteX2" fmla="*/ 0 w 2368512"/>
                                <a:gd name="connsiteY2" fmla="*/ 191053 h 191053"/>
                                <a:gd name="connsiteX0" fmla="*/ 2368512 w 2368512"/>
                                <a:gd name="connsiteY0" fmla="*/ 107 h 191053"/>
                                <a:gd name="connsiteX1" fmla="*/ 839260 w 2368512"/>
                                <a:gd name="connsiteY1" fmla="*/ 64502 h 191053"/>
                                <a:gd name="connsiteX2" fmla="*/ 0 w 2368512"/>
                                <a:gd name="connsiteY2" fmla="*/ 191053 h 191053"/>
                                <a:gd name="connsiteX0" fmla="*/ 2368512 w 2368512"/>
                                <a:gd name="connsiteY0" fmla="*/ 2895 h 193841"/>
                                <a:gd name="connsiteX1" fmla="*/ 1287414 w 2368512"/>
                                <a:gd name="connsiteY1" fmla="*/ 23504 h 193841"/>
                                <a:gd name="connsiteX2" fmla="*/ 0 w 2368512"/>
                                <a:gd name="connsiteY2" fmla="*/ 193841 h 193841"/>
                                <a:gd name="connsiteX0" fmla="*/ 2368512 w 2368512"/>
                                <a:gd name="connsiteY0" fmla="*/ 0 h 190946"/>
                                <a:gd name="connsiteX1" fmla="*/ 1287414 w 2368512"/>
                                <a:gd name="connsiteY1" fmla="*/ 20609 h 190946"/>
                                <a:gd name="connsiteX2" fmla="*/ 0 w 2368512"/>
                                <a:gd name="connsiteY2" fmla="*/ 190946 h 190946"/>
                                <a:gd name="connsiteX0" fmla="*/ 2368512 w 2368512"/>
                                <a:gd name="connsiteY0" fmla="*/ 0 h 190946"/>
                                <a:gd name="connsiteX1" fmla="*/ 1137801 w 2368512"/>
                                <a:gd name="connsiteY1" fmla="*/ 44478 h 190946"/>
                                <a:gd name="connsiteX2" fmla="*/ 0 w 2368512"/>
                                <a:gd name="connsiteY2" fmla="*/ 190946 h 190946"/>
                                <a:gd name="connsiteX0" fmla="*/ 2368512 w 2368512"/>
                                <a:gd name="connsiteY0" fmla="*/ 0 h 214609"/>
                                <a:gd name="connsiteX1" fmla="*/ 1137801 w 2368512"/>
                                <a:gd name="connsiteY1" fmla="*/ 44478 h 214609"/>
                                <a:gd name="connsiteX2" fmla="*/ 0 w 2368512"/>
                                <a:gd name="connsiteY2" fmla="*/ 214609 h 214609"/>
                                <a:gd name="connsiteX0" fmla="*/ 2368512 w 2368512"/>
                                <a:gd name="connsiteY0" fmla="*/ 0 h 214609"/>
                                <a:gd name="connsiteX1" fmla="*/ 1690219 w 2368512"/>
                                <a:gd name="connsiteY1" fmla="*/ 179837 h 214609"/>
                                <a:gd name="connsiteX2" fmla="*/ 0 w 2368512"/>
                                <a:gd name="connsiteY2" fmla="*/ 214609 h 214609"/>
                                <a:gd name="connsiteX0" fmla="*/ 1781568 w 1781568"/>
                                <a:gd name="connsiteY0" fmla="*/ 0 h 262383"/>
                                <a:gd name="connsiteX1" fmla="*/ 1103275 w 1781568"/>
                                <a:gd name="connsiteY1" fmla="*/ 179837 h 262383"/>
                                <a:gd name="connsiteX2" fmla="*/ 0 w 1781568"/>
                                <a:gd name="connsiteY2" fmla="*/ 262383 h 262383"/>
                                <a:gd name="connsiteX0" fmla="*/ 1781568 w 1781568"/>
                                <a:gd name="connsiteY0" fmla="*/ 0 h 262383"/>
                                <a:gd name="connsiteX1" fmla="*/ 1103275 w 1781568"/>
                                <a:gd name="connsiteY1" fmla="*/ 179837 h 262383"/>
                                <a:gd name="connsiteX2" fmla="*/ 0 w 1781568"/>
                                <a:gd name="connsiteY2" fmla="*/ 262383 h 262383"/>
                                <a:gd name="connsiteX0" fmla="*/ 1781568 w 1781568"/>
                                <a:gd name="connsiteY0" fmla="*/ 0 h 294242"/>
                                <a:gd name="connsiteX1" fmla="*/ 1103275 w 1781568"/>
                                <a:gd name="connsiteY1" fmla="*/ 179837 h 294242"/>
                                <a:gd name="connsiteX2" fmla="*/ 0 w 1781568"/>
                                <a:gd name="connsiteY2" fmla="*/ 294242 h 294242"/>
                                <a:gd name="connsiteX0" fmla="*/ 1781568 w 1789432"/>
                                <a:gd name="connsiteY0" fmla="*/ 0 h 294242"/>
                                <a:gd name="connsiteX1" fmla="*/ 1103275 w 1789432"/>
                                <a:gd name="connsiteY1" fmla="*/ 179837 h 294242"/>
                                <a:gd name="connsiteX2" fmla="*/ 0 w 1789432"/>
                                <a:gd name="connsiteY2" fmla="*/ 294242 h 294242"/>
                                <a:gd name="connsiteX0" fmla="*/ 1781568 w 1806212"/>
                                <a:gd name="connsiteY0" fmla="*/ 0 h 294242"/>
                                <a:gd name="connsiteX1" fmla="*/ 1471732 w 1806212"/>
                                <a:gd name="connsiteY1" fmla="*/ 223651 h 294242"/>
                                <a:gd name="connsiteX2" fmla="*/ 0 w 1806212"/>
                                <a:gd name="connsiteY2" fmla="*/ 294242 h 294242"/>
                                <a:gd name="connsiteX0" fmla="*/ 1781568 w 1909820"/>
                                <a:gd name="connsiteY0" fmla="*/ 0 h 294242"/>
                                <a:gd name="connsiteX1" fmla="*/ 1471732 w 1909820"/>
                                <a:gd name="connsiteY1" fmla="*/ 223651 h 294242"/>
                                <a:gd name="connsiteX2" fmla="*/ 0 w 1909820"/>
                                <a:gd name="connsiteY2" fmla="*/ 294242 h 294242"/>
                                <a:gd name="connsiteX0" fmla="*/ 1781568 w 2083678"/>
                                <a:gd name="connsiteY0" fmla="*/ 0 h 294242"/>
                                <a:gd name="connsiteX1" fmla="*/ 1909820 w 2083678"/>
                                <a:gd name="connsiteY1" fmla="*/ 258390 h 294242"/>
                                <a:gd name="connsiteX2" fmla="*/ 0 w 2083678"/>
                                <a:gd name="connsiteY2" fmla="*/ 294242 h 294242"/>
                                <a:gd name="connsiteX0" fmla="*/ 1585912 w 1874046"/>
                                <a:gd name="connsiteY0" fmla="*/ 0 h 273807"/>
                                <a:gd name="connsiteX1" fmla="*/ 1714164 w 1874046"/>
                                <a:gd name="connsiteY1" fmla="*/ 258390 h 273807"/>
                                <a:gd name="connsiteX2" fmla="*/ 0 w 1874046"/>
                                <a:gd name="connsiteY2" fmla="*/ 273807 h 273807"/>
                                <a:gd name="connsiteX0" fmla="*/ 1585912 w 1874046"/>
                                <a:gd name="connsiteY0" fmla="*/ 0 h 287873"/>
                                <a:gd name="connsiteX1" fmla="*/ 1714164 w 1874046"/>
                                <a:gd name="connsiteY1" fmla="*/ 258390 h 287873"/>
                                <a:gd name="connsiteX2" fmla="*/ 0 w 1874046"/>
                                <a:gd name="connsiteY2" fmla="*/ 273807 h 287873"/>
                              </a:gdLst>
                              <a:ahLst/>
                              <a:cxnLst>
                                <a:cxn ang="0">
                                  <a:pos x="connsiteX0" y="connsiteY0"/>
                                </a:cxn>
                                <a:cxn ang="0">
                                  <a:pos x="connsiteX1" y="connsiteY1"/>
                                </a:cxn>
                                <a:cxn ang="0">
                                  <a:pos x="connsiteX2" y="connsiteY2"/>
                                </a:cxn>
                              </a:cxnLst>
                              <a:rect l="l" t="t" r="r" b="b"/>
                              <a:pathLst>
                                <a:path w="1874046" h="287873">
                                  <a:moveTo>
                                    <a:pt x="1585912" y="0"/>
                                  </a:moveTo>
                                  <a:cubicBezTo>
                                    <a:pt x="1900845" y="114301"/>
                                    <a:pt x="1978483" y="212756"/>
                                    <a:pt x="1714164" y="258390"/>
                                  </a:cubicBezTo>
                                  <a:cubicBezTo>
                                    <a:pt x="1449845" y="304024"/>
                                    <a:pt x="672970" y="286215"/>
                                    <a:pt x="0" y="273807"/>
                                  </a:cubicBezTo>
                                </a:path>
                              </a:pathLst>
                            </a:custGeom>
                            <a:ln w="12700">
                              <a:prstDash val="dash"/>
                              <a:headEnd type="none" w="med" len="med"/>
                              <a:tailEnd type="triangle"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id="Groupe 37" o:spid="_x0000_s1026" style="position:absolute;left:0;text-align:left;margin-left:-8.7pt;margin-top:22.65pt;width:466.5pt;height:668.6pt;z-index:-251597824;mso-width-relative:margin;mso-height-relative:margin" coordorigin="-1113,9068" coordsize="60185,8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">
                <v:shapetype id="_x0000_t202" coordsize="21600,21600" o:spt="202" path="m,l,21600r21600,l21600,xe">
                  <v:stroke joinstyle="miter"/>
                  <v:path gradientshapeok="t" o:connecttype="rect"/>
                </v:shapetype>
                <v:shape id="_x0000_s1027" type="#_x0000_t202" style="position:absolute;left:-1113;top:9068;width:60185;height:86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TcsMIA&#10;AADbAAAADwAAAGRycy9kb3ducmV2LnhtbERPy2oCMRTdC/5DuEI30slYy6ijUUqhxe58lHZ7mdx5&#10;4ORmmqTj9O+bheDycN6b3WBa0ZPzjWUFsyQFQVxY3XCl4PP89rgE4QOyxtYyKfgjD7vteLTBXNsr&#10;H6k/hUrEEPY5KqhD6HIpfVGTQZ/YjjhypXUGQ4SuktrhNYabVj6laSYNNhwbauzotabicvo1CpbP&#10;+/7bf8wPX0VWtqswXfTvP06ph8nwsgYRaAh38c291wrmcWz8En+A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tNywwgAAANsAAAAPAAAAAAAAAAAAAAAAAJgCAABkcnMvZG93&#10;bnJldi54bWxQSwUGAAAAAAQABAD1AAAAhwMAAAAA&#10;">
                  <v:textbox>
                    <w:txbxContent>
                      <w:p w:rsidR="009158C6" w:rsidRPr="00C67059" w:rsidRDefault="009158C6" w:rsidP="009158C6">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import math as m</w:t>
                        </w:r>
                      </w:p>
                      <w:p w:rsidR="009158C6" w:rsidRPr="00C67059" w:rsidRDefault="009158C6" w:rsidP="009158C6">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from math import *</w:t>
                        </w:r>
                      </w:p>
                      <w:p w:rsidR="009158C6" w:rsidRPr="00C67059" w:rsidRDefault="009158C6" w:rsidP="009158C6">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import numpy as np</w:t>
                        </w:r>
                      </w:p>
                      <w:p w:rsidR="009158C6" w:rsidRPr="00C67059" w:rsidRDefault="009158C6" w:rsidP="009158C6">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from numpy import *</w:t>
                        </w:r>
                      </w:p>
                      <w:p w:rsidR="009158C6" w:rsidRPr="00C67059" w:rsidRDefault="009158C6" w:rsidP="009158C6">
                        <w:pPr>
                          <w:spacing w:after="0" w:line="240" w:lineRule="auto"/>
                          <w:rPr>
                            <w:rFonts w:eastAsia="Times New Roman"/>
                            <w:sz w:val="18"/>
                            <w:szCs w:val="18"/>
                            <w:lang w:val="en-US" w:eastAsia="fr-FR"/>
                          </w:rPr>
                        </w:pPr>
                      </w:p>
                      <w:p w:rsidR="009158C6" w:rsidRPr="00395B22" w:rsidRDefault="009158C6" w:rsidP="009158C6">
                        <w:pPr>
                          <w:spacing w:after="0" w:line="240" w:lineRule="auto"/>
                          <w:rPr>
                            <w:rFonts w:eastAsia="Times New Roman"/>
                            <w:color w:val="00B050"/>
                            <w:sz w:val="18"/>
                            <w:szCs w:val="18"/>
                            <w:lang w:val="en-US" w:eastAsia="fr-FR"/>
                          </w:rPr>
                        </w:pPr>
                        <w:r w:rsidRPr="00395B22">
                          <w:rPr>
                            <w:rFonts w:eastAsia="Times New Roman"/>
                            <w:color w:val="00B050"/>
                            <w:sz w:val="18"/>
                            <w:szCs w:val="18"/>
                            <w:lang w:val="en-US" w:eastAsia="fr-FR"/>
                          </w:rPr>
                          <w:t>print ("-------------------------------------------------------")</w:t>
                        </w:r>
                      </w:p>
                      <w:p w:rsidR="009158C6" w:rsidRPr="00395B22" w:rsidRDefault="009158C6" w:rsidP="009158C6">
                        <w:pPr>
                          <w:spacing w:after="0" w:line="240" w:lineRule="auto"/>
                          <w:rPr>
                            <w:rFonts w:eastAsia="Times New Roman"/>
                            <w:color w:val="00B050"/>
                            <w:sz w:val="18"/>
                            <w:szCs w:val="18"/>
                            <w:lang w:val="en-US" w:eastAsia="fr-FR"/>
                          </w:rPr>
                        </w:pPr>
                        <w:r w:rsidRPr="00395B22">
                          <w:rPr>
                            <w:rFonts w:eastAsia="Times New Roman"/>
                            <w:color w:val="00B050"/>
                            <w:sz w:val="18"/>
                            <w:szCs w:val="18"/>
                            <w:lang w:val="en-US" w:eastAsia="fr-FR"/>
                          </w:rPr>
                          <w:t>print ("")</w:t>
                        </w:r>
                      </w:p>
                      <w:p w:rsidR="009158C6" w:rsidRPr="00395B22" w:rsidRDefault="009158C6" w:rsidP="009158C6">
                        <w:pPr>
                          <w:spacing w:after="0" w:line="240" w:lineRule="auto"/>
                          <w:rPr>
                            <w:rFonts w:eastAsia="Times New Roman"/>
                            <w:color w:val="00B050"/>
                            <w:sz w:val="18"/>
                            <w:szCs w:val="18"/>
                            <w:lang w:val="en-US" w:eastAsia="fr-FR"/>
                          </w:rPr>
                        </w:pPr>
                        <w:proofErr w:type="gramStart"/>
                        <w:r w:rsidRPr="00395B22">
                          <w:rPr>
                            <w:rFonts w:eastAsia="Times New Roman"/>
                            <w:color w:val="00B050"/>
                            <w:sz w:val="18"/>
                            <w:szCs w:val="18"/>
                            <w:lang w:val="en-US" w:eastAsia="fr-FR"/>
                          </w:rPr>
                          <w:t>print</w:t>
                        </w:r>
                        <w:proofErr w:type="gramEnd"/>
                        <w:r w:rsidRPr="00395B22">
                          <w:rPr>
                            <w:rFonts w:eastAsia="Times New Roman"/>
                            <w:color w:val="00B050"/>
                            <w:sz w:val="18"/>
                            <w:szCs w:val="18"/>
                            <w:lang w:val="en-US" w:eastAsia="fr-FR"/>
                          </w:rPr>
                          <w:t xml:space="preserve"> ("</w:t>
                        </w:r>
                        <w:r w:rsidRPr="00395B22">
                          <w:rPr>
                            <w:rFonts w:eastAsia="Times New Roman"/>
                            <w:b/>
                            <w:color w:val="FF0000"/>
                            <w:sz w:val="18"/>
                            <w:szCs w:val="18"/>
                            <w:lang w:val="en-US" w:eastAsia="fr-FR"/>
                          </w:rPr>
                          <w:t xml:space="preserve">    </w:t>
                        </w:r>
                        <w:r w:rsidR="000E03DE">
                          <w:rPr>
                            <w:rFonts w:eastAsia="Times New Roman"/>
                            <w:b/>
                            <w:color w:val="FF0000"/>
                            <w:sz w:val="18"/>
                            <w:szCs w:val="18"/>
                            <w:lang w:val="en-US" w:eastAsia="fr-FR"/>
                          </w:rPr>
                          <w:t>Á</w:t>
                        </w:r>
                        <w:r w:rsidRPr="00395B22">
                          <w:rPr>
                            <w:rFonts w:eastAsia="Times New Roman"/>
                            <w:b/>
                            <w:color w:val="FF0000"/>
                            <w:sz w:val="18"/>
                            <w:szCs w:val="18"/>
                            <w:lang w:val="en-US" w:eastAsia="fr-FR"/>
                          </w:rPr>
                          <w:t xml:space="preserve"> COMPLETER   </w:t>
                        </w:r>
                        <w:r w:rsidRPr="00395B22">
                          <w:rPr>
                            <w:rFonts w:eastAsia="Times New Roman"/>
                            <w:color w:val="00B050"/>
                            <w:sz w:val="18"/>
                            <w:szCs w:val="18"/>
                            <w:lang w:val="en-US" w:eastAsia="fr-FR"/>
                          </w:rPr>
                          <w:t>")</w:t>
                        </w:r>
                      </w:p>
                      <w:p w:rsidR="009158C6" w:rsidRPr="00395B22" w:rsidRDefault="009158C6" w:rsidP="009158C6">
                        <w:pPr>
                          <w:spacing w:after="0" w:line="240" w:lineRule="auto"/>
                          <w:rPr>
                            <w:rFonts w:eastAsia="Times New Roman"/>
                            <w:color w:val="00B050"/>
                            <w:sz w:val="18"/>
                            <w:szCs w:val="18"/>
                            <w:lang w:val="en-US" w:eastAsia="fr-FR"/>
                          </w:rPr>
                        </w:pPr>
                        <w:proofErr w:type="gramStart"/>
                        <w:r w:rsidRPr="00395B22">
                          <w:rPr>
                            <w:rFonts w:eastAsia="Times New Roman"/>
                            <w:color w:val="00B050"/>
                            <w:sz w:val="18"/>
                            <w:szCs w:val="18"/>
                            <w:lang w:val="en-US" w:eastAsia="fr-FR"/>
                          </w:rPr>
                          <w:t>print</w:t>
                        </w:r>
                        <w:proofErr w:type="gramEnd"/>
                        <w:r w:rsidRPr="00395B22">
                          <w:rPr>
                            <w:rFonts w:eastAsia="Times New Roman"/>
                            <w:color w:val="00B050"/>
                            <w:sz w:val="18"/>
                            <w:szCs w:val="18"/>
                            <w:lang w:val="en-US" w:eastAsia="fr-FR"/>
                          </w:rPr>
                          <w:t xml:space="preserve"> ("</w:t>
                        </w:r>
                        <w:r w:rsidRPr="00395B22">
                          <w:rPr>
                            <w:rFonts w:eastAsia="Times New Roman"/>
                            <w:b/>
                            <w:color w:val="FF0000"/>
                            <w:sz w:val="18"/>
                            <w:szCs w:val="18"/>
                            <w:lang w:val="en-US" w:eastAsia="fr-FR"/>
                          </w:rPr>
                          <w:t xml:space="preserve">    A COMPLETER   </w:t>
                        </w:r>
                        <w:r w:rsidRPr="00395B22">
                          <w:rPr>
                            <w:rFonts w:eastAsia="Times New Roman"/>
                            <w:color w:val="00B050"/>
                            <w:sz w:val="18"/>
                            <w:szCs w:val="18"/>
                            <w:lang w:val="en-US" w:eastAsia="fr-FR"/>
                          </w:rPr>
                          <w:t>")</w:t>
                        </w:r>
                      </w:p>
                      <w:p w:rsidR="009158C6" w:rsidRPr="00395B22" w:rsidRDefault="009158C6" w:rsidP="009158C6">
                        <w:pPr>
                          <w:spacing w:after="0" w:line="240" w:lineRule="auto"/>
                          <w:rPr>
                            <w:rFonts w:eastAsia="Times New Roman"/>
                            <w:sz w:val="18"/>
                            <w:szCs w:val="18"/>
                            <w:lang w:val="en-US" w:eastAsia="fr-FR"/>
                          </w:rPr>
                        </w:pPr>
                        <w:r w:rsidRPr="00395B22">
                          <w:rPr>
                            <w:rFonts w:eastAsia="Times New Roman"/>
                            <w:color w:val="00B050"/>
                            <w:sz w:val="18"/>
                            <w:szCs w:val="18"/>
                            <w:lang w:val="en-US" w:eastAsia="fr-FR"/>
                          </w:rPr>
                          <w:t>print ("")</w:t>
                        </w:r>
                      </w:p>
                      <w:p w:rsidR="009158C6" w:rsidRPr="00395B22" w:rsidRDefault="009158C6" w:rsidP="009158C6">
                        <w:pPr>
                          <w:spacing w:after="0" w:line="240" w:lineRule="auto"/>
                          <w:rPr>
                            <w:rFonts w:eastAsia="Times New Roman"/>
                            <w:sz w:val="18"/>
                            <w:szCs w:val="18"/>
                            <w:lang w:val="en-US" w:eastAsia="fr-FR"/>
                          </w:rPr>
                        </w:pPr>
                      </w:p>
                      <w:p w:rsidR="009158C6" w:rsidRPr="00395B22" w:rsidRDefault="009158C6" w:rsidP="009158C6">
                        <w:pPr>
                          <w:spacing w:after="0" w:line="240" w:lineRule="auto"/>
                          <w:rPr>
                            <w:rFonts w:eastAsia="Times New Roman"/>
                            <w:color w:val="00B0F0"/>
                            <w:sz w:val="18"/>
                            <w:szCs w:val="18"/>
                            <w:lang w:val="en-US" w:eastAsia="fr-FR"/>
                          </w:rPr>
                        </w:pPr>
                        <w:r w:rsidRPr="00395B22">
                          <w:rPr>
                            <w:rFonts w:eastAsia="Times New Roman"/>
                            <w:color w:val="00B0F0"/>
                            <w:sz w:val="18"/>
                            <w:szCs w:val="18"/>
                            <w:lang w:val="en-US" w:eastAsia="fr-FR"/>
                          </w:rPr>
                          <w:t>rep1 = "</w:t>
                        </w:r>
                        <w:proofErr w:type="spellStart"/>
                        <w:r w:rsidRPr="00395B22">
                          <w:rPr>
                            <w:rFonts w:eastAsia="Times New Roman"/>
                            <w:color w:val="00B0F0"/>
                            <w:sz w:val="18"/>
                            <w:szCs w:val="18"/>
                            <w:lang w:val="en-US" w:eastAsia="fr-FR"/>
                          </w:rPr>
                          <w:t>oui</w:t>
                        </w:r>
                        <w:proofErr w:type="spellEnd"/>
                        <w:r w:rsidRPr="00395B22">
                          <w:rPr>
                            <w:rFonts w:eastAsia="Times New Roman"/>
                            <w:color w:val="00B0F0"/>
                            <w:sz w:val="18"/>
                            <w:szCs w:val="18"/>
                            <w:lang w:val="en-US" w:eastAsia="fr-FR"/>
                          </w:rPr>
                          <w:t>"</w:t>
                        </w:r>
                      </w:p>
                      <w:p w:rsidR="009158C6" w:rsidRPr="00395B22" w:rsidRDefault="009158C6" w:rsidP="009158C6">
                        <w:pPr>
                          <w:spacing w:after="0" w:line="240" w:lineRule="auto"/>
                          <w:rPr>
                            <w:rFonts w:eastAsia="Times New Roman"/>
                            <w:color w:val="00B0F0"/>
                            <w:sz w:val="18"/>
                            <w:szCs w:val="18"/>
                            <w:lang w:val="en-US" w:eastAsia="fr-FR"/>
                          </w:rPr>
                        </w:pPr>
                        <w:proofErr w:type="gramStart"/>
                        <w:r w:rsidRPr="00395B22">
                          <w:rPr>
                            <w:rFonts w:eastAsia="Times New Roman"/>
                            <w:color w:val="00B0F0"/>
                            <w:sz w:val="18"/>
                            <w:szCs w:val="18"/>
                            <w:lang w:val="en-US" w:eastAsia="fr-FR"/>
                          </w:rPr>
                          <w:t>while</w:t>
                        </w:r>
                        <w:proofErr w:type="gramEnd"/>
                        <w:r w:rsidRPr="00395B22">
                          <w:rPr>
                            <w:rFonts w:eastAsia="Times New Roman"/>
                            <w:color w:val="00B0F0"/>
                            <w:sz w:val="18"/>
                            <w:szCs w:val="18"/>
                            <w:lang w:val="en-US" w:eastAsia="fr-FR"/>
                          </w:rPr>
                          <w:t xml:space="preserve"> rep1 == "</w:t>
                        </w:r>
                        <w:proofErr w:type="spellStart"/>
                        <w:r w:rsidRPr="00395B22">
                          <w:rPr>
                            <w:rFonts w:eastAsia="Times New Roman"/>
                            <w:color w:val="00B0F0"/>
                            <w:sz w:val="18"/>
                            <w:szCs w:val="18"/>
                            <w:lang w:val="en-US" w:eastAsia="fr-FR"/>
                          </w:rPr>
                          <w:t>oui</w:t>
                        </w:r>
                        <w:proofErr w:type="spellEnd"/>
                        <w:r w:rsidRPr="00395B22">
                          <w:rPr>
                            <w:rFonts w:eastAsia="Times New Roman"/>
                            <w:color w:val="00B0F0"/>
                            <w:sz w:val="18"/>
                            <w:szCs w:val="18"/>
                            <w:lang w:val="en-US" w:eastAsia="fr-FR"/>
                          </w:rPr>
                          <w:t>" :</w:t>
                        </w:r>
                      </w:p>
                      <w:p w:rsidR="009158C6" w:rsidRPr="00395B22" w:rsidRDefault="009158C6" w:rsidP="009158C6">
                        <w:pPr>
                          <w:spacing w:after="0" w:line="240" w:lineRule="auto"/>
                          <w:ind w:firstLine="708"/>
                          <w:rPr>
                            <w:rFonts w:eastAsia="Times New Roman"/>
                            <w:color w:val="7030A0"/>
                            <w:sz w:val="18"/>
                            <w:szCs w:val="18"/>
                            <w:lang w:val="en-US" w:eastAsia="fr-FR"/>
                          </w:rPr>
                        </w:pPr>
                        <w:r w:rsidRPr="00395B22">
                          <w:rPr>
                            <w:rFonts w:eastAsia="Times New Roman"/>
                            <w:color w:val="7030A0"/>
                            <w:sz w:val="18"/>
                            <w:szCs w:val="18"/>
                            <w:lang w:val="en-US" w:eastAsia="fr-FR"/>
                          </w:rPr>
                          <w:t>print ("-------------------------------------------------------")</w:t>
                        </w:r>
                      </w:p>
                      <w:p w:rsidR="009158C6" w:rsidRPr="00395B22" w:rsidRDefault="009158C6" w:rsidP="009158C6">
                        <w:pPr>
                          <w:spacing w:after="0" w:line="240" w:lineRule="auto"/>
                          <w:ind w:firstLine="708"/>
                          <w:rPr>
                            <w:rFonts w:eastAsia="Times New Roman"/>
                            <w:color w:val="7030A0"/>
                            <w:sz w:val="18"/>
                            <w:szCs w:val="18"/>
                            <w:lang w:val="en-US" w:eastAsia="fr-FR"/>
                          </w:rPr>
                        </w:pPr>
                        <w:r w:rsidRPr="00395B22">
                          <w:rPr>
                            <w:rFonts w:eastAsia="Times New Roman"/>
                            <w:color w:val="7030A0"/>
                            <w:sz w:val="18"/>
                            <w:szCs w:val="18"/>
                            <w:lang w:val="en-US" w:eastAsia="fr-FR"/>
                          </w:rPr>
                          <w:t>print ("</w:t>
                        </w:r>
                        <w:r w:rsidRPr="00395B22">
                          <w:rPr>
                            <w:rFonts w:eastAsia="Times New Roman"/>
                            <w:b/>
                            <w:color w:val="FF0000"/>
                            <w:sz w:val="18"/>
                            <w:szCs w:val="18"/>
                            <w:lang w:val="en-US" w:eastAsia="fr-FR"/>
                          </w:rPr>
                          <w:t xml:space="preserve">    A COMPLETER   </w:t>
                        </w:r>
                        <w:r w:rsidRPr="00395B22">
                          <w:rPr>
                            <w:rFonts w:eastAsia="Times New Roman"/>
                            <w:color w:val="7030A0"/>
                            <w:sz w:val="18"/>
                            <w:szCs w:val="18"/>
                            <w:lang w:val="en-US" w:eastAsia="fr-FR"/>
                          </w:rPr>
                          <w:t>")</w:t>
                        </w:r>
                      </w:p>
                      <w:p w:rsidR="009158C6" w:rsidRPr="00395B22" w:rsidRDefault="009158C6" w:rsidP="009158C6">
                        <w:pPr>
                          <w:spacing w:after="0" w:line="240" w:lineRule="auto"/>
                          <w:ind w:firstLine="708"/>
                          <w:rPr>
                            <w:rFonts w:eastAsia="Times New Roman"/>
                            <w:color w:val="7030A0"/>
                            <w:sz w:val="18"/>
                            <w:szCs w:val="18"/>
                            <w:lang w:val="en-US" w:eastAsia="fr-FR"/>
                          </w:rPr>
                        </w:pPr>
                        <w:r w:rsidRPr="00395B22">
                          <w:rPr>
                            <w:rFonts w:eastAsia="Times New Roman"/>
                            <w:color w:val="7030A0"/>
                            <w:sz w:val="18"/>
                            <w:szCs w:val="18"/>
                            <w:lang w:val="en-US" w:eastAsia="fr-FR"/>
                          </w:rPr>
                          <w:t>print ("</w:t>
                        </w:r>
                        <w:r w:rsidRPr="00395B22">
                          <w:rPr>
                            <w:rFonts w:eastAsia="Times New Roman"/>
                            <w:b/>
                            <w:color w:val="FF0000"/>
                            <w:sz w:val="18"/>
                            <w:szCs w:val="18"/>
                            <w:lang w:val="en-US" w:eastAsia="fr-FR"/>
                          </w:rPr>
                          <w:t xml:space="preserve">    A COMPLETER   </w:t>
                        </w:r>
                        <w:r w:rsidRPr="00395B22">
                          <w:rPr>
                            <w:rFonts w:eastAsia="Times New Roman"/>
                            <w:color w:val="7030A0"/>
                            <w:sz w:val="18"/>
                            <w:szCs w:val="18"/>
                            <w:lang w:val="en-US" w:eastAsia="fr-FR"/>
                          </w:rPr>
                          <w:t>")</w:t>
                        </w:r>
                      </w:p>
                      <w:p w:rsidR="009158C6" w:rsidRPr="00395B22" w:rsidRDefault="009158C6" w:rsidP="009158C6">
                        <w:pPr>
                          <w:spacing w:after="0" w:line="240" w:lineRule="auto"/>
                          <w:ind w:firstLine="708"/>
                          <w:rPr>
                            <w:rFonts w:eastAsia="Times New Roman"/>
                            <w:color w:val="7030A0"/>
                            <w:sz w:val="18"/>
                            <w:szCs w:val="18"/>
                            <w:lang w:val="en-US" w:eastAsia="fr-FR"/>
                          </w:rPr>
                        </w:pPr>
                        <w:r w:rsidRPr="00395B22">
                          <w:rPr>
                            <w:rFonts w:eastAsia="Times New Roman"/>
                            <w:color w:val="7030A0"/>
                            <w:sz w:val="18"/>
                            <w:szCs w:val="18"/>
                            <w:lang w:val="en-US" w:eastAsia="fr-FR"/>
                          </w:rPr>
                          <w:t>rep2 = input ()</w:t>
                        </w:r>
                        <w:r w:rsidRPr="00395B22">
                          <w:rPr>
                            <w:rFonts w:eastAsia="Times New Roman"/>
                            <w:color w:val="7030A0"/>
                            <w:sz w:val="18"/>
                            <w:szCs w:val="18"/>
                            <w:lang w:val="en-US" w:eastAsia="fr-FR"/>
                          </w:rPr>
                          <w:br/>
                        </w:r>
                      </w:p>
                      <w:p w:rsidR="009158C6" w:rsidRPr="001B4505" w:rsidRDefault="009158C6" w:rsidP="009158C6">
                        <w:pPr>
                          <w:spacing w:after="0" w:line="240" w:lineRule="auto"/>
                          <w:ind w:firstLine="708"/>
                          <w:rPr>
                            <w:rFonts w:eastAsia="Times New Roman"/>
                            <w:color w:val="7030A0"/>
                            <w:sz w:val="18"/>
                            <w:szCs w:val="18"/>
                            <w:lang w:eastAsia="fr-FR"/>
                          </w:rPr>
                        </w:pPr>
                        <w:proofErr w:type="gramStart"/>
                        <w:r w:rsidRPr="001B4505">
                          <w:rPr>
                            <w:rFonts w:eastAsia="Times New Roman"/>
                            <w:color w:val="7030A0"/>
                            <w:sz w:val="18"/>
                            <w:szCs w:val="18"/>
                            <w:lang w:eastAsia="fr-FR"/>
                          </w:rPr>
                          <w:t>if</w:t>
                        </w:r>
                        <w:proofErr w:type="gramEnd"/>
                        <w:r w:rsidRPr="001B4505">
                          <w:rPr>
                            <w:rFonts w:eastAsia="Times New Roman"/>
                            <w:color w:val="7030A0"/>
                            <w:sz w:val="18"/>
                            <w:szCs w:val="18"/>
                            <w:lang w:eastAsia="fr-FR"/>
                          </w:rPr>
                          <w:t xml:space="preserve"> rep2 == "</w:t>
                        </w:r>
                        <w:r w:rsidRPr="001B4505">
                          <w:rPr>
                            <w:rFonts w:eastAsia="Times New Roman"/>
                            <w:color w:val="BF8F00"/>
                            <w:sz w:val="18"/>
                            <w:szCs w:val="18"/>
                            <w:lang w:eastAsia="fr-FR"/>
                          </w:rPr>
                          <w:t>indice</w:t>
                        </w:r>
                        <w:r w:rsidRPr="001B4505">
                          <w:rPr>
                            <w:rFonts w:eastAsia="Times New Roman"/>
                            <w:color w:val="7030A0"/>
                            <w:sz w:val="18"/>
                            <w:szCs w:val="18"/>
                            <w:lang w:eastAsia="fr-FR"/>
                          </w:rPr>
                          <w:t>" :</w:t>
                        </w:r>
                      </w:p>
                      <w:p w:rsidR="009158C6" w:rsidRPr="001B4505" w:rsidRDefault="009158C6" w:rsidP="009158C6">
                        <w:pPr>
                          <w:spacing w:after="0" w:line="240" w:lineRule="auto"/>
                          <w:ind w:left="708" w:firstLine="708"/>
                          <w:rPr>
                            <w:rFonts w:eastAsia="Times New Roman"/>
                            <w:color w:val="BF8F00"/>
                            <w:sz w:val="18"/>
                            <w:szCs w:val="18"/>
                            <w:lang w:eastAsia="fr-FR"/>
                          </w:rPr>
                        </w:pPr>
                        <w:proofErr w:type="gramStart"/>
                        <w:r w:rsidRPr="001B4505">
                          <w:rPr>
                            <w:rFonts w:eastAsia="Times New Roman"/>
                            <w:color w:val="BF8F00"/>
                            <w:sz w:val="18"/>
                            <w:szCs w:val="18"/>
                            <w:lang w:eastAsia="fr-FR"/>
                          </w:rPr>
                          <w:t>print</w:t>
                        </w:r>
                        <w:proofErr w:type="gramEnd"/>
                        <w:r w:rsidRPr="001B4505">
                          <w:rPr>
                            <w:rFonts w:eastAsia="Times New Roman"/>
                            <w:color w:val="BF8F00"/>
                            <w:sz w:val="18"/>
                            <w:szCs w:val="18"/>
                            <w:lang w:eastAsia="fr-FR"/>
                          </w:rPr>
                          <w:t xml:space="preserve"> ("-------------------------------------------------------")</w:t>
                        </w:r>
                      </w:p>
                      <w:p w:rsidR="009158C6" w:rsidRPr="001B4505" w:rsidRDefault="009158C6" w:rsidP="009158C6">
                        <w:pPr>
                          <w:spacing w:after="0" w:line="240" w:lineRule="auto"/>
                          <w:ind w:left="1416"/>
                          <w:rPr>
                            <w:rFonts w:eastAsia="Times New Roman"/>
                            <w:color w:val="BF8F00"/>
                            <w:sz w:val="18"/>
                            <w:szCs w:val="18"/>
                            <w:lang w:eastAsia="fr-FR"/>
                          </w:rPr>
                        </w:pPr>
                        <w:proofErr w:type="gramStart"/>
                        <w:r w:rsidRPr="001B4505">
                          <w:rPr>
                            <w:rFonts w:eastAsia="Times New Roman"/>
                            <w:color w:val="BF8F00"/>
                            <w:sz w:val="18"/>
                            <w:szCs w:val="18"/>
                            <w:lang w:eastAsia="fr-FR"/>
                          </w:rPr>
                          <w:t>print</w:t>
                        </w:r>
                        <w:proofErr w:type="gramEnd"/>
                        <w:r w:rsidRPr="001B4505">
                          <w:rPr>
                            <w:rFonts w:eastAsia="Times New Roman"/>
                            <w:color w:val="BF8F00"/>
                            <w:sz w:val="18"/>
                            <w:szCs w:val="18"/>
                            <w:lang w:eastAsia="fr-FR"/>
                          </w:rPr>
                          <w:t xml:space="preserve"> ("Indiquer la valeur de la mesure de l'angle d'incidence en ° et la valeur de l'indice du milieu associé")</w:t>
                        </w:r>
                      </w:p>
                      <w:p w:rsidR="009158C6" w:rsidRPr="00C67059" w:rsidRDefault="009158C6" w:rsidP="009158C6">
                        <w:pPr>
                          <w:spacing w:after="0" w:line="240" w:lineRule="auto"/>
                          <w:ind w:left="708" w:firstLine="708"/>
                          <w:rPr>
                            <w:rFonts w:eastAsia="Times New Roman"/>
                            <w:color w:val="BF8F00"/>
                            <w:sz w:val="18"/>
                            <w:szCs w:val="18"/>
                            <w:lang w:val="en-US" w:eastAsia="fr-FR"/>
                          </w:rPr>
                        </w:pPr>
                        <w:r w:rsidRPr="00C67059">
                          <w:rPr>
                            <w:rFonts w:eastAsia="Times New Roman"/>
                            <w:color w:val="BF8F00"/>
                            <w:sz w:val="18"/>
                            <w:szCs w:val="18"/>
                            <w:lang w:val="en-US" w:eastAsia="fr-FR"/>
                          </w:rPr>
                          <w:t>rep_i</w:t>
                        </w:r>
                        <w:proofErr w:type="gramStart"/>
                        <w:r w:rsidRPr="00C67059">
                          <w:rPr>
                            <w:rFonts w:eastAsia="Times New Roman"/>
                            <w:color w:val="BF8F00"/>
                            <w:sz w:val="18"/>
                            <w:szCs w:val="18"/>
                            <w:lang w:val="en-US" w:eastAsia="fr-FR"/>
                          </w:rPr>
                          <w:t>,rep</w:t>
                        </w:r>
                        <w:proofErr w:type="gramEnd"/>
                        <w:r w:rsidRPr="00C67059">
                          <w:rPr>
                            <w:rFonts w:eastAsia="Times New Roman"/>
                            <w:color w:val="BF8F00"/>
                            <w:sz w:val="18"/>
                            <w:szCs w:val="18"/>
                            <w:lang w:val="en-US" w:eastAsia="fr-FR"/>
                          </w:rPr>
                          <w:t>_n1 = input ().split (" ")</w:t>
                        </w:r>
                      </w:p>
                      <w:p w:rsidR="009158C6" w:rsidRPr="00395B22" w:rsidRDefault="009158C6" w:rsidP="009158C6">
                        <w:pPr>
                          <w:spacing w:after="0" w:line="240" w:lineRule="auto"/>
                          <w:ind w:left="708" w:firstLine="708"/>
                          <w:rPr>
                            <w:rFonts w:eastAsia="Times New Roman"/>
                            <w:color w:val="BF8F00"/>
                            <w:sz w:val="18"/>
                            <w:szCs w:val="18"/>
                            <w:lang w:val="en-US" w:eastAsia="fr-FR"/>
                          </w:rPr>
                        </w:pPr>
                        <w:proofErr w:type="spellStart"/>
                        <w:r w:rsidRPr="00395B22">
                          <w:rPr>
                            <w:rFonts w:eastAsia="Times New Roman"/>
                            <w:color w:val="BF8F00"/>
                            <w:sz w:val="18"/>
                            <w:szCs w:val="18"/>
                            <w:lang w:val="en-US" w:eastAsia="fr-FR"/>
                          </w:rPr>
                          <w:t>i</w:t>
                        </w:r>
                        <w:proofErr w:type="spellEnd"/>
                        <w:r w:rsidRPr="00395B22">
                          <w:rPr>
                            <w:rFonts w:eastAsia="Times New Roman"/>
                            <w:color w:val="BF8F00"/>
                            <w:sz w:val="18"/>
                            <w:szCs w:val="18"/>
                            <w:lang w:val="en-US" w:eastAsia="fr-FR"/>
                          </w:rPr>
                          <w:t>=float (</w:t>
                        </w:r>
                        <w:proofErr w:type="spellStart"/>
                        <w:r w:rsidRPr="00395B22">
                          <w:rPr>
                            <w:rFonts w:eastAsia="Times New Roman"/>
                            <w:color w:val="BF8F00"/>
                            <w:sz w:val="18"/>
                            <w:szCs w:val="18"/>
                            <w:lang w:val="en-US" w:eastAsia="fr-FR"/>
                          </w:rPr>
                          <w:t>rep_i</w:t>
                        </w:r>
                        <w:proofErr w:type="spellEnd"/>
                        <w:r w:rsidRPr="00395B22">
                          <w:rPr>
                            <w:rFonts w:eastAsia="Times New Roman"/>
                            <w:color w:val="BF8F00"/>
                            <w:sz w:val="18"/>
                            <w:szCs w:val="18"/>
                            <w:lang w:val="en-US" w:eastAsia="fr-FR"/>
                          </w:rPr>
                          <w:t>)</w:t>
                        </w:r>
                      </w:p>
                      <w:p w:rsidR="009158C6" w:rsidRPr="00395B22" w:rsidRDefault="009158C6" w:rsidP="009158C6">
                        <w:pPr>
                          <w:spacing w:after="0" w:line="240" w:lineRule="auto"/>
                          <w:ind w:left="708" w:firstLine="708"/>
                          <w:rPr>
                            <w:rFonts w:eastAsia="Times New Roman"/>
                            <w:color w:val="BF8F00"/>
                            <w:sz w:val="18"/>
                            <w:szCs w:val="18"/>
                            <w:lang w:val="en-US" w:eastAsia="fr-FR"/>
                          </w:rPr>
                        </w:pPr>
                        <w:r w:rsidRPr="00395B22">
                          <w:rPr>
                            <w:rFonts w:eastAsia="Times New Roman"/>
                            <w:color w:val="BF8F00"/>
                            <w:sz w:val="18"/>
                            <w:szCs w:val="18"/>
                            <w:lang w:val="en-US" w:eastAsia="fr-FR"/>
                          </w:rPr>
                          <w:t>n1=float (rep_n1)</w:t>
                        </w:r>
                      </w:p>
                      <w:p w:rsidR="009158C6" w:rsidRPr="001B4505" w:rsidRDefault="009158C6" w:rsidP="009158C6">
                        <w:pPr>
                          <w:spacing w:after="0" w:line="240" w:lineRule="auto"/>
                          <w:ind w:left="1416"/>
                          <w:rPr>
                            <w:rFonts w:eastAsia="Times New Roman"/>
                            <w:color w:val="BF8F00"/>
                            <w:sz w:val="18"/>
                            <w:szCs w:val="18"/>
                            <w:lang w:eastAsia="fr-FR"/>
                          </w:rPr>
                        </w:pPr>
                        <w:r w:rsidRPr="003215A0">
                          <w:rPr>
                            <w:rFonts w:eastAsia="Times New Roman"/>
                            <w:color w:val="BF8F00"/>
                            <w:sz w:val="18"/>
                            <w:szCs w:val="18"/>
                            <w:lang w:val="en-US" w:eastAsia="fr-FR"/>
                          </w:rPr>
                          <w:br/>
                        </w:r>
                        <w:proofErr w:type="spellStart"/>
                        <w:proofErr w:type="gramStart"/>
                        <w:r w:rsidRPr="001B4505">
                          <w:rPr>
                            <w:rFonts w:eastAsia="Times New Roman"/>
                            <w:color w:val="BF8F00"/>
                            <w:sz w:val="18"/>
                            <w:szCs w:val="18"/>
                            <w:lang w:eastAsia="fr-FR"/>
                          </w:rPr>
                          <w:t>print</w:t>
                        </w:r>
                        <w:proofErr w:type="spellEnd"/>
                        <w:proofErr w:type="gramEnd"/>
                        <w:r w:rsidRPr="001B4505">
                          <w:rPr>
                            <w:rFonts w:eastAsia="Times New Roman"/>
                            <w:color w:val="BF8F00"/>
                            <w:sz w:val="18"/>
                            <w:szCs w:val="18"/>
                            <w:lang w:eastAsia="fr-FR"/>
                          </w:rPr>
                          <w:t xml:space="preserve"> ("Indiquer maintenant la valeur de la mesure de l'angle de réfraction")</w:t>
                        </w:r>
                      </w:p>
                      <w:p w:rsidR="009158C6" w:rsidRPr="00395B22" w:rsidRDefault="009158C6" w:rsidP="009158C6">
                        <w:pPr>
                          <w:spacing w:after="0" w:line="240" w:lineRule="auto"/>
                          <w:ind w:left="708" w:firstLine="708"/>
                          <w:rPr>
                            <w:rFonts w:eastAsia="Times New Roman"/>
                            <w:color w:val="BF8F00"/>
                            <w:sz w:val="18"/>
                            <w:szCs w:val="18"/>
                            <w:lang w:val="en-US" w:eastAsia="fr-FR"/>
                          </w:rPr>
                        </w:pPr>
                        <w:proofErr w:type="spellStart"/>
                        <w:r w:rsidRPr="00395B22">
                          <w:rPr>
                            <w:rFonts w:eastAsia="Times New Roman"/>
                            <w:color w:val="BF8F00"/>
                            <w:sz w:val="18"/>
                            <w:szCs w:val="18"/>
                            <w:lang w:val="en-US" w:eastAsia="fr-FR"/>
                          </w:rPr>
                          <w:t>rep_r</w:t>
                        </w:r>
                        <w:proofErr w:type="spellEnd"/>
                        <w:r w:rsidRPr="00395B22">
                          <w:rPr>
                            <w:rFonts w:eastAsia="Times New Roman"/>
                            <w:color w:val="BF8F00"/>
                            <w:sz w:val="18"/>
                            <w:szCs w:val="18"/>
                            <w:lang w:val="en-US" w:eastAsia="fr-FR"/>
                          </w:rPr>
                          <w:t xml:space="preserve"> = input ()</w:t>
                        </w:r>
                      </w:p>
                      <w:p w:rsidR="009158C6" w:rsidRPr="00395B22" w:rsidRDefault="009158C6" w:rsidP="009158C6">
                        <w:pPr>
                          <w:spacing w:after="0" w:line="240" w:lineRule="auto"/>
                          <w:ind w:left="708" w:firstLine="708"/>
                          <w:rPr>
                            <w:rFonts w:eastAsia="Times New Roman"/>
                            <w:color w:val="BF8F00"/>
                            <w:sz w:val="18"/>
                            <w:szCs w:val="18"/>
                            <w:lang w:val="en-US" w:eastAsia="fr-FR"/>
                          </w:rPr>
                        </w:pPr>
                        <w:r w:rsidRPr="00395B22">
                          <w:rPr>
                            <w:rFonts w:eastAsia="Times New Roman"/>
                            <w:color w:val="BF8F00"/>
                            <w:sz w:val="18"/>
                            <w:szCs w:val="18"/>
                            <w:lang w:val="en-US" w:eastAsia="fr-FR"/>
                          </w:rPr>
                          <w:t>r=float (</w:t>
                        </w:r>
                        <w:proofErr w:type="spellStart"/>
                        <w:r w:rsidRPr="00395B22">
                          <w:rPr>
                            <w:rFonts w:eastAsia="Times New Roman"/>
                            <w:color w:val="BF8F00"/>
                            <w:sz w:val="18"/>
                            <w:szCs w:val="18"/>
                            <w:lang w:val="en-US" w:eastAsia="fr-FR"/>
                          </w:rPr>
                          <w:t>rep_r</w:t>
                        </w:r>
                        <w:proofErr w:type="spellEnd"/>
                        <w:r w:rsidRPr="00395B22">
                          <w:rPr>
                            <w:rFonts w:eastAsia="Times New Roman"/>
                            <w:color w:val="BF8F00"/>
                            <w:sz w:val="18"/>
                            <w:szCs w:val="18"/>
                            <w:lang w:val="en-US" w:eastAsia="fr-FR"/>
                          </w:rPr>
                          <w:t>)</w:t>
                        </w:r>
                      </w:p>
                      <w:p w:rsidR="009158C6" w:rsidRPr="00395B22" w:rsidRDefault="009158C6" w:rsidP="009158C6">
                        <w:pPr>
                          <w:spacing w:after="0" w:line="240" w:lineRule="auto"/>
                          <w:rPr>
                            <w:rFonts w:eastAsia="Times New Roman"/>
                            <w:color w:val="BF8F00"/>
                            <w:sz w:val="18"/>
                            <w:szCs w:val="18"/>
                            <w:lang w:val="en-US" w:eastAsia="fr-FR"/>
                          </w:rPr>
                        </w:pPr>
                      </w:p>
                      <w:p w:rsidR="009158C6" w:rsidRPr="00B53178" w:rsidRDefault="009158C6" w:rsidP="009158C6">
                        <w:pPr>
                          <w:spacing w:after="0" w:line="240" w:lineRule="auto"/>
                          <w:ind w:left="708" w:firstLine="708"/>
                          <w:rPr>
                            <w:rFonts w:eastAsia="Times New Roman"/>
                            <w:color w:val="BF8F00"/>
                            <w:sz w:val="18"/>
                            <w:szCs w:val="18"/>
                            <w:lang w:eastAsia="fr-FR"/>
                          </w:rPr>
                        </w:pPr>
                        <w:proofErr w:type="gramStart"/>
                        <w:r w:rsidRPr="00B53178">
                          <w:rPr>
                            <w:rFonts w:eastAsia="Times New Roman"/>
                            <w:color w:val="BF8F00"/>
                            <w:sz w:val="18"/>
                            <w:szCs w:val="18"/>
                            <w:lang w:eastAsia="fr-FR"/>
                          </w:rPr>
                          <w:t>n2</w:t>
                        </w:r>
                        <w:proofErr w:type="gramEnd"/>
                        <w:r w:rsidRPr="00B53178">
                          <w:rPr>
                            <w:rFonts w:eastAsia="Times New Roman"/>
                            <w:color w:val="BF8F00"/>
                            <w:sz w:val="18"/>
                            <w:szCs w:val="18"/>
                            <w:lang w:eastAsia="fr-FR"/>
                          </w:rPr>
                          <w:t xml:space="preserve"> = </w:t>
                        </w:r>
                        <w:r>
                          <w:rPr>
                            <w:rFonts w:eastAsia="Times New Roman"/>
                            <w:b/>
                            <w:color w:val="FF0000"/>
                            <w:sz w:val="18"/>
                            <w:szCs w:val="18"/>
                            <w:lang w:eastAsia="fr-FR"/>
                          </w:rPr>
                          <w:t xml:space="preserve">   </w:t>
                        </w:r>
                        <w:r w:rsidRPr="00A74C79">
                          <w:rPr>
                            <w:rFonts w:eastAsia="Times New Roman"/>
                            <w:b/>
                            <w:color w:val="FF0000"/>
                            <w:sz w:val="18"/>
                            <w:szCs w:val="18"/>
                            <w:lang w:eastAsia="fr-FR"/>
                          </w:rPr>
                          <w:t xml:space="preserve"> A COMPLETER</w:t>
                        </w:r>
                        <w:r>
                          <w:rPr>
                            <w:rFonts w:eastAsia="Times New Roman"/>
                            <w:b/>
                            <w:color w:val="FF0000"/>
                            <w:sz w:val="18"/>
                            <w:szCs w:val="18"/>
                            <w:lang w:eastAsia="fr-FR"/>
                          </w:rPr>
                          <w:t xml:space="preserve">   </w:t>
                        </w:r>
                      </w:p>
                      <w:p w:rsidR="009158C6" w:rsidRPr="001B4505" w:rsidRDefault="009158C6" w:rsidP="009158C6">
                        <w:pPr>
                          <w:spacing w:after="0" w:line="240" w:lineRule="auto"/>
                          <w:ind w:left="708" w:firstLine="708"/>
                          <w:rPr>
                            <w:rFonts w:eastAsia="Times New Roman"/>
                            <w:color w:val="BF8F00"/>
                            <w:sz w:val="18"/>
                            <w:szCs w:val="18"/>
                            <w:lang w:eastAsia="fr-FR"/>
                          </w:rPr>
                        </w:pPr>
                        <w:r w:rsidRPr="001B4505">
                          <w:rPr>
                            <w:rFonts w:eastAsia="Times New Roman"/>
                            <w:color w:val="BF8F00"/>
                            <w:sz w:val="18"/>
                            <w:szCs w:val="18"/>
                            <w:lang w:eastAsia="fr-FR"/>
                          </w:rPr>
                          <w:t>print ("L'indice du milieu du rayon réfracté vaut : "</w:t>
                        </w:r>
                        <w:proofErr w:type="gramStart"/>
                        <w:r w:rsidRPr="001B4505">
                          <w:rPr>
                            <w:rFonts w:eastAsia="Times New Roman"/>
                            <w:color w:val="BF8F00"/>
                            <w:sz w:val="18"/>
                            <w:szCs w:val="18"/>
                            <w:lang w:eastAsia="fr-FR"/>
                          </w:rPr>
                          <w:t>,n2</w:t>
                        </w:r>
                        <w:proofErr w:type="gramEnd"/>
                        <w:r w:rsidRPr="001B4505">
                          <w:rPr>
                            <w:rFonts w:eastAsia="Times New Roman"/>
                            <w:color w:val="BF8F00"/>
                            <w:sz w:val="18"/>
                            <w:szCs w:val="18"/>
                            <w:lang w:eastAsia="fr-FR"/>
                          </w:rPr>
                          <w:t>)</w:t>
                        </w:r>
                      </w:p>
                      <w:p w:rsidR="009158C6" w:rsidRPr="001B4505" w:rsidRDefault="009158C6" w:rsidP="009158C6">
                        <w:pPr>
                          <w:spacing w:after="0" w:line="240" w:lineRule="auto"/>
                          <w:ind w:left="708" w:firstLine="708"/>
                          <w:rPr>
                            <w:rFonts w:eastAsia="Times New Roman"/>
                            <w:color w:val="BF8F00"/>
                            <w:sz w:val="18"/>
                            <w:szCs w:val="18"/>
                            <w:lang w:eastAsia="fr-FR"/>
                          </w:rPr>
                        </w:pPr>
                        <w:r w:rsidRPr="001B4505">
                          <w:rPr>
                            <w:rFonts w:eastAsia="Times New Roman"/>
                            <w:color w:val="BF8F00"/>
                            <w:sz w:val="18"/>
                            <w:szCs w:val="18"/>
                            <w:lang w:eastAsia="fr-FR"/>
                          </w:rPr>
                          <w:t>print ("Merci d'ajuster</w:t>
                        </w:r>
                        <w:r>
                          <w:rPr>
                            <w:rFonts w:eastAsia="Times New Roman"/>
                            <w:color w:val="BF8F00"/>
                            <w:sz w:val="18"/>
                            <w:szCs w:val="18"/>
                            <w:lang w:eastAsia="fr-FR"/>
                          </w:rPr>
                          <w:t xml:space="preserve"> vous-mêmes</w:t>
                        </w:r>
                        <w:r w:rsidRPr="001B4505">
                          <w:rPr>
                            <w:rFonts w:eastAsia="Times New Roman"/>
                            <w:color w:val="BF8F00"/>
                            <w:sz w:val="18"/>
                            <w:szCs w:val="18"/>
                            <w:lang w:eastAsia="fr-FR"/>
                          </w:rPr>
                          <w:t xml:space="preserve"> le nombre de chiffres significatifs")</w:t>
                        </w:r>
                        <w:r w:rsidRPr="001B4505">
                          <w:rPr>
                            <w:rFonts w:eastAsia="Times New Roman"/>
                            <w:color w:val="BF8F00"/>
                            <w:sz w:val="18"/>
                            <w:szCs w:val="18"/>
                            <w:lang w:eastAsia="fr-FR"/>
                          </w:rPr>
                          <w:br/>
                        </w:r>
                      </w:p>
                      <w:p w:rsidR="009158C6" w:rsidRPr="00740E4B" w:rsidRDefault="009158C6" w:rsidP="009158C6">
                        <w:pPr>
                          <w:spacing w:after="0" w:line="240" w:lineRule="auto"/>
                          <w:ind w:firstLine="708"/>
                          <w:rPr>
                            <w:rFonts w:eastAsia="Times New Roman"/>
                            <w:color w:val="7030A0"/>
                            <w:sz w:val="18"/>
                            <w:szCs w:val="18"/>
                            <w:lang w:eastAsia="fr-FR"/>
                          </w:rPr>
                        </w:pPr>
                        <w:proofErr w:type="gramStart"/>
                        <w:r w:rsidRPr="00740E4B">
                          <w:rPr>
                            <w:rFonts w:eastAsia="Times New Roman"/>
                            <w:color w:val="7030A0"/>
                            <w:sz w:val="18"/>
                            <w:szCs w:val="18"/>
                            <w:lang w:eastAsia="fr-FR"/>
                          </w:rPr>
                          <w:t>else</w:t>
                        </w:r>
                        <w:proofErr w:type="gramEnd"/>
                        <w:r w:rsidRPr="00740E4B">
                          <w:rPr>
                            <w:rFonts w:eastAsia="Times New Roman"/>
                            <w:color w:val="7030A0"/>
                            <w:sz w:val="18"/>
                            <w:szCs w:val="18"/>
                            <w:lang w:eastAsia="fr-FR"/>
                          </w:rPr>
                          <w:t xml:space="preserve"> :</w:t>
                        </w:r>
                      </w:p>
                      <w:p w:rsidR="009158C6" w:rsidRPr="001B4505" w:rsidRDefault="009158C6" w:rsidP="009158C6">
                        <w:pPr>
                          <w:spacing w:after="0" w:line="240" w:lineRule="auto"/>
                          <w:ind w:left="708"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w:t>
                        </w:r>
                      </w:p>
                      <w:p w:rsidR="009158C6" w:rsidRPr="001B4505" w:rsidRDefault="009158C6" w:rsidP="009158C6">
                        <w:pPr>
                          <w:spacing w:after="0" w:line="240" w:lineRule="auto"/>
                          <w:ind w:left="1416"/>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("Indiquer la valeur de l'indice du milieu associé au rayon incident ainsi que la valeur de l'angle d'incidence en °")</w:t>
                        </w:r>
                      </w:p>
                      <w:p w:rsidR="009158C6" w:rsidRPr="00C67059" w:rsidRDefault="009158C6" w:rsidP="009158C6">
                        <w:pPr>
                          <w:spacing w:after="0" w:line="240" w:lineRule="auto"/>
                          <w:ind w:left="708" w:firstLine="708"/>
                          <w:rPr>
                            <w:rFonts w:eastAsia="Times New Roman"/>
                            <w:sz w:val="18"/>
                            <w:szCs w:val="18"/>
                            <w:lang w:val="en-US" w:eastAsia="fr-FR"/>
                          </w:rPr>
                        </w:pPr>
                        <w:r w:rsidRPr="00C67059">
                          <w:rPr>
                            <w:rFonts w:eastAsia="Times New Roman"/>
                            <w:sz w:val="18"/>
                            <w:szCs w:val="18"/>
                            <w:lang w:val="en-US" w:eastAsia="fr-FR"/>
                          </w:rPr>
                          <w:t>rep_n1</w:t>
                        </w:r>
                        <w:proofErr w:type="gramStart"/>
                        <w:r w:rsidRPr="00C67059">
                          <w:rPr>
                            <w:rFonts w:eastAsia="Times New Roman"/>
                            <w:sz w:val="18"/>
                            <w:szCs w:val="18"/>
                            <w:lang w:val="en-US" w:eastAsia="fr-FR"/>
                          </w:rPr>
                          <w:t>,rep</w:t>
                        </w:r>
                        <w:proofErr w:type="gramEnd"/>
                        <w:r w:rsidRPr="00C67059">
                          <w:rPr>
                            <w:rFonts w:eastAsia="Times New Roman"/>
                            <w:sz w:val="18"/>
                            <w:szCs w:val="18"/>
                            <w:lang w:val="en-US" w:eastAsia="fr-FR"/>
                          </w:rPr>
                          <w:t>_i = input ().split (" ")</w:t>
                        </w:r>
                      </w:p>
                      <w:p w:rsidR="009158C6" w:rsidRPr="00395B22" w:rsidRDefault="009158C6" w:rsidP="009158C6">
                        <w:pPr>
                          <w:spacing w:after="0" w:line="240" w:lineRule="auto"/>
                          <w:ind w:left="708" w:firstLine="708"/>
                          <w:rPr>
                            <w:rFonts w:eastAsia="Times New Roman"/>
                            <w:sz w:val="18"/>
                            <w:szCs w:val="18"/>
                            <w:lang w:val="en-US" w:eastAsia="fr-FR"/>
                          </w:rPr>
                        </w:pPr>
                        <w:r w:rsidRPr="00395B22">
                          <w:rPr>
                            <w:rFonts w:eastAsia="Times New Roman"/>
                            <w:sz w:val="18"/>
                            <w:szCs w:val="18"/>
                            <w:lang w:val="en-US" w:eastAsia="fr-FR"/>
                          </w:rPr>
                          <w:t>n1=float (rep_n1)</w:t>
                        </w:r>
                      </w:p>
                      <w:p w:rsidR="009158C6" w:rsidRPr="00395B22" w:rsidRDefault="009158C6" w:rsidP="009158C6">
                        <w:pPr>
                          <w:spacing w:after="0" w:line="240" w:lineRule="auto"/>
                          <w:ind w:left="708" w:firstLine="708"/>
                          <w:rPr>
                            <w:rFonts w:eastAsia="Times New Roman"/>
                            <w:sz w:val="18"/>
                            <w:szCs w:val="18"/>
                            <w:lang w:val="en-US" w:eastAsia="fr-FR"/>
                          </w:rPr>
                        </w:pPr>
                        <w:proofErr w:type="spellStart"/>
                        <w:r w:rsidRPr="00395B22">
                          <w:rPr>
                            <w:rFonts w:eastAsia="Times New Roman"/>
                            <w:sz w:val="18"/>
                            <w:szCs w:val="18"/>
                            <w:lang w:val="en-US" w:eastAsia="fr-FR"/>
                          </w:rPr>
                          <w:t>i</w:t>
                        </w:r>
                        <w:proofErr w:type="spellEnd"/>
                        <w:r w:rsidRPr="00395B22">
                          <w:rPr>
                            <w:rFonts w:eastAsia="Times New Roman"/>
                            <w:sz w:val="18"/>
                            <w:szCs w:val="18"/>
                            <w:lang w:val="en-US" w:eastAsia="fr-FR"/>
                          </w:rPr>
                          <w:t>=float (</w:t>
                        </w:r>
                        <w:proofErr w:type="spellStart"/>
                        <w:r w:rsidRPr="00395B22">
                          <w:rPr>
                            <w:rFonts w:eastAsia="Times New Roman"/>
                            <w:sz w:val="18"/>
                            <w:szCs w:val="18"/>
                            <w:lang w:val="en-US" w:eastAsia="fr-FR"/>
                          </w:rPr>
                          <w:t>rep_i</w:t>
                        </w:r>
                        <w:proofErr w:type="spellEnd"/>
                        <w:r w:rsidRPr="00395B22">
                          <w:rPr>
                            <w:rFonts w:eastAsia="Times New Roman"/>
                            <w:sz w:val="18"/>
                            <w:szCs w:val="18"/>
                            <w:lang w:val="en-US" w:eastAsia="fr-FR"/>
                          </w:rPr>
                          <w:t>)</w:t>
                        </w:r>
                      </w:p>
                      <w:p w:rsidR="009158C6" w:rsidRPr="00395B22" w:rsidRDefault="009158C6" w:rsidP="009158C6">
                        <w:pPr>
                          <w:spacing w:after="0" w:line="240" w:lineRule="auto"/>
                          <w:rPr>
                            <w:rFonts w:eastAsia="Times New Roman"/>
                            <w:sz w:val="18"/>
                            <w:szCs w:val="18"/>
                            <w:lang w:val="en-US" w:eastAsia="fr-FR"/>
                          </w:rPr>
                        </w:pPr>
                      </w:p>
                      <w:p w:rsidR="009158C6" w:rsidRPr="001B4505" w:rsidRDefault="009158C6" w:rsidP="009158C6">
                        <w:pPr>
                          <w:spacing w:after="0" w:line="240" w:lineRule="auto"/>
                          <w:ind w:left="708"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("Indiquer la valeur de l'indice du milieu du rayon réfracté")</w:t>
                        </w:r>
                      </w:p>
                      <w:p w:rsidR="009158C6" w:rsidRPr="00395B22" w:rsidRDefault="009158C6" w:rsidP="009158C6">
                        <w:pPr>
                          <w:spacing w:after="0" w:line="240" w:lineRule="auto"/>
                          <w:ind w:left="708" w:firstLine="708"/>
                          <w:rPr>
                            <w:rFonts w:eastAsia="Times New Roman"/>
                            <w:sz w:val="18"/>
                            <w:szCs w:val="18"/>
                            <w:lang w:val="en-US" w:eastAsia="fr-FR"/>
                          </w:rPr>
                        </w:pPr>
                        <w:r w:rsidRPr="00395B22">
                          <w:rPr>
                            <w:rFonts w:eastAsia="Times New Roman"/>
                            <w:sz w:val="18"/>
                            <w:szCs w:val="18"/>
                            <w:lang w:val="en-US" w:eastAsia="fr-FR"/>
                          </w:rPr>
                          <w:t>rep_n2 = input ()</w:t>
                        </w:r>
                      </w:p>
                      <w:p w:rsidR="009158C6" w:rsidRPr="00395B22" w:rsidRDefault="009158C6" w:rsidP="009158C6">
                        <w:pPr>
                          <w:spacing w:after="0" w:line="240" w:lineRule="auto"/>
                          <w:ind w:left="708" w:firstLine="708"/>
                          <w:rPr>
                            <w:rFonts w:eastAsia="Times New Roman"/>
                            <w:sz w:val="18"/>
                            <w:szCs w:val="18"/>
                            <w:lang w:val="en-US" w:eastAsia="fr-FR"/>
                          </w:rPr>
                        </w:pPr>
                        <w:r w:rsidRPr="00395B22">
                          <w:rPr>
                            <w:rFonts w:eastAsia="Times New Roman"/>
                            <w:sz w:val="18"/>
                            <w:szCs w:val="18"/>
                            <w:lang w:val="en-US" w:eastAsia="fr-FR"/>
                          </w:rPr>
                          <w:t>n2=float (rep_n2)</w:t>
                        </w:r>
                      </w:p>
                      <w:p w:rsidR="009158C6" w:rsidRPr="00395B22" w:rsidRDefault="009158C6" w:rsidP="009158C6">
                        <w:pPr>
                          <w:spacing w:after="0" w:line="240" w:lineRule="auto"/>
                          <w:rPr>
                            <w:rFonts w:eastAsia="Times New Roman"/>
                            <w:sz w:val="18"/>
                            <w:szCs w:val="18"/>
                            <w:lang w:val="en-US" w:eastAsia="fr-FR"/>
                          </w:rPr>
                        </w:pPr>
                      </w:p>
                      <w:p w:rsidR="009158C6" w:rsidRPr="00395B22" w:rsidRDefault="009158C6" w:rsidP="009158C6">
                        <w:pPr>
                          <w:spacing w:after="0" w:line="240" w:lineRule="auto"/>
                          <w:ind w:left="708" w:firstLine="708"/>
                          <w:rPr>
                            <w:rFonts w:eastAsia="Times New Roman"/>
                            <w:color w:val="A6A6A6"/>
                            <w:sz w:val="18"/>
                            <w:szCs w:val="18"/>
                            <w:lang w:val="en-US" w:eastAsia="fr-FR"/>
                          </w:rPr>
                        </w:pPr>
                        <w:proofErr w:type="gramStart"/>
                        <w:r w:rsidRPr="00395B22">
                          <w:rPr>
                            <w:rFonts w:eastAsia="Times New Roman"/>
                            <w:color w:val="A6A6A6"/>
                            <w:sz w:val="18"/>
                            <w:szCs w:val="18"/>
                            <w:lang w:val="en-US" w:eastAsia="fr-FR"/>
                          </w:rPr>
                          <w:t>if</w:t>
                        </w:r>
                        <w:proofErr w:type="gramEnd"/>
                        <w:r w:rsidRPr="00395B22">
                          <w:rPr>
                            <w:rFonts w:eastAsia="Times New Roman"/>
                            <w:color w:val="A6A6A6"/>
                            <w:sz w:val="18"/>
                            <w:szCs w:val="18"/>
                            <w:lang w:val="en-US" w:eastAsia="fr-FR"/>
                          </w:rPr>
                          <w:t xml:space="preserve"> n1&gt;n2 :</w:t>
                        </w:r>
                      </w:p>
                      <w:p w:rsidR="009158C6" w:rsidRPr="00395B22" w:rsidRDefault="009158C6" w:rsidP="009158C6">
                        <w:pPr>
                          <w:spacing w:after="0" w:line="240" w:lineRule="auto"/>
                          <w:ind w:left="1416" w:firstLine="708"/>
                          <w:rPr>
                            <w:rFonts w:eastAsia="Times New Roman"/>
                            <w:color w:val="A6A6A6"/>
                            <w:sz w:val="18"/>
                            <w:szCs w:val="18"/>
                            <w:lang w:val="en-US" w:eastAsia="fr-FR"/>
                          </w:rPr>
                        </w:pPr>
                        <w:r w:rsidRPr="00395B22">
                          <w:rPr>
                            <w:rFonts w:eastAsia="Times New Roman"/>
                            <w:color w:val="A6A6A6"/>
                            <w:sz w:val="18"/>
                            <w:szCs w:val="18"/>
                            <w:lang w:val="en-US" w:eastAsia="fr-FR"/>
                          </w:rPr>
                          <w:t>i_lim =</w:t>
                        </w:r>
                        <w:r w:rsidRPr="00395B22">
                          <w:rPr>
                            <w:rFonts w:eastAsia="Times New Roman"/>
                            <w:b/>
                            <w:color w:val="FF0000"/>
                            <w:sz w:val="18"/>
                            <w:szCs w:val="18"/>
                            <w:lang w:val="en-US" w:eastAsia="fr-FR"/>
                          </w:rPr>
                          <w:t xml:space="preserve">    A COMPLETER   </w:t>
                        </w:r>
                      </w:p>
                      <w:p w:rsidR="009158C6" w:rsidRPr="00395B22" w:rsidRDefault="009158C6" w:rsidP="009158C6">
                        <w:pPr>
                          <w:spacing w:after="0" w:line="240" w:lineRule="auto"/>
                          <w:ind w:firstLine="708"/>
                          <w:rPr>
                            <w:rFonts w:eastAsia="Times New Roman"/>
                            <w:color w:val="A6A6A6"/>
                            <w:sz w:val="18"/>
                            <w:szCs w:val="18"/>
                            <w:lang w:val="en-US" w:eastAsia="fr-FR"/>
                          </w:rPr>
                        </w:pPr>
                      </w:p>
                      <w:p w:rsidR="009158C6" w:rsidRPr="001B4505" w:rsidRDefault="009158C6" w:rsidP="009158C6">
                        <w:pPr>
                          <w:spacing w:after="0" w:line="240" w:lineRule="auto"/>
                          <w:ind w:left="1416" w:firstLine="708"/>
                          <w:rPr>
                            <w:rFonts w:eastAsia="Times New Roman"/>
                            <w:color w:val="A6A6A6"/>
                            <w:sz w:val="18"/>
                            <w:szCs w:val="18"/>
                            <w:lang w:eastAsia="fr-FR"/>
                          </w:rPr>
                        </w:pPr>
                        <w:proofErr w:type="gramStart"/>
                        <w:r w:rsidRPr="001B4505">
                          <w:rPr>
                            <w:rFonts w:eastAsia="Times New Roman"/>
                            <w:color w:val="A6A6A6"/>
                            <w:sz w:val="18"/>
                            <w:szCs w:val="18"/>
                            <w:lang w:eastAsia="fr-FR"/>
                          </w:rPr>
                          <w:t>if</w:t>
                        </w:r>
                        <w:proofErr w:type="gramEnd"/>
                        <w:r>
                          <w:rPr>
                            <w:rFonts w:eastAsia="Times New Roman"/>
                            <w:b/>
                            <w:color w:val="FF0000"/>
                            <w:sz w:val="18"/>
                            <w:szCs w:val="18"/>
                            <w:lang w:eastAsia="fr-FR"/>
                          </w:rPr>
                          <w:t xml:space="preserve">   </w:t>
                        </w:r>
                        <w:r w:rsidRPr="00A74C79">
                          <w:rPr>
                            <w:rFonts w:eastAsia="Times New Roman"/>
                            <w:b/>
                            <w:color w:val="FF0000"/>
                            <w:sz w:val="18"/>
                            <w:szCs w:val="18"/>
                            <w:lang w:eastAsia="fr-FR"/>
                          </w:rPr>
                          <w:t xml:space="preserve"> A COMPLETER</w:t>
                        </w:r>
                        <w:r>
                          <w:rPr>
                            <w:rFonts w:eastAsia="Times New Roman"/>
                            <w:b/>
                            <w:color w:val="FF0000"/>
                            <w:sz w:val="18"/>
                            <w:szCs w:val="18"/>
                            <w:lang w:eastAsia="fr-FR"/>
                          </w:rPr>
                          <w:t xml:space="preserve">   </w:t>
                        </w:r>
                        <w:r w:rsidRPr="001B4505">
                          <w:rPr>
                            <w:rFonts w:eastAsia="Times New Roman"/>
                            <w:color w:val="A6A6A6"/>
                            <w:sz w:val="18"/>
                            <w:szCs w:val="18"/>
                            <w:lang w:eastAsia="fr-FR"/>
                          </w:rPr>
                          <w:t>:</w:t>
                        </w:r>
                      </w:p>
                      <w:p w:rsidR="009158C6" w:rsidRPr="001B4505" w:rsidRDefault="009158C6" w:rsidP="009158C6">
                        <w:pPr>
                          <w:spacing w:after="0" w:line="240" w:lineRule="auto"/>
                          <w:ind w:left="2124" w:firstLine="708"/>
                          <w:rPr>
                            <w:rFonts w:eastAsia="Times New Roman"/>
                            <w:color w:val="A6A6A6"/>
                            <w:sz w:val="18"/>
                            <w:szCs w:val="18"/>
                            <w:lang w:eastAsia="fr-FR"/>
                          </w:rPr>
                        </w:pPr>
                        <w:r w:rsidRPr="001B4505">
                          <w:rPr>
                            <w:rFonts w:eastAsia="Times New Roman"/>
                            <w:color w:val="A6A6A6"/>
                            <w:sz w:val="18"/>
                            <w:szCs w:val="18"/>
                            <w:lang w:eastAsia="fr-FR"/>
                          </w:rPr>
                          <w:t>print ("L'angle d'incidence doit être inférieur à "</w:t>
                        </w:r>
                        <w:proofErr w:type="gramStart"/>
                        <w:r w:rsidRPr="001B4505">
                          <w:rPr>
                            <w:rFonts w:eastAsia="Times New Roman"/>
                            <w:color w:val="A6A6A6"/>
                            <w:sz w:val="18"/>
                            <w:szCs w:val="18"/>
                            <w:lang w:eastAsia="fr-FR"/>
                          </w:rPr>
                          <w:t>,i</w:t>
                        </w:r>
                        <w:proofErr w:type="gramEnd"/>
                        <w:r w:rsidRPr="001B4505">
                          <w:rPr>
                            <w:rFonts w:eastAsia="Times New Roman"/>
                            <w:color w:val="A6A6A6"/>
                            <w:sz w:val="18"/>
                            <w:szCs w:val="18"/>
                            <w:lang w:eastAsia="fr-FR"/>
                          </w:rPr>
                          <w:t>_lim)</w:t>
                        </w:r>
                      </w:p>
                      <w:p w:rsidR="009158C6" w:rsidRPr="001B4505" w:rsidRDefault="009158C6" w:rsidP="009158C6">
                        <w:pPr>
                          <w:spacing w:after="0" w:line="240" w:lineRule="auto"/>
                          <w:ind w:left="2124" w:firstLine="708"/>
                          <w:rPr>
                            <w:rFonts w:eastAsia="Times New Roman"/>
                            <w:color w:val="A6A6A6"/>
                            <w:sz w:val="18"/>
                            <w:szCs w:val="18"/>
                            <w:lang w:eastAsia="fr-FR"/>
                          </w:rPr>
                        </w:pPr>
                        <w:proofErr w:type="gramStart"/>
                        <w:r w:rsidRPr="001B4505">
                          <w:rPr>
                            <w:rFonts w:eastAsia="Times New Roman"/>
                            <w:color w:val="A6A6A6"/>
                            <w:sz w:val="18"/>
                            <w:szCs w:val="18"/>
                            <w:lang w:eastAsia="fr-FR"/>
                          </w:rPr>
                          <w:t>print</w:t>
                        </w:r>
                        <w:proofErr w:type="gramEnd"/>
                        <w:r w:rsidRPr="001B4505">
                          <w:rPr>
                            <w:rFonts w:eastAsia="Times New Roman"/>
                            <w:color w:val="A6A6A6"/>
                            <w:sz w:val="18"/>
                            <w:szCs w:val="18"/>
                            <w:lang w:eastAsia="fr-FR"/>
                          </w:rPr>
                          <w:t xml:space="preserve"> ("Il n'y a pas de rayon réfracté")</w:t>
                        </w:r>
                      </w:p>
                      <w:p w:rsidR="009158C6" w:rsidRPr="001B4505" w:rsidRDefault="009158C6" w:rsidP="009158C6">
                        <w:pPr>
                          <w:spacing w:after="0" w:line="240" w:lineRule="auto"/>
                          <w:ind w:left="2124" w:firstLine="708"/>
                          <w:rPr>
                            <w:rFonts w:eastAsia="Times New Roman"/>
                            <w:color w:val="A6A6A6"/>
                            <w:sz w:val="18"/>
                            <w:szCs w:val="18"/>
                            <w:lang w:eastAsia="fr-FR"/>
                          </w:rPr>
                        </w:pPr>
                        <w:r w:rsidRPr="001B4505">
                          <w:rPr>
                            <w:rFonts w:eastAsia="Times New Roman"/>
                            <w:color w:val="A6A6A6"/>
                            <w:sz w:val="18"/>
                            <w:szCs w:val="18"/>
                            <w:lang w:eastAsia="fr-FR"/>
                          </w:rPr>
                          <w:t>print ("L'angle de réflexion totale vaut "</w:t>
                        </w:r>
                        <w:proofErr w:type="gramStart"/>
                        <w:r w:rsidRPr="001B4505">
                          <w:rPr>
                            <w:rFonts w:eastAsia="Times New Roman"/>
                            <w:color w:val="A6A6A6"/>
                            <w:sz w:val="18"/>
                            <w:szCs w:val="18"/>
                            <w:lang w:eastAsia="fr-FR"/>
                          </w:rPr>
                          <w:t>,i</w:t>
                        </w:r>
                        <w:proofErr w:type="gramEnd"/>
                        <w:r w:rsidRPr="001B4505">
                          <w:rPr>
                            <w:rFonts w:eastAsia="Times New Roman"/>
                            <w:color w:val="A6A6A6"/>
                            <w:sz w:val="18"/>
                            <w:szCs w:val="18"/>
                            <w:lang w:eastAsia="fr-FR"/>
                          </w:rPr>
                          <w:t>,"°")</w:t>
                        </w:r>
                      </w:p>
                      <w:p w:rsidR="009158C6" w:rsidRPr="001B4505" w:rsidRDefault="009158C6" w:rsidP="009158C6">
                        <w:pPr>
                          <w:spacing w:after="0" w:line="240" w:lineRule="auto"/>
                          <w:ind w:left="1416" w:firstLine="708"/>
                          <w:rPr>
                            <w:rFonts w:eastAsia="Times New Roman"/>
                            <w:color w:val="A6A6A6"/>
                            <w:sz w:val="18"/>
                            <w:szCs w:val="18"/>
                            <w:lang w:eastAsia="fr-FR"/>
                          </w:rPr>
                        </w:pPr>
                        <w:proofErr w:type="gramStart"/>
                        <w:r w:rsidRPr="001B4505">
                          <w:rPr>
                            <w:rFonts w:eastAsia="Times New Roman"/>
                            <w:color w:val="A6A6A6"/>
                            <w:sz w:val="18"/>
                            <w:szCs w:val="18"/>
                            <w:lang w:eastAsia="fr-FR"/>
                          </w:rPr>
                          <w:t>else</w:t>
                        </w:r>
                        <w:proofErr w:type="gramEnd"/>
                        <w:r w:rsidRPr="001B4505">
                          <w:rPr>
                            <w:rFonts w:eastAsia="Times New Roman"/>
                            <w:color w:val="A6A6A6"/>
                            <w:sz w:val="18"/>
                            <w:szCs w:val="18"/>
                            <w:lang w:eastAsia="fr-FR"/>
                          </w:rPr>
                          <w:t xml:space="preserve"> :</w:t>
                        </w:r>
                      </w:p>
                      <w:p w:rsidR="009158C6" w:rsidRPr="001B4505" w:rsidRDefault="009158C6" w:rsidP="009158C6">
                        <w:pPr>
                          <w:spacing w:after="0" w:line="240" w:lineRule="auto"/>
                          <w:ind w:left="2832"/>
                          <w:rPr>
                            <w:rFonts w:eastAsia="Times New Roman"/>
                            <w:color w:val="A6A6A6"/>
                            <w:sz w:val="18"/>
                            <w:szCs w:val="18"/>
                            <w:lang w:eastAsia="fr-FR"/>
                          </w:rPr>
                        </w:pPr>
                        <w:proofErr w:type="gramStart"/>
                        <w:r w:rsidRPr="001B4505">
                          <w:rPr>
                            <w:rFonts w:eastAsia="Times New Roman"/>
                            <w:color w:val="A6A6A6"/>
                            <w:sz w:val="18"/>
                            <w:szCs w:val="18"/>
                            <w:lang w:eastAsia="fr-FR"/>
                          </w:rPr>
                          <w:t>print</w:t>
                        </w:r>
                        <w:proofErr w:type="gramEnd"/>
                        <w:r w:rsidRPr="001B4505">
                          <w:rPr>
                            <w:rFonts w:eastAsia="Times New Roman"/>
                            <w:color w:val="A6A6A6"/>
                            <w:sz w:val="18"/>
                            <w:szCs w:val="18"/>
                            <w:lang w:eastAsia="fr-FR"/>
                          </w:rPr>
                          <w:t xml:space="preserve"> ("L'angle de réfraction vaut ",</w:t>
                        </w:r>
                        <w:r>
                          <w:rPr>
                            <w:rFonts w:eastAsia="Times New Roman"/>
                            <w:b/>
                            <w:color w:val="FF0000"/>
                            <w:sz w:val="18"/>
                            <w:szCs w:val="18"/>
                            <w:lang w:eastAsia="fr-FR"/>
                          </w:rPr>
                          <w:t xml:space="preserve">  </w:t>
                        </w:r>
                        <w:r w:rsidRPr="00A74C79">
                          <w:rPr>
                            <w:rFonts w:eastAsia="Times New Roman"/>
                            <w:b/>
                            <w:color w:val="FF0000"/>
                            <w:sz w:val="18"/>
                            <w:szCs w:val="18"/>
                            <w:lang w:eastAsia="fr-FR"/>
                          </w:rPr>
                          <w:t xml:space="preserve"> A COMPLETER</w:t>
                        </w:r>
                        <w:r>
                          <w:rPr>
                            <w:rFonts w:eastAsia="Times New Roman"/>
                            <w:b/>
                            <w:color w:val="FF0000"/>
                            <w:sz w:val="18"/>
                            <w:szCs w:val="18"/>
                            <w:lang w:eastAsia="fr-FR"/>
                          </w:rPr>
                          <w:t xml:space="preserve">   </w:t>
                        </w:r>
                        <w:r w:rsidRPr="001B4505">
                          <w:rPr>
                            <w:rFonts w:eastAsia="Times New Roman"/>
                            <w:color w:val="A6A6A6"/>
                            <w:sz w:val="18"/>
                            <w:szCs w:val="18"/>
                            <w:lang w:eastAsia="fr-FR"/>
                          </w:rPr>
                          <w:t>, "°")</w:t>
                        </w:r>
                      </w:p>
                      <w:p w:rsidR="009158C6" w:rsidRPr="001B4505" w:rsidRDefault="009158C6" w:rsidP="009158C6">
                        <w:pPr>
                          <w:spacing w:after="0" w:line="240" w:lineRule="auto"/>
                          <w:ind w:left="2832"/>
                          <w:rPr>
                            <w:rFonts w:eastAsia="Times New Roman"/>
                            <w:color w:val="A6A6A6"/>
                            <w:sz w:val="18"/>
                            <w:szCs w:val="18"/>
                            <w:lang w:eastAsia="fr-FR"/>
                          </w:rPr>
                        </w:pPr>
                        <w:proofErr w:type="spellStart"/>
                        <w:proofErr w:type="gramStart"/>
                        <w:r w:rsidRPr="001B4505">
                          <w:rPr>
                            <w:rFonts w:eastAsia="Times New Roman"/>
                            <w:color w:val="A6A6A6"/>
                            <w:sz w:val="18"/>
                            <w:szCs w:val="18"/>
                            <w:lang w:eastAsia="fr-FR"/>
                          </w:rPr>
                          <w:t>print</w:t>
                        </w:r>
                        <w:proofErr w:type="spellEnd"/>
                        <w:proofErr w:type="gramEnd"/>
                        <w:r w:rsidRPr="001B4505">
                          <w:rPr>
                            <w:rFonts w:eastAsia="Times New Roman"/>
                            <w:color w:val="A6A6A6"/>
                            <w:sz w:val="18"/>
                            <w:szCs w:val="18"/>
                            <w:lang w:eastAsia="fr-FR"/>
                          </w:rPr>
                          <w:t xml:space="preserve"> ("</w:t>
                        </w:r>
                        <w:proofErr w:type="spellStart"/>
                        <w:r w:rsidRPr="001B4505">
                          <w:rPr>
                            <w:rFonts w:eastAsia="Times New Roman"/>
                            <w:color w:val="A6A6A6"/>
                            <w:sz w:val="18"/>
                            <w:szCs w:val="18"/>
                            <w:lang w:eastAsia="fr-FR"/>
                          </w:rPr>
                          <w:t>Veuillez vous</w:t>
                        </w:r>
                        <w:proofErr w:type="spellEnd"/>
                        <w:r w:rsidRPr="001B4505">
                          <w:rPr>
                            <w:rFonts w:eastAsia="Times New Roman"/>
                            <w:color w:val="A6A6A6"/>
                            <w:sz w:val="18"/>
                            <w:szCs w:val="18"/>
                            <w:lang w:eastAsia="fr-FR"/>
                          </w:rPr>
                          <w:t xml:space="preserve"> charger d'ajuster le nombre de chiffres significatifs")</w:t>
                        </w:r>
                      </w:p>
                      <w:p w:rsidR="009158C6" w:rsidRPr="001B4505" w:rsidRDefault="009158C6" w:rsidP="009158C6">
                        <w:pPr>
                          <w:spacing w:after="0" w:line="240" w:lineRule="auto"/>
                          <w:ind w:left="708" w:firstLine="708"/>
                          <w:rPr>
                            <w:rFonts w:eastAsia="Times New Roman"/>
                            <w:sz w:val="18"/>
                            <w:szCs w:val="18"/>
                            <w:lang w:eastAsia="fr-FR"/>
                          </w:rPr>
                        </w:pPr>
                        <w:proofErr w:type="gramStart"/>
                        <w:r w:rsidRPr="001B4505">
                          <w:rPr>
                            <w:rFonts w:eastAsia="Times New Roman"/>
                            <w:sz w:val="18"/>
                            <w:szCs w:val="18"/>
                            <w:lang w:eastAsia="fr-FR"/>
                          </w:rPr>
                          <w:t>else</w:t>
                        </w:r>
                        <w:proofErr w:type="gramEnd"/>
                        <w:r w:rsidRPr="001B4505">
                          <w:rPr>
                            <w:rFonts w:eastAsia="Times New Roman"/>
                            <w:sz w:val="18"/>
                            <w:szCs w:val="18"/>
                            <w:lang w:eastAsia="fr-FR"/>
                          </w:rPr>
                          <w:t xml:space="preserve"> :</w:t>
                        </w:r>
                      </w:p>
                      <w:p w:rsidR="009158C6" w:rsidRPr="001B4505" w:rsidRDefault="009158C6" w:rsidP="009158C6">
                        <w:pPr>
                          <w:spacing w:after="0" w:line="240" w:lineRule="auto"/>
                          <w:ind w:left="1416"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("L'angle de réfraction vaut ",</w:t>
                        </w:r>
                        <w:r>
                          <w:rPr>
                            <w:rFonts w:eastAsia="Times New Roman"/>
                            <w:b/>
                            <w:color w:val="FF0000"/>
                            <w:sz w:val="18"/>
                            <w:szCs w:val="18"/>
                            <w:lang w:eastAsia="fr-FR"/>
                          </w:rPr>
                          <w:t xml:space="preserve">  </w:t>
                        </w:r>
                        <w:r w:rsidRPr="00A74C79">
                          <w:rPr>
                            <w:rFonts w:eastAsia="Times New Roman"/>
                            <w:b/>
                            <w:color w:val="FF0000"/>
                            <w:sz w:val="18"/>
                            <w:szCs w:val="18"/>
                            <w:lang w:eastAsia="fr-FR"/>
                          </w:rPr>
                          <w:t xml:space="preserve"> A COMPLETER</w:t>
                        </w:r>
                        <w:r>
                          <w:rPr>
                            <w:rFonts w:eastAsia="Times New Roman"/>
                            <w:b/>
                            <w:color w:val="FF0000"/>
                            <w:sz w:val="18"/>
                            <w:szCs w:val="18"/>
                            <w:lang w:eastAsia="fr-FR"/>
                          </w:rPr>
                          <w:t xml:space="preserve">   </w:t>
                        </w:r>
                        <w:r w:rsidRPr="001B4505">
                          <w:rPr>
                            <w:rFonts w:eastAsia="Times New Roman"/>
                            <w:sz w:val="18"/>
                            <w:szCs w:val="18"/>
                            <w:lang w:eastAsia="fr-FR"/>
                          </w:rPr>
                          <w:t>,"°")</w:t>
                        </w:r>
                      </w:p>
                      <w:p w:rsidR="009158C6" w:rsidRPr="001B4505" w:rsidRDefault="009158C6" w:rsidP="009158C6">
                        <w:pPr>
                          <w:spacing w:after="0" w:line="240" w:lineRule="auto"/>
                          <w:ind w:left="1416"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("Merci d'ajuster </w:t>
                        </w:r>
                        <w:r>
                          <w:rPr>
                            <w:rFonts w:eastAsia="Times New Roman"/>
                            <w:sz w:val="18"/>
                            <w:szCs w:val="18"/>
                            <w:lang w:eastAsia="fr-FR"/>
                          </w:rPr>
                          <w:t xml:space="preserve">vous-même </w:t>
                        </w:r>
                        <w:r w:rsidRPr="001B4505">
                          <w:rPr>
                            <w:rFonts w:eastAsia="Times New Roman"/>
                            <w:sz w:val="18"/>
                            <w:szCs w:val="18"/>
                            <w:lang w:eastAsia="fr-FR"/>
                          </w:rPr>
                          <w:t>le nombre de chiffres significatifs")</w:t>
                        </w:r>
                      </w:p>
                      <w:p w:rsidR="009158C6" w:rsidRPr="00A92039" w:rsidRDefault="009158C6" w:rsidP="009158C6">
                        <w:pPr>
                          <w:spacing w:after="0" w:line="240" w:lineRule="auto"/>
                          <w:ind w:firstLine="708"/>
                          <w:rPr>
                            <w:rFonts w:eastAsia="Times New Roman"/>
                            <w:color w:val="00B0F0"/>
                            <w:sz w:val="18"/>
                            <w:szCs w:val="18"/>
                            <w:lang w:eastAsia="fr-FR"/>
                          </w:rPr>
                        </w:pPr>
                        <w:proofErr w:type="gramStart"/>
                        <w:r w:rsidRPr="00A92039">
                          <w:rPr>
                            <w:rFonts w:eastAsia="Times New Roman"/>
                            <w:color w:val="00B0F0"/>
                            <w:sz w:val="18"/>
                            <w:szCs w:val="18"/>
                            <w:lang w:eastAsia="fr-FR"/>
                          </w:rPr>
                          <w:t>print</w:t>
                        </w:r>
                        <w:proofErr w:type="gramEnd"/>
                        <w:r w:rsidRPr="00A92039">
                          <w:rPr>
                            <w:rFonts w:eastAsia="Times New Roman"/>
                            <w:color w:val="00B0F0"/>
                            <w:sz w:val="18"/>
                            <w:szCs w:val="18"/>
                            <w:lang w:eastAsia="fr-FR"/>
                          </w:rPr>
                          <w:t xml:space="preserve"> ("-------------------------------------------------------")</w:t>
                        </w:r>
                      </w:p>
                      <w:p w:rsidR="009158C6" w:rsidRPr="00A92039" w:rsidRDefault="009158C6" w:rsidP="009158C6">
                        <w:pPr>
                          <w:spacing w:after="0" w:line="240" w:lineRule="auto"/>
                          <w:ind w:firstLine="708"/>
                          <w:rPr>
                            <w:rFonts w:eastAsia="Times New Roman"/>
                            <w:color w:val="00B0F0"/>
                            <w:sz w:val="18"/>
                            <w:szCs w:val="18"/>
                            <w:lang w:eastAsia="fr-FR"/>
                          </w:rPr>
                        </w:pPr>
                        <w:proofErr w:type="gramStart"/>
                        <w:r w:rsidRPr="00A92039">
                          <w:rPr>
                            <w:rFonts w:eastAsia="Times New Roman"/>
                            <w:color w:val="00B0F0"/>
                            <w:sz w:val="18"/>
                            <w:szCs w:val="18"/>
                            <w:lang w:eastAsia="fr-FR"/>
                          </w:rPr>
                          <w:t>print</w:t>
                        </w:r>
                        <w:proofErr w:type="gramEnd"/>
                        <w:r w:rsidRPr="00A92039">
                          <w:rPr>
                            <w:rFonts w:eastAsia="Times New Roman"/>
                            <w:color w:val="00B0F0"/>
                            <w:sz w:val="18"/>
                            <w:szCs w:val="18"/>
                            <w:lang w:eastAsia="fr-FR"/>
                          </w:rPr>
                          <w:t xml:space="preserve"> ("Voulez-vous à nouveau utiliser ce programme? oui/non")</w:t>
                        </w:r>
                      </w:p>
                      <w:p w:rsidR="009158C6" w:rsidRPr="00A92039" w:rsidRDefault="009158C6" w:rsidP="009158C6">
                        <w:pPr>
                          <w:ind w:firstLine="708"/>
                          <w:rPr>
                            <w:color w:val="00B0F0"/>
                            <w:sz w:val="18"/>
                            <w:szCs w:val="18"/>
                          </w:rPr>
                        </w:pPr>
                        <w:r w:rsidRPr="00A92039">
                          <w:rPr>
                            <w:rFonts w:eastAsia="Times New Roman"/>
                            <w:color w:val="00B0F0"/>
                            <w:sz w:val="18"/>
                            <w:szCs w:val="18"/>
                            <w:lang w:eastAsia="fr-FR"/>
                          </w:rPr>
                          <w:t>rep1=input ()</w:t>
                        </w:r>
                      </w:p>
                    </w:txbxContent>
                  </v:textbox>
                </v:shape>
                <v:group id="Groupe 39" o:spid="_x0000_s1028" style="position:absolute;left:15489;top:17656;width:43222;height:2549" coordorigin="-651,8591" coordsize="43221,25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shape id="_x0000_s1029" type="#_x0000_t202" style="position:absolute;left:26022;top:8591;width:16548;height:2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Fv9MAA&#10;AADbAAAADwAAAGRycy9kb3ducmV2LnhtbERPy4rCMBTdD/gP4QpuRFNlEKlGKYIiwuAbdHdprm2x&#10;uSlN1Pr3ZiHM8nDe03ljSvGk2hWWFQz6EQji1OqCMwWn47I3BuE8ssbSMil4k4P5rPUzxVjbF+/p&#10;efCZCCHsYlSQe1/FUro0J4OubyviwN1sbdAHWGdS1/gK4aaUwygaSYMFh4YcK1rklN4PD6MgcWa1&#10;i1yyXGXnzV+3eK+38npRqtNukgkIT43/F3/da63gN6wPX8IPkLM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8Fv9MAAAADbAAAADwAAAAAAAAAAAAAAAACYAgAAZHJzL2Rvd25y&#10;ZXYueG1sUEsFBgAAAAAEAAQA9QAAAIUDAAAAAA==&#10;" strokeweight="1pt">
                    <v:stroke dashstyle="dash"/>
                    <v:textbox>
                      <w:txbxContent>
                        <w:p w:rsidR="009158C6" w:rsidRDefault="009158C6" w:rsidP="009158C6">
                          <w:r w:rsidRPr="00BF629C">
                            <w:rPr>
                              <w:rFonts w:eastAsia="Times New Roman"/>
                              <w:color w:val="FF0000"/>
                              <w:sz w:val="18"/>
                              <w:szCs w:val="18"/>
                              <w:lang w:eastAsia="fr-FR"/>
                            </w:rPr>
                            <w:t>Présentation du programme</w:t>
                          </w:r>
                        </w:p>
                      </w:txbxContent>
                    </v:textbox>
                  </v:shape>
                  <v:shape id="Forme libre 41" o:spid="_x0000_s1030" style="position:absolute;left:-651;top:9428;width:27033;height:1713;visibility:visible;mso-wrap-style:square;v-text-anchor:middle" coordsize="2703444,2258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S3zMEA&#10;AADbAAAADwAAAGRycy9kb3ducmV2LnhtbESP0YrCMBRE34X9h3AX9k1TRUSqqSwuqz4JWj/g0lyb&#10;ss1NaWKNf78RBB+HmTnDrDfRtmKg3jeOFUwnGQjiyumGawWX8ne8BOEDssbWMSl4kIdN8TFaY67d&#10;nU80nEMtEoR9jgpMCF0upa8MWfQT1xEn7+p6iyHJvpa6x3uC21bOsmwhLTacFgx2tDVU/Z1vVsHu&#10;Vv48jmE3p+5yXMTt1Zi4j0p9fcbvFYhAMbzDr/ZBK5hP4fkl/QBZ/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E0t8zBAAAA2wAAAA8AAAAAAAAAAAAAAAAAmAIAAGRycy9kb3du&#10;cmV2LnhtbFBLBQYAAAAABAAEAPUAAACGAwAAAAA=&#10;" path="m2703444,225853c2304553,123811,1905663,21770,1455089,3217,1004515,-15336,502257,49599,,114535e" filled="f" strokecolor="black [3200]" strokeweight="1pt">
                    <v:stroke dashstyle="dash" endarrow="block" joinstyle="miter"/>
                    <v:path arrowok="t" o:connecttype="custom" o:connectlocs="2703444,171263;1455089,2439;0,86851" o:connectangles="0,0,0"/>
                  </v:shape>
                </v:group>
                <v:group id="Groupe 43" o:spid="_x0000_s1031" style="position:absolute;left:19557;top:26771;width:39154;height:5963" coordorigin="-956,9119" coordsize="39153,5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 id="_x0000_s1032" type="#_x0000_t202" style="position:absolute;left:17346;top:9119;width:20851;height:59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pp98QA&#10;AADbAAAADwAAAGRycy9kb3ducmV2LnhtbESPQYvCMBSE7wv+h/CEvSyausgi1ShFUEQQ16qgt0fz&#10;bIvNS2mi1n9vhIU9DjPzDTOZtaYSd2pcaVnBoB+BIM6sLjlXcNgveiMQziNrrCyTgic5mE07HxOM&#10;tX3wju6pz0WAsItRQeF9HUvpsoIMur6tiYN3sY1BH2STS93gI8BNJb+j6EcaLDksFFjTvKDsmt6M&#10;gsSZ5W/kksUyP643X+VztZXnk1Kf3TYZg/DU+v/wX3ulFQyH8P4SfoC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6affEAAAA2wAAAA8AAAAAAAAAAAAAAAAAmAIAAGRycy9k&#10;b3ducmV2LnhtbFBLBQYAAAAABAAEAPUAAACJAwAAAAA=&#10;" strokeweight="1pt">
                    <v:stroke dashstyle="dash"/>
                    <v:textbox>
                      <w:txbxContent>
                        <w:p w:rsidR="009158C6" w:rsidRPr="00A92039" w:rsidRDefault="009158C6" w:rsidP="009158C6">
                          <w:pPr>
                            <w:rPr>
                              <w:rFonts w:eastAsia="Times New Roman"/>
                              <w:color w:val="FF0000"/>
                              <w:sz w:val="18"/>
                              <w:szCs w:val="18"/>
                              <w:lang w:eastAsia="fr-FR"/>
                            </w:rPr>
                          </w:pPr>
                          <w:r>
                            <w:rPr>
                              <w:rFonts w:eastAsia="Times New Roman"/>
                              <w:color w:val="FF0000"/>
                              <w:sz w:val="18"/>
                              <w:szCs w:val="18"/>
                              <w:lang w:eastAsia="fr-FR"/>
                            </w:rPr>
                            <w:t>Indication des deux entrées clavier</w:t>
                          </w:r>
                          <w:r>
                            <w:rPr>
                              <w:rFonts w:eastAsia="Times New Roman"/>
                              <w:color w:val="FF0000"/>
                              <w:sz w:val="18"/>
                              <w:szCs w:val="18"/>
                              <w:lang w:eastAsia="fr-FR"/>
                            </w:rPr>
                            <w:br/>
                          </w:r>
                          <w:r w:rsidRPr="00A92039">
                            <w:rPr>
                              <w:rFonts w:eastAsia="Times New Roman"/>
                              <w:color w:val="FF0000"/>
                              <w:sz w:val="18"/>
                              <w:szCs w:val="18"/>
                              <w:lang w:eastAsia="fr-FR"/>
                            </w:rPr>
                            <w:t>pour choisir le calcul d’un indice ou d’un angle de réfraction</w:t>
                          </w:r>
                        </w:p>
                      </w:txbxContent>
                    </v:textbox>
                  </v:shape>
                  <v:shape id="Forme libre 45" o:spid="_x0000_s1033" style="position:absolute;left:-956;top:11597;width:18766;height:3485;visibility:visible;mso-wrap-style:square;v-text-anchor:middle" coordsize="2703444,1756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QTsUA&#10;AADbAAAADwAAAGRycy9kb3ducmV2LnhtbESP0WrCQBRE3wv9h+UKfQl1YzBFoqtI0SJVCk38gEv2&#10;mgSzd0N2m6R/3y0U+jjMzBlms5tMKwbqXWNZwWIegyAurW64UnAtjs8rEM4ja2wtk4JvcrDbPj5s&#10;MNN25E8acl+JAGGXoYLa+y6T0pU1GXRz2xEH72Z7gz7IvpK6xzHATSuTOH6RBhsOCzV29FpTec+/&#10;jIL88JGO0d7diyI5npu39xVG54tST7NpvwbhafL/4b/2SStYpvD7JfwAu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ZBOxQAAANsAAAAPAAAAAAAAAAAAAAAAAJgCAABkcnMv&#10;ZG93bnJldi54bWxQSwUGAAAAAAQABAD1AAAAigMAAAAA&#10;" path="m2703444,175679c2260402,105751,1905664,58453,1455090,29203,1004516,-47,634707,-606,,178e" filled="f" strokecolor="black [3200]" strokeweight="1pt">
                    <v:stroke dashstyle="dash" endarrow="block" joinstyle="miter"/>
                    <v:path arrowok="t" o:connecttype="custom" o:connectlocs="1876785,348522;1010153,57935;0,353" o:connectangles="0,0,0"/>
                  </v:shape>
                </v:group>
                <v:group id="Groupe 46" o:spid="_x0000_s1034" style="position:absolute;left:20759;top:46808;width:37952;height:4368" coordorigin="-2140,9039" coordsize="37952,43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shape id="_x0000_s1035" type="#_x0000_t202" style="position:absolute;left:19915;top:9039;width:15896;height:4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j3gMUA&#10;AADbAAAADwAAAGRycy9kb3ducmV2LnhtbESP3YrCMBSE74V9h3AEb0RTRVzpGqUIiiyIrj/g3h2a&#10;Y1u2OSlNVuvbG0HwcpiZb5jpvDGluFLtCssKBv0IBHFqdcGZguNh2ZuAcB5ZY2mZFNzJwXz20Zpi&#10;rO2Nf+i695kIEHYxKsi9r2IpXZqTQde3FXHwLrY26IOsM6lrvAW4KeUwisbSYMFhIceKFjmlf/t/&#10;oyBxZrWLXLJcZafvTbe4r7fy96xUp90kXyA8Nf4dfrXXWsHoE55fw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KPeAxQAAANsAAAAPAAAAAAAAAAAAAAAAAJgCAABkcnMv&#10;ZG93bnJldi54bWxQSwUGAAAAAAQABAD1AAAAigMAAAAA&#10;" strokeweight="1pt">
                    <v:stroke dashstyle="dash"/>
                    <v:textbox>
                      <w:txbxContent>
                        <w:p w:rsidR="009158C6" w:rsidRPr="00A92039" w:rsidRDefault="009158C6" w:rsidP="009158C6">
                          <w:pPr>
                            <w:rPr>
                              <w:rFonts w:eastAsia="Times New Roman"/>
                              <w:color w:val="FF0000"/>
                              <w:sz w:val="18"/>
                              <w:szCs w:val="18"/>
                              <w:lang w:eastAsia="fr-FR"/>
                            </w:rPr>
                          </w:pPr>
                          <w:r>
                            <w:rPr>
                              <w:rFonts w:eastAsia="Times New Roman"/>
                              <w:color w:val="FF0000"/>
                              <w:sz w:val="18"/>
                              <w:szCs w:val="18"/>
                              <w:lang w:eastAsia="fr-FR"/>
                            </w:rPr>
                            <w:t>Calcul associé à l’indice de réfraction du milieu n°2</w:t>
                          </w:r>
                        </w:p>
                      </w:txbxContent>
                    </v:textbox>
                  </v:shape>
                  <v:shape id="Forme libre 48" o:spid="_x0000_s1036" style="position:absolute;left:-2140;top:10414;width:22496;height:2994;visibility:visible;mso-wrap-style:square;v-text-anchor:middle" coordsize="2703444,1508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gFSsMA&#10;AADbAAAADwAAAGRycy9kb3ducmV2LnhtbERPz2vCMBS+D/Y/hDfwIppORLZqlFIYDA+OdateH81b&#10;U9a8lCar1b/eHAYeP77fm91oWzFQ7xvHCp7nCQjiyumGawXfX2+zFxA+IGtsHZOCC3nYbR8fNphq&#10;d+ZPGopQixjCPkUFJoQuldJXhiz6ueuII/fjeoshwr6WusdzDLetXCTJSlpsODYY7Cg3VP0Wf1ZB&#10;mZfmkOVHfcpX03J6NaHYf7wqNXkaszWIQGO4i//d71rBMo6NX+IPkN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gFSsMAAADbAAAADwAAAAAAAAAAAAAAAACYAgAAZHJzL2Rv&#10;d25yZXYueG1sUEsFBgAAAAAEAAQA9QAAAIgDAAAAAA==&#10;" path="m2703444,150876c2260402,80948,1905664,19600,1455090,4400,1004516,-10800,692051,14766,,59675e" filled="f" strokecolor="black [3200]" strokeweight="1pt">
                    <v:stroke dashstyle="dash" endarrow="block" joinstyle="miter"/>
                    <v:path arrowok="t" o:connecttype="custom" o:connectlocs="2249695,299316;1210866,8729;0,118387" o:connectangles="0,0,0"/>
                  </v:shape>
                </v:group>
                <v:group id="Groupe 49" o:spid="_x0000_s1037" style="position:absolute;left:27362;top:67018;width:31311;height:5448" coordorigin="-228,10007" coordsize="31310,54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_x0000_s1038" type="#_x0000_t202" style="position:absolute;left:7431;top:10007;width:23651;height:2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j5KcAA&#10;AADbAAAADwAAAGRycy9kb3ducmV2LnhtbERPy4rCMBTdD/gP4QpuRFOFEalGKYIiwuAbdHdprm2x&#10;uSlN1Pr3ZiHM8nDe03ljSvGk2hWWFQz6EQji1OqCMwWn47I3BuE8ssbSMil4k4P5rPUzxVjbF+/p&#10;efCZCCHsYlSQe1/FUro0J4OubyviwN1sbdAHWGdS1/gK4aaUwygaSYMFh4YcK1rklN4PD6MgcWa1&#10;i1yyXGXnzV+3eK+38npRqtNukgkIT43/F3/da63gN6wPX8IPkLM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hj5KcAAAADbAAAADwAAAAAAAAAAAAAAAACYAgAAZHJzL2Rvd25y&#10;ZXYueG1sUEsFBgAAAAAEAAQA9QAAAIUDAAAAAA==&#10;" strokeweight="1pt">
                    <v:stroke dashstyle="dash"/>
                    <v:textbox>
                      <w:txbxContent>
                        <w:p w:rsidR="009158C6" w:rsidRPr="00A92039" w:rsidRDefault="009158C6" w:rsidP="009158C6">
                          <w:pPr>
                            <w:rPr>
                              <w:rFonts w:eastAsia="Times New Roman"/>
                              <w:color w:val="FF0000"/>
                              <w:sz w:val="18"/>
                              <w:szCs w:val="18"/>
                              <w:lang w:eastAsia="fr-FR"/>
                            </w:rPr>
                          </w:pPr>
                          <w:r>
                            <w:rPr>
                              <w:rFonts w:eastAsia="Times New Roman"/>
                              <w:color w:val="FF0000"/>
                              <w:sz w:val="18"/>
                              <w:szCs w:val="18"/>
                              <w:lang w:eastAsia="fr-FR"/>
                            </w:rPr>
                            <w:t>Calcul associé à l’angle d’incidence limite</w:t>
                          </w:r>
                        </w:p>
                      </w:txbxContent>
                    </v:textbox>
                  </v:shape>
                  <v:shape id="Forme libre 51" o:spid="_x0000_s1039" style="position:absolute;left:-228;top:12370;width:8019;height:3086;visibility:visible;mso-wrap-style:square;v-text-anchor:middle" coordsize="2575701,154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BivcEA&#10;AADbAAAADwAAAGRycy9kb3ducmV2LnhtbESP3YrCMBSE7xd8h3AE79ZUQZFqFFGE/bmy+gDH5tgW&#10;m5OaxLb79htB8HKYmW+Y1aY3tWjJ+cqygsk4AUGcW11xoeB8OnwuQPiArLG2TAr+yMNmPfhYYapt&#10;x0dqs1CICGGfooIyhCaV0uclGfRj2xBH72qdwRClK6R22EW4qeU0SebSYMVxocSGdiXlt+xhFCQP&#10;7I4Xc/j9ye6LvZZ0ab8rp9Ro2G+XIAL14R1+tb+0gtkEnl/iD5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2gYr3BAAAA2wAAAA8AAAAAAAAAAAAAAAAAmAIAAGRycy9kb3du&#10;cmV2LnhtbFBLBQYAAAAABAAEAPUAAACGAwAAAAA=&#10;" path="m2575701,7085c1928369,4806,1552342,-16482,1046449,27952,540556,72386,615444,69573,1,154287e" filled="f" strokecolor="black [3200]" strokeweight="1pt">
                    <v:stroke dashstyle="dash" endarrow="block" joinstyle="miter"/>
                    <v:path arrowok="t" o:connecttype="custom" o:connectlocs="802014,14168;325840,55896;0,308529" o:connectangles="0,0,0"/>
                  </v:shape>
                </v:group>
                <v:group id="Groupe 52" o:spid="_x0000_s1040" style="position:absolute;left:26070;top:69960;width:32603;height:5562" coordorigin="-646,10007" coordsize="32603,55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shape id="_x0000_s1041" type="#_x0000_t202" style="position:absolute;left:15446;top:10007;width:16510;height:2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pnXsUA&#10;AADbAAAADwAAAGRycy9kb3ducmV2LnhtbESP3YrCMBSE74V9h3AEb0RTFRfpGqUIiiyIrj/g3h2a&#10;Y1u2OSlNVuvbG0HwcpiZb5jpvDGluFLtCssKBv0IBHFqdcGZguNh2ZuAcB5ZY2mZFNzJwXz20Zpi&#10;rO2Nf+i695kIEHYxKsi9r2IpXZqTQde3FXHwLrY26IOsM6lrvAW4KeUwij6lwYLDQo4VLXJK//b/&#10;RkHizGoXuWS5yk7fm25xX2/l71mpTrtJvkB4avw7/GqvtYLxCJ5fw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ymdexQAAANsAAAAPAAAAAAAAAAAAAAAAAJgCAABkcnMv&#10;ZG93bnJldi54bWxQSwUGAAAAAAQABAD1AAAAigMAAAAA&#10;" strokeweight="1pt">
                    <v:stroke dashstyle="dash"/>
                    <v:textbox>
                      <w:txbxContent>
                        <w:p w:rsidR="009158C6" w:rsidRPr="00A92039" w:rsidRDefault="009158C6" w:rsidP="009158C6">
                          <w:pPr>
                            <w:rPr>
                              <w:rFonts w:eastAsia="Times New Roman"/>
                              <w:color w:val="FF0000"/>
                              <w:sz w:val="18"/>
                              <w:szCs w:val="18"/>
                              <w:lang w:eastAsia="fr-FR"/>
                            </w:rPr>
                          </w:pPr>
                          <w:r>
                            <w:rPr>
                              <w:rFonts w:eastAsia="Times New Roman"/>
                              <w:color w:val="FF0000"/>
                              <w:sz w:val="18"/>
                              <w:szCs w:val="18"/>
                              <w:lang w:eastAsia="fr-FR"/>
                            </w:rPr>
                            <w:t>Condition de réflexion totale</w:t>
                          </w:r>
                        </w:p>
                      </w:txbxContent>
                    </v:textbox>
                  </v:shape>
                  <v:shape id="Forme libre 54" o:spid="_x0000_s1042" style="position:absolute;left:-646;top:11277;width:16368;height:4292;visibility:visible;mso-wrap-style:square;v-text-anchor:middle" coordsize="2368512,214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NbNsQA&#10;AADbAAAADwAAAGRycy9kb3ducmV2LnhtbESPQUsDMRSE74L/ITyhN5ttWUXWpqVaCj14aOvq+bl5&#10;bhaTl7BJt+u/NwWhx2FmvmEWq9FZMVAfO88KZtMCBHHjdcetgvp9e/8EIiZkjdYzKfilCKvl7c0C&#10;K+3PfKDhmFqRIRwrVGBSCpWUsTHkME59IM7et+8dpiz7VuoezxnurJwXxaN02HFeMBjo1VDzczw5&#10;BeXLV70ZtrI2b2G/C5/lh5UHq9Tkblw/g0g0pmv4v73TCh5KuHzJP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zWzbEAAAA2wAAAA8AAAAAAAAAAAAAAAAAmAIAAGRycy9k&#10;b3ducmV2LnhtbFBLBQYAAAAABAAEAPUAAACJAwAAAAA=&#10;" path="m2368512,c1958275,14826,1532553,8710,1137801,44478,743049,80246,603935,197564,,214609e" filled="f" strokecolor="black [3200]" strokeweight="1pt">
                    <v:stroke dashstyle="dash" endarrow="block" joinstyle="miter"/>
                    <v:path arrowok="t" o:connecttype="custom" o:connectlocs="1636831,0;786311,88943;0,429155" o:connectangles="0,0,0"/>
                  </v:shape>
                </v:group>
                <v:group id="Groupe 55" o:spid="_x0000_s1043" style="position:absolute;left:37349;top:72982;width:21362;height:13747" coordorigin="-975,10087" coordsize="21361,13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_x0000_s1044" type="#_x0000_t202" style="position:absolute;left:-975;top:10087;width:21361;height:2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3ExsQA&#10;AADbAAAADwAAAGRycy9kb3ducmV2LnhtbESPQYvCMBSE7wv+h/CEvSyaurAi1ShFUERY1Kqgt0fz&#10;bIvNS2mi1n9vhIU9DjPzDTOZtaYSd2pcaVnBoB+BIM6sLjlXcNgveiMQziNrrCyTgic5mE07HxOM&#10;tX3wju6pz0WAsItRQeF9HUvpsoIMur6tiYN3sY1BH2STS93gI8BNJb+jaCgNlhwWCqxpXlB2TW9G&#10;QeLMchu5ZLHMj+vfr/K52sjzSanPbpuMQXhq/X/4r73SCn6G8P4SfoC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9xMbEAAAA2wAAAA8AAAAAAAAAAAAAAAAAmAIAAGRycy9k&#10;b3ducmV2LnhtbFBLBQYAAAAABAAEAPUAAACJAwAAAAA=&#10;" strokeweight="1pt">
                    <v:stroke dashstyle="dash"/>
                    <v:textbox>
                      <w:txbxContent>
                        <w:p w:rsidR="009158C6" w:rsidRPr="00A92039" w:rsidRDefault="009158C6" w:rsidP="009158C6">
                          <w:pPr>
                            <w:rPr>
                              <w:rFonts w:eastAsia="Times New Roman"/>
                              <w:color w:val="FF0000"/>
                              <w:sz w:val="18"/>
                              <w:szCs w:val="18"/>
                              <w:lang w:eastAsia="fr-FR"/>
                            </w:rPr>
                          </w:pPr>
                          <w:r>
                            <w:rPr>
                              <w:rFonts w:eastAsia="Times New Roman"/>
                              <w:color w:val="FF0000"/>
                              <w:sz w:val="18"/>
                              <w:szCs w:val="18"/>
                              <w:lang w:eastAsia="fr-FR"/>
                            </w:rPr>
                            <w:t>Calcul associé à l’angle de réfraction</w:t>
                          </w:r>
                        </w:p>
                      </w:txbxContent>
                    </v:textbox>
                  </v:shape>
                  <v:shape id="Forme libre 57" o:spid="_x0000_s1045" style="position:absolute;left:4759;top:12632;width:12479;height:5877;visibility:visible;mso-wrap-style:square;v-text-anchor:middle" coordsize="1806212,294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xb/cQA&#10;AADbAAAADwAAAGRycy9kb3ducmV2LnhtbESPQWvCQBSE74L/YXlCb82mFrWkriISaU9F02ivj+xr&#10;Esy+DdlNTP99t1DwOMzMN8x6O5pGDNS52rKCpygGQVxYXXOpIP88PL6AcB5ZY2OZFPyQg+1mOllj&#10;ou2NTzRkvhQBwi5BBZX3bSKlKyoy6CLbEgfv23YGfZBdKXWHtwA3jZzH8VIarDksVNjSvqLimvVG&#10;wdvx8sGDbHbnxZD2e1fnX9fnVKmH2bh7BeFp9Pfwf/tdK1is4O9L+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MW/3EAAAA2wAAAA8AAAAAAAAAAAAAAAAAmAIAAGRycy9k&#10;b3ducmV2LnhtbFBLBQYAAAAABAAEAPUAAACJAwAAAAA=&#10;" path="m1781568,v73225,118388,-12908,174611,-309836,223651c1174804,272691,523358,169672,,294242e" filled="f" strokecolor="black [3200]" strokeweight="1pt">
                    <v:stroke dashstyle="dash" endarrow="block" joinstyle="miter"/>
                    <v:path arrowok="t" o:connecttype="custom" o:connectlocs="1230878,0;1016813,446684;0,587671" o:connectangles="0,0,0"/>
                  </v:shape>
                  <v:shape id="Forme libre 58" o:spid="_x0000_s1046" style="position:absolute;left:6202;top:12632;width:12947;height:11202;visibility:visible;mso-wrap-style:square;v-text-anchor:middle" coordsize="1874046,2878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mNfr4A&#10;AADbAAAADwAAAGRycy9kb3ducmV2LnhtbERPyWoCQRC9C/mHpgLetCeCohNbkRBF8OTyAcV0zUKm&#10;q4fpio5/nzoEPD7evt4OoTV36lMT2cHHNANDXETfcOXgdt1PlmCSIHtsI5ODJyXYbt5Ga8x9fPCZ&#10;7hepjIZwytFBLdLl1qaipoBpGjti5crYBxSFfWV9jw8ND62dZdnCBmxYG2rs6Kum4ufyGxzMj1Ly&#10;rjzE2erkT2eS70U3vzk3fh92n2CEBnmJ/91Hrz4dq1/0B9jN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epjX6+AAAA2wAAAA8AAAAAAAAAAAAAAAAAmAIAAGRycy9kb3ducmV2&#10;LnhtbFBLBQYAAAAABAAEAPUAAACDAwAAAAA=&#10;" path="m1585912,v314933,114301,392571,212756,128252,258390c1449845,304024,672970,286215,,273807e" filled="f" strokecolor="black [3200]" strokeweight="1pt">
                    <v:stroke dashstyle="dash" endarrow="block" joinstyle="miter"/>
                    <v:path arrowok="t" o:connecttype="custom" o:connectlocs="1095700,0;1184308,1005476;0,1065469" o:connectangles="0,0,0"/>
                  </v:shape>
                </v:group>
                <w10:wrap type="topAndBottom"/>
              </v:group>
            </w:pict>
          </mc:Fallback>
        </mc:AlternateContent>
      </w:r>
      <w:r w:rsidR="00CE7DDF">
        <w:t xml:space="preserve">Repérer les endroits où l’expression </w:t>
      </w:r>
      <w:r w:rsidR="00C21EBD">
        <w:t>« </w:t>
      </w:r>
      <w:r w:rsidR="000E03DE">
        <w:rPr>
          <w:rFonts w:eastAsia="Times New Roman"/>
          <w:b/>
          <w:color w:val="FF0000"/>
          <w:sz w:val="18"/>
          <w:szCs w:val="18"/>
          <w:lang w:eastAsia="fr-FR"/>
        </w:rPr>
        <w:t>Á</w:t>
      </w:r>
      <w:r w:rsidR="00CE7DDF" w:rsidRPr="0073761D">
        <w:rPr>
          <w:rFonts w:eastAsia="Times New Roman"/>
          <w:b/>
          <w:color w:val="FF0000"/>
          <w:sz w:val="18"/>
          <w:szCs w:val="18"/>
          <w:lang w:eastAsia="fr-FR"/>
        </w:rPr>
        <w:t xml:space="preserve"> COMPL</w:t>
      </w:r>
      <w:r w:rsidR="000E03DE">
        <w:rPr>
          <w:rFonts w:eastAsia="Times New Roman"/>
          <w:b/>
          <w:color w:val="FF0000"/>
          <w:sz w:val="18"/>
          <w:szCs w:val="18"/>
          <w:lang w:eastAsia="fr-FR"/>
        </w:rPr>
        <w:t>É</w:t>
      </w:r>
      <w:r w:rsidR="00CE7DDF" w:rsidRPr="0073761D">
        <w:rPr>
          <w:rFonts w:eastAsia="Times New Roman"/>
          <w:b/>
          <w:color w:val="FF0000"/>
          <w:sz w:val="18"/>
          <w:szCs w:val="18"/>
          <w:lang w:eastAsia="fr-FR"/>
        </w:rPr>
        <w:t>TER</w:t>
      </w:r>
      <w:r w:rsidR="001467FA" w:rsidRPr="001467FA">
        <w:t xml:space="preserve"> </w:t>
      </w:r>
      <w:r w:rsidR="001467FA">
        <w:t> » est écrite dans le script proposé.</w:t>
      </w:r>
    </w:p>
    <w:p w:rsidR="002B026A" w:rsidRDefault="001467FA" w:rsidP="002B026A">
      <w:pPr>
        <w:numPr>
          <w:ilvl w:val="0"/>
          <w:numId w:val="37"/>
        </w:numPr>
      </w:pPr>
      <w:r>
        <w:lastRenderedPageBreak/>
        <w:t xml:space="preserve">Remplacer </w:t>
      </w:r>
      <w:r w:rsidR="00FC396F">
        <w:t>les différentes parties du texte</w:t>
      </w:r>
      <w:r>
        <w:t xml:space="preserve"> </w:t>
      </w:r>
      <w:r w:rsidR="00FC396F">
        <w:t>« </w:t>
      </w:r>
      <w:r w:rsidR="000E03DE">
        <w:rPr>
          <w:rFonts w:eastAsia="Times New Roman"/>
          <w:b/>
          <w:color w:val="FF0000"/>
          <w:sz w:val="18"/>
          <w:szCs w:val="18"/>
          <w:lang w:eastAsia="fr-FR"/>
        </w:rPr>
        <w:t>Á</w:t>
      </w:r>
      <w:r w:rsidR="000E03DE" w:rsidRPr="0073761D">
        <w:rPr>
          <w:rFonts w:eastAsia="Times New Roman"/>
          <w:b/>
          <w:color w:val="FF0000"/>
          <w:sz w:val="18"/>
          <w:szCs w:val="18"/>
          <w:lang w:eastAsia="fr-FR"/>
        </w:rPr>
        <w:t xml:space="preserve"> COMPL</w:t>
      </w:r>
      <w:r w:rsidR="000E03DE">
        <w:rPr>
          <w:rFonts w:eastAsia="Times New Roman"/>
          <w:b/>
          <w:color w:val="FF0000"/>
          <w:sz w:val="18"/>
          <w:szCs w:val="18"/>
          <w:lang w:eastAsia="fr-FR"/>
        </w:rPr>
        <w:t>É</w:t>
      </w:r>
      <w:r w:rsidR="000E03DE" w:rsidRPr="0073761D">
        <w:rPr>
          <w:rFonts w:eastAsia="Times New Roman"/>
          <w:b/>
          <w:color w:val="FF0000"/>
          <w:sz w:val="18"/>
          <w:szCs w:val="18"/>
          <w:lang w:eastAsia="fr-FR"/>
        </w:rPr>
        <w:t>TER</w:t>
      </w:r>
      <w:r w:rsidR="00FC396F">
        <w:t xml:space="preserve"> » </w:t>
      </w:r>
      <w:r>
        <w:t xml:space="preserve">par du code afin que le programme remplisse les tâches indiquées </w:t>
      </w:r>
      <w:r w:rsidR="00FC396F">
        <w:t>dans les consignes</w:t>
      </w:r>
      <w:r>
        <w:t>.</w:t>
      </w:r>
    </w:p>
    <w:p w:rsidR="009A1A81" w:rsidRPr="009A1A81" w:rsidRDefault="009A1A81" w:rsidP="003215A0">
      <w:r w:rsidRPr="00395B22">
        <w:rPr>
          <w:u w:val="single"/>
        </w:rPr>
        <w:t>Remarque :</w:t>
      </w:r>
      <w:r>
        <w:t xml:space="preserve"> il est également possible de demander simplement aux élèves d’exécuter un programme déjà existant et de repérer son avancement le long des lignes et des blocs de code ou de retrouver l’algorithme associé au programme qui est proposé.</w:t>
      </w:r>
    </w:p>
    <w:p w:rsidR="002B026A" w:rsidRPr="00727B29" w:rsidRDefault="002B026A" w:rsidP="002B026A">
      <w:pPr>
        <w:pStyle w:val="Titre31"/>
        <w:rPr>
          <w:i/>
        </w:rPr>
      </w:pPr>
      <w:r w:rsidRPr="00727B29">
        <w:rPr>
          <w:i/>
        </w:rPr>
        <w:t xml:space="preserve">Exemple de réalisation avec </w:t>
      </w:r>
      <w:r w:rsidR="00CE7DDF">
        <w:t>Python</w:t>
      </w:r>
    </w:p>
    <w:p w:rsidR="002B026A" w:rsidRDefault="00E5392A" w:rsidP="00E5392A">
      <w:pPr>
        <w:spacing w:line="240" w:lineRule="atLeast"/>
      </w:pPr>
      <w:r>
        <w:rPr>
          <w:noProof/>
          <w:lang w:eastAsia="fr-FR"/>
        </w:rPr>
        <w:drawing>
          <wp:inline distT="0" distB="0" distL="0" distR="0" wp14:anchorId="5BF2ADB2" wp14:editId="07FE74DD">
            <wp:extent cx="5921375" cy="5654675"/>
            <wp:effectExtent l="19050" t="19050" r="22225" b="22225"/>
            <wp:docPr id="59" name="Image 1" descr="F:\2 Lycée sauv last_Files Fev 2016\GRIESP\GRIESP 2017 2018\Productions sous canevas V2\Réfraction_Calculs  A ZIPPER\Réfraction_Calculs_Python_Script_Visuel_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F:\2 Lycée sauv last_Files Fev 2016\GRIESP\GRIESP 2017 2018\Productions sous canevas V2\Réfraction_Calculs  A ZIPPER\Réfraction_Calculs_Python_Script_Visuel_OK.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21375" cy="5654675"/>
                    </a:xfrm>
                    <a:prstGeom prst="rect">
                      <a:avLst/>
                    </a:prstGeom>
                    <a:noFill/>
                    <a:ln w="9525">
                      <a:solidFill>
                        <a:srgbClr val="000000"/>
                      </a:solidFill>
                      <a:miter lim="800000"/>
                      <a:headEnd/>
                      <a:tailEnd/>
                    </a:ln>
                  </pic:spPr>
                </pic:pic>
              </a:graphicData>
            </a:graphic>
          </wp:inline>
        </w:drawing>
      </w:r>
    </w:p>
    <w:p w:rsidR="00BF13CB" w:rsidRDefault="00BF13CB" w:rsidP="00E5392A">
      <w:pPr>
        <w:spacing w:line="240" w:lineRule="atLeast"/>
      </w:pPr>
      <w:r>
        <w:t>Un exemple de réalisation est disponible dans le dossier « </w:t>
      </w:r>
      <w:hyperlink r:id="rId38" w:history="1">
        <w:r w:rsidRPr="00BF13CB">
          <w:rPr>
            <w:rStyle w:val="Lienhypertexte"/>
          </w:rPr>
          <w:t>Refraction_Python.zip</w:t>
        </w:r>
      </w:hyperlink>
      <w:bookmarkStart w:id="0" w:name="_GoBack"/>
      <w:bookmarkEnd w:id="0"/>
      <w:r>
        <w:t> ».</w:t>
      </w:r>
    </w:p>
    <w:p w:rsidR="002B026A" w:rsidRDefault="001A3CC0" w:rsidP="002B026A">
      <w:r>
        <w:rPr>
          <w:noProof/>
          <w:lang w:eastAsia="fr-FR"/>
        </w:rPr>
        <w:lastRenderedPageBreak/>
        <mc:AlternateContent>
          <mc:Choice Requires="wps">
            <w:drawing>
              <wp:anchor distT="45720" distB="45720" distL="114300" distR="114300" simplePos="0" relativeHeight="251722752" behindDoc="0" locked="0" layoutInCell="1" allowOverlap="1" wp14:anchorId="46064BC6" wp14:editId="7A95CE35">
                <wp:simplePos x="0" y="0"/>
                <wp:positionH relativeFrom="column">
                  <wp:posOffset>-30480</wp:posOffset>
                </wp:positionH>
                <wp:positionV relativeFrom="paragraph">
                  <wp:posOffset>-161925</wp:posOffset>
                </wp:positionV>
                <wp:extent cx="5956300" cy="8344535"/>
                <wp:effectExtent l="0" t="0" r="25400" b="18415"/>
                <wp:wrapSquare wrapText="bothSides"/>
                <wp:docPr id="6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8344535"/>
                        </a:xfrm>
                        <a:prstGeom prst="rect">
                          <a:avLst/>
                        </a:prstGeom>
                        <a:solidFill>
                          <a:srgbClr val="FFFFFF"/>
                        </a:solidFill>
                        <a:ln w="9525">
                          <a:solidFill>
                            <a:srgbClr val="000000"/>
                          </a:solidFill>
                          <a:miter lim="800000"/>
                          <a:headEnd/>
                          <a:tailEnd/>
                        </a:ln>
                      </wps:spPr>
                      <wps:txbx>
                        <w:txbxContent>
                          <w:p w:rsidR="009A1A81" w:rsidRPr="00C67059" w:rsidRDefault="009A1A81" w:rsidP="009A1A81">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import math as m</w:t>
                            </w:r>
                          </w:p>
                          <w:p w:rsidR="009A1A81" w:rsidRPr="00C67059" w:rsidRDefault="009A1A81" w:rsidP="009A1A81">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from math import *</w:t>
                            </w:r>
                          </w:p>
                          <w:p w:rsidR="009A1A81" w:rsidRPr="00C67059" w:rsidRDefault="009A1A81" w:rsidP="009A1A81">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import numpy as np</w:t>
                            </w:r>
                          </w:p>
                          <w:p w:rsidR="009A1A81" w:rsidRPr="00C67059" w:rsidRDefault="009A1A81" w:rsidP="009A1A81">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from numpy import *</w:t>
                            </w:r>
                          </w:p>
                          <w:p w:rsidR="009A1A81" w:rsidRPr="00C67059" w:rsidRDefault="009A1A81" w:rsidP="009A1A81">
                            <w:pPr>
                              <w:spacing w:after="0" w:line="240" w:lineRule="auto"/>
                              <w:rPr>
                                <w:rFonts w:eastAsia="Times New Roman"/>
                                <w:sz w:val="18"/>
                                <w:szCs w:val="18"/>
                                <w:lang w:val="en-US" w:eastAsia="fr-FR"/>
                              </w:rPr>
                            </w:pPr>
                          </w:p>
                          <w:p w:rsidR="009A1A81" w:rsidRPr="001B4505" w:rsidRDefault="009A1A81" w:rsidP="009A1A81">
                            <w:pPr>
                              <w:spacing w:after="0" w:line="240" w:lineRule="auto"/>
                              <w:rPr>
                                <w:rFonts w:eastAsia="Times New Roman"/>
                                <w:color w:val="00B050"/>
                                <w:sz w:val="18"/>
                                <w:szCs w:val="18"/>
                                <w:lang w:eastAsia="fr-FR"/>
                              </w:rPr>
                            </w:pPr>
                            <w:proofErr w:type="gramStart"/>
                            <w:r w:rsidRPr="001B4505">
                              <w:rPr>
                                <w:rFonts w:eastAsia="Times New Roman"/>
                                <w:color w:val="00B050"/>
                                <w:sz w:val="18"/>
                                <w:szCs w:val="18"/>
                                <w:lang w:eastAsia="fr-FR"/>
                              </w:rPr>
                              <w:t>print</w:t>
                            </w:r>
                            <w:proofErr w:type="gramEnd"/>
                            <w:r w:rsidRPr="001B4505">
                              <w:rPr>
                                <w:rFonts w:eastAsia="Times New Roman"/>
                                <w:color w:val="00B050"/>
                                <w:sz w:val="18"/>
                                <w:szCs w:val="18"/>
                                <w:lang w:eastAsia="fr-FR"/>
                              </w:rPr>
                              <w:t xml:space="preserve"> ("-------------------------------------------------------")</w:t>
                            </w:r>
                          </w:p>
                          <w:p w:rsidR="009A1A81" w:rsidRPr="001B4505" w:rsidRDefault="009A1A81" w:rsidP="009A1A81">
                            <w:pPr>
                              <w:spacing w:after="0" w:line="240" w:lineRule="auto"/>
                              <w:rPr>
                                <w:rFonts w:eastAsia="Times New Roman"/>
                                <w:color w:val="00B050"/>
                                <w:sz w:val="18"/>
                                <w:szCs w:val="18"/>
                                <w:lang w:eastAsia="fr-FR"/>
                              </w:rPr>
                            </w:pPr>
                            <w:proofErr w:type="gramStart"/>
                            <w:r w:rsidRPr="001B4505">
                              <w:rPr>
                                <w:rFonts w:eastAsia="Times New Roman"/>
                                <w:color w:val="00B050"/>
                                <w:sz w:val="18"/>
                                <w:szCs w:val="18"/>
                                <w:lang w:eastAsia="fr-FR"/>
                              </w:rPr>
                              <w:t>print</w:t>
                            </w:r>
                            <w:proofErr w:type="gramEnd"/>
                            <w:r w:rsidRPr="001B4505">
                              <w:rPr>
                                <w:rFonts w:eastAsia="Times New Roman"/>
                                <w:color w:val="00B050"/>
                                <w:sz w:val="18"/>
                                <w:szCs w:val="18"/>
                                <w:lang w:eastAsia="fr-FR"/>
                              </w:rPr>
                              <w:t xml:space="preserve"> ("")</w:t>
                            </w:r>
                          </w:p>
                          <w:p w:rsidR="009A1A81" w:rsidRPr="001B4505" w:rsidRDefault="009A1A81" w:rsidP="009A1A81">
                            <w:pPr>
                              <w:spacing w:after="0" w:line="240" w:lineRule="auto"/>
                              <w:rPr>
                                <w:rFonts w:eastAsia="Times New Roman"/>
                                <w:color w:val="00B050"/>
                                <w:sz w:val="18"/>
                                <w:szCs w:val="18"/>
                                <w:lang w:eastAsia="fr-FR"/>
                              </w:rPr>
                            </w:pPr>
                            <w:proofErr w:type="gramStart"/>
                            <w:r w:rsidRPr="001B4505">
                              <w:rPr>
                                <w:rFonts w:eastAsia="Times New Roman"/>
                                <w:color w:val="00B050"/>
                                <w:sz w:val="18"/>
                                <w:szCs w:val="18"/>
                                <w:lang w:eastAsia="fr-FR"/>
                              </w:rPr>
                              <w:t>print</w:t>
                            </w:r>
                            <w:proofErr w:type="gramEnd"/>
                            <w:r w:rsidRPr="001B4505">
                              <w:rPr>
                                <w:rFonts w:eastAsia="Times New Roman"/>
                                <w:color w:val="00B050"/>
                                <w:sz w:val="18"/>
                                <w:szCs w:val="18"/>
                                <w:lang w:eastAsia="fr-FR"/>
                              </w:rPr>
                              <w:t xml:space="preserve"> ("Programme d'utilisation de la relation de Snell-Descartes")</w:t>
                            </w:r>
                          </w:p>
                          <w:p w:rsidR="009A1A81" w:rsidRPr="001B4505" w:rsidRDefault="009A1A81" w:rsidP="009A1A81">
                            <w:pPr>
                              <w:spacing w:after="0" w:line="240" w:lineRule="auto"/>
                              <w:rPr>
                                <w:rFonts w:eastAsia="Times New Roman"/>
                                <w:color w:val="00B050"/>
                                <w:sz w:val="18"/>
                                <w:szCs w:val="18"/>
                                <w:lang w:eastAsia="fr-FR"/>
                              </w:rPr>
                            </w:pPr>
                            <w:proofErr w:type="gramStart"/>
                            <w:r w:rsidRPr="001B4505">
                              <w:rPr>
                                <w:rFonts w:eastAsia="Times New Roman"/>
                                <w:color w:val="00B050"/>
                                <w:sz w:val="18"/>
                                <w:szCs w:val="18"/>
                                <w:lang w:eastAsia="fr-FR"/>
                              </w:rPr>
                              <w:t>print</w:t>
                            </w:r>
                            <w:proofErr w:type="gramEnd"/>
                            <w:r w:rsidRPr="001B4505">
                              <w:rPr>
                                <w:rFonts w:eastAsia="Times New Roman"/>
                                <w:color w:val="00B050"/>
                                <w:sz w:val="18"/>
                                <w:szCs w:val="18"/>
                                <w:lang w:eastAsia="fr-FR"/>
                              </w:rPr>
                              <w:t xml:space="preserve"> ("associée à la réfraction lumineuse")</w:t>
                            </w:r>
                          </w:p>
                          <w:p w:rsidR="009A1A81" w:rsidRPr="001B4505" w:rsidRDefault="009A1A81" w:rsidP="009A1A81">
                            <w:pPr>
                              <w:spacing w:after="0" w:line="240" w:lineRule="auto"/>
                              <w:rPr>
                                <w:rFonts w:eastAsia="Times New Roman"/>
                                <w:sz w:val="18"/>
                                <w:szCs w:val="18"/>
                                <w:lang w:eastAsia="fr-FR"/>
                              </w:rPr>
                            </w:pPr>
                            <w:proofErr w:type="gramStart"/>
                            <w:r w:rsidRPr="001B4505">
                              <w:rPr>
                                <w:rFonts w:eastAsia="Times New Roman"/>
                                <w:color w:val="00B050"/>
                                <w:sz w:val="18"/>
                                <w:szCs w:val="18"/>
                                <w:lang w:eastAsia="fr-FR"/>
                              </w:rPr>
                              <w:t>print</w:t>
                            </w:r>
                            <w:proofErr w:type="gramEnd"/>
                            <w:r w:rsidRPr="001B4505">
                              <w:rPr>
                                <w:rFonts w:eastAsia="Times New Roman"/>
                                <w:color w:val="00B050"/>
                                <w:sz w:val="18"/>
                                <w:szCs w:val="18"/>
                                <w:lang w:eastAsia="fr-FR"/>
                              </w:rPr>
                              <w:t xml:space="preserve"> ("")</w:t>
                            </w:r>
                          </w:p>
                          <w:p w:rsidR="009A1A81" w:rsidRPr="001B4505" w:rsidRDefault="009A1A81" w:rsidP="009A1A81">
                            <w:pPr>
                              <w:spacing w:after="0" w:line="240" w:lineRule="auto"/>
                              <w:rPr>
                                <w:rFonts w:eastAsia="Times New Roman"/>
                                <w:sz w:val="18"/>
                                <w:szCs w:val="18"/>
                                <w:lang w:eastAsia="fr-FR"/>
                              </w:rPr>
                            </w:pPr>
                          </w:p>
                          <w:p w:rsidR="009A1A81" w:rsidRPr="00BF629C" w:rsidRDefault="009A1A81" w:rsidP="009A1A81">
                            <w:pPr>
                              <w:spacing w:after="0" w:line="240" w:lineRule="auto"/>
                              <w:rPr>
                                <w:rFonts w:eastAsia="Times New Roman"/>
                                <w:color w:val="00B0F0"/>
                                <w:sz w:val="18"/>
                                <w:szCs w:val="18"/>
                                <w:lang w:eastAsia="fr-FR"/>
                              </w:rPr>
                            </w:pPr>
                            <w:r w:rsidRPr="00BF629C">
                              <w:rPr>
                                <w:rFonts w:eastAsia="Times New Roman"/>
                                <w:color w:val="00B0F0"/>
                                <w:sz w:val="18"/>
                                <w:szCs w:val="18"/>
                                <w:lang w:eastAsia="fr-FR"/>
                              </w:rPr>
                              <w:t>rep1 = "oui"</w:t>
                            </w:r>
                          </w:p>
                          <w:p w:rsidR="009A1A81" w:rsidRPr="00BF629C" w:rsidRDefault="009A1A81" w:rsidP="009A1A81">
                            <w:pPr>
                              <w:spacing w:after="0" w:line="240" w:lineRule="auto"/>
                              <w:rPr>
                                <w:rFonts w:eastAsia="Times New Roman"/>
                                <w:color w:val="00B0F0"/>
                                <w:sz w:val="18"/>
                                <w:szCs w:val="18"/>
                                <w:lang w:eastAsia="fr-FR"/>
                              </w:rPr>
                            </w:pPr>
                            <w:proofErr w:type="gramStart"/>
                            <w:r w:rsidRPr="00BF629C">
                              <w:rPr>
                                <w:rFonts w:eastAsia="Times New Roman"/>
                                <w:color w:val="00B0F0"/>
                                <w:sz w:val="18"/>
                                <w:szCs w:val="18"/>
                                <w:lang w:eastAsia="fr-FR"/>
                              </w:rPr>
                              <w:t>while</w:t>
                            </w:r>
                            <w:proofErr w:type="gramEnd"/>
                            <w:r w:rsidRPr="00BF629C">
                              <w:rPr>
                                <w:rFonts w:eastAsia="Times New Roman"/>
                                <w:color w:val="00B0F0"/>
                                <w:sz w:val="18"/>
                                <w:szCs w:val="18"/>
                                <w:lang w:eastAsia="fr-FR"/>
                              </w:rPr>
                              <w:t xml:space="preserve"> rep1 == "oui" :</w:t>
                            </w:r>
                          </w:p>
                          <w:p w:rsidR="009A1A81" w:rsidRPr="001B4505" w:rsidRDefault="009A1A81" w:rsidP="009A1A81">
                            <w:pPr>
                              <w:spacing w:after="0" w:line="240" w:lineRule="auto"/>
                              <w:ind w:firstLine="708"/>
                              <w:rPr>
                                <w:rFonts w:eastAsia="Times New Roman"/>
                                <w:color w:val="7030A0"/>
                                <w:sz w:val="18"/>
                                <w:szCs w:val="18"/>
                                <w:lang w:eastAsia="fr-FR"/>
                              </w:rPr>
                            </w:pPr>
                            <w:proofErr w:type="gramStart"/>
                            <w:r w:rsidRPr="001B4505">
                              <w:rPr>
                                <w:rFonts w:eastAsia="Times New Roman"/>
                                <w:color w:val="7030A0"/>
                                <w:sz w:val="18"/>
                                <w:szCs w:val="18"/>
                                <w:lang w:eastAsia="fr-FR"/>
                              </w:rPr>
                              <w:t>print</w:t>
                            </w:r>
                            <w:proofErr w:type="gramEnd"/>
                            <w:r w:rsidRPr="001B4505">
                              <w:rPr>
                                <w:rFonts w:eastAsia="Times New Roman"/>
                                <w:color w:val="7030A0"/>
                                <w:sz w:val="18"/>
                                <w:szCs w:val="18"/>
                                <w:lang w:eastAsia="fr-FR"/>
                              </w:rPr>
                              <w:t xml:space="preserve"> ("-------------------------------------------------------")</w:t>
                            </w:r>
                          </w:p>
                          <w:p w:rsidR="009A1A81" w:rsidRPr="001B4505" w:rsidRDefault="009A1A81" w:rsidP="009A1A81">
                            <w:pPr>
                              <w:spacing w:after="0" w:line="240" w:lineRule="auto"/>
                              <w:ind w:firstLine="708"/>
                              <w:rPr>
                                <w:rFonts w:eastAsia="Times New Roman"/>
                                <w:color w:val="7030A0"/>
                                <w:sz w:val="18"/>
                                <w:szCs w:val="18"/>
                                <w:lang w:eastAsia="fr-FR"/>
                              </w:rPr>
                            </w:pPr>
                            <w:proofErr w:type="gramStart"/>
                            <w:r w:rsidRPr="001B4505">
                              <w:rPr>
                                <w:rFonts w:eastAsia="Times New Roman"/>
                                <w:color w:val="7030A0"/>
                                <w:sz w:val="18"/>
                                <w:szCs w:val="18"/>
                                <w:lang w:eastAsia="fr-FR"/>
                              </w:rPr>
                              <w:t>print</w:t>
                            </w:r>
                            <w:proofErr w:type="gramEnd"/>
                            <w:r w:rsidRPr="001B4505">
                              <w:rPr>
                                <w:rFonts w:eastAsia="Times New Roman"/>
                                <w:color w:val="7030A0"/>
                                <w:sz w:val="18"/>
                                <w:szCs w:val="18"/>
                                <w:lang w:eastAsia="fr-FR"/>
                              </w:rPr>
                              <w:t xml:space="preserve"> ("Pour calculer un indice de réfraction alors taper indice")</w:t>
                            </w:r>
                          </w:p>
                          <w:p w:rsidR="009A1A81" w:rsidRPr="001B4505" w:rsidRDefault="009A1A81" w:rsidP="009A1A81">
                            <w:pPr>
                              <w:spacing w:after="0" w:line="240" w:lineRule="auto"/>
                              <w:ind w:firstLine="708"/>
                              <w:rPr>
                                <w:rFonts w:eastAsia="Times New Roman"/>
                                <w:color w:val="7030A0"/>
                                <w:sz w:val="18"/>
                                <w:szCs w:val="18"/>
                                <w:lang w:eastAsia="fr-FR"/>
                              </w:rPr>
                            </w:pPr>
                            <w:proofErr w:type="gramStart"/>
                            <w:r w:rsidRPr="001B4505">
                              <w:rPr>
                                <w:rFonts w:eastAsia="Times New Roman"/>
                                <w:color w:val="7030A0"/>
                                <w:sz w:val="18"/>
                                <w:szCs w:val="18"/>
                                <w:lang w:eastAsia="fr-FR"/>
                              </w:rPr>
                              <w:t>print</w:t>
                            </w:r>
                            <w:proofErr w:type="gramEnd"/>
                            <w:r w:rsidRPr="001B4505">
                              <w:rPr>
                                <w:rFonts w:eastAsia="Times New Roman"/>
                                <w:color w:val="7030A0"/>
                                <w:sz w:val="18"/>
                                <w:szCs w:val="18"/>
                                <w:lang w:eastAsia="fr-FR"/>
                              </w:rPr>
                              <w:t xml:space="preserve"> ("Pour calculer un angle de réfraction taper angle")</w:t>
                            </w:r>
                          </w:p>
                          <w:p w:rsidR="009A1A81" w:rsidRPr="001B4505" w:rsidRDefault="009A1A81" w:rsidP="009A1A81">
                            <w:pPr>
                              <w:spacing w:after="0" w:line="240" w:lineRule="auto"/>
                              <w:ind w:firstLine="708"/>
                              <w:rPr>
                                <w:rFonts w:eastAsia="Times New Roman"/>
                                <w:color w:val="7030A0"/>
                                <w:sz w:val="18"/>
                                <w:szCs w:val="18"/>
                                <w:lang w:eastAsia="fr-FR"/>
                              </w:rPr>
                            </w:pPr>
                            <w:r w:rsidRPr="001B4505">
                              <w:rPr>
                                <w:rFonts w:eastAsia="Times New Roman"/>
                                <w:color w:val="7030A0"/>
                                <w:sz w:val="18"/>
                                <w:szCs w:val="18"/>
                                <w:lang w:eastAsia="fr-FR"/>
                              </w:rPr>
                              <w:t>rep2 = input ()</w:t>
                            </w:r>
                            <w:r w:rsidRPr="001B4505">
                              <w:rPr>
                                <w:rFonts w:eastAsia="Times New Roman"/>
                                <w:color w:val="7030A0"/>
                                <w:sz w:val="18"/>
                                <w:szCs w:val="18"/>
                                <w:lang w:eastAsia="fr-FR"/>
                              </w:rPr>
                              <w:br/>
                            </w:r>
                          </w:p>
                          <w:p w:rsidR="009A1A81" w:rsidRPr="001B4505" w:rsidRDefault="009A1A81" w:rsidP="009A1A81">
                            <w:pPr>
                              <w:spacing w:after="0" w:line="240" w:lineRule="auto"/>
                              <w:ind w:firstLine="708"/>
                              <w:rPr>
                                <w:rFonts w:eastAsia="Times New Roman"/>
                                <w:color w:val="7030A0"/>
                                <w:sz w:val="18"/>
                                <w:szCs w:val="18"/>
                                <w:lang w:eastAsia="fr-FR"/>
                              </w:rPr>
                            </w:pPr>
                            <w:proofErr w:type="gramStart"/>
                            <w:r w:rsidRPr="001B4505">
                              <w:rPr>
                                <w:rFonts w:eastAsia="Times New Roman"/>
                                <w:color w:val="7030A0"/>
                                <w:sz w:val="18"/>
                                <w:szCs w:val="18"/>
                                <w:lang w:eastAsia="fr-FR"/>
                              </w:rPr>
                              <w:t>if</w:t>
                            </w:r>
                            <w:proofErr w:type="gramEnd"/>
                            <w:r w:rsidRPr="001B4505">
                              <w:rPr>
                                <w:rFonts w:eastAsia="Times New Roman"/>
                                <w:color w:val="7030A0"/>
                                <w:sz w:val="18"/>
                                <w:szCs w:val="18"/>
                                <w:lang w:eastAsia="fr-FR"/>
                              </w:rPr>
                              <w:t xml:space="preserve"> rep2 == "</w:t>
                            </w:r>
                            <w:r w:rsidRPr="001B4505">
                              <w:rPr>
                                <w:rFonts w:eastAsia="Times New Roman"/>
                                <w:color w:val="BF8F00"/>
                                <w:sz w:val="18"/>
                                <w:szCs w:val="18"/>
                                <w:lang w:eastAsia="fr-FR"/>
                              </w:rPr>
                              <w:t>indice</w:t>
                            </w:r>
                            <w:r w:rsidRPr="001B4505">
                              <w:rPr>
                                <w:rFonts w:eastAsia="Times New Roman"/>
                                <w:color w:val="7030A0"/>
                                <w:sz w:val="18"/>
                                <w:szCs w:val="18"/>
                                <w:lang w:eastAsia="fr-FR"/>
                              </w:rPr>
                              <w:t>" :</w:t>
                            </w:r>
                          </w:p>
                          <w:p w:rsidR="009A1A81" w:rsidRPr="001B4505" w:rsidRDefault="009A1A81" w:rsidP="009A1A81">
                            <w:pPr>
                              <w:spacing w:after="0" w:line="240" w:lineRule="auto"/>
                              <w:ind w:left="708" w:firstLine="708"/>
                              <w:rPr>
                                <w:rFonts w:eastAsia="Times New Roman"/>
                                <w:color w:val="BF8F00"/>
                                <w:sz w:val="18"/>
                                <w:szCs w:val="18"/>
                                <w:lang w:eastAsia="fr-FR"/>
                              </w:rPr>
                            </w:pPr>
                            <w:proofErr w:type="gramStart"/>
                            <w:r w:rsidRPr="001B4505">
                              <w:rPr>
                                <w:rFonts w:eastAsia="Times New Roman"/>
                                <w:color w:val="BF8F00"/>
                                <w:sz w:val="18"/>
                                <w:szCs w:val="18"/>
                                <w:lang w:eastAsia="fr-FR"/>
                              </w:rPr>
                              <w:t>print</w:t>
                            </w:r>
                            <w:proofErr w:type="gramEnd"/>
                            <w:r w:rsidRPr="001B4505">
                              <w:rPr>
                                <w:rFonts w:eastAsia="Times New Roman"/>
                                <w:color w:val="BF8F00"/>
                                <w:sz w:val="18"/>
                                <w:szCs w:val="18"/>
                                <w:lang w:eastAsia="fr-FR"/>
                              </w:rPr>
                              <w:t xml:space="preserve"> ("-------------------------------------------------------")</w:t>
                            </w:r>
                          </w:p>
                          <w:p w:rsidR="009A1A81" w:rsidRPr="001B4505" w:rsidRDefault="009A1A81" w:rsidP="009A1A81">
                            <w:pPr>
                              <w:spacing w:after="0" w:line="240" w:lineRule="auto"/>
                              <w:ind w:left="1416"/>
                              <w:rPr>
                                <w:rFonts w:eastAsia="Times New Roman"/>
                                <w:color w:val="BF8F00"/>
                                <w:sz w:val="18"/>
                                <w:szCs w:val="18"/>
                                <w:lang w:eastAsia="fr-FR"/>
                              </w:rPr>
                            </w:pPr>
                            <w:proofErr w:type="gramStart"/>
                            <w:r w:rsidRPr="001B4505">
                              <w:rPr>
                                <w:rFonts w:eastAsia="Times New Roman"/>
                                <w:color w:val="BF8F00"/>
                                <w:sz w:val="18"/>
                                <w:szCs w:val="18"/>
                                <w:lang w:eastAsia="fr-FR"/>
                              </w:rPr>
                              <w:t>print</w:t>
                            </w:r>
                            <w:proofErr w:type="gramEnd"/>
                            <w:r w:rsidRPr="001B4505">
                              <w:rPr>
                                <w:rFonts w:eastAsia="Times New Roman"/>
                                <w:color w:val="BF8F00"/>
                                <w:sz w:val="18"/>
                                <w:szCs w:val="18"/>
                                <w:lang w:eastAsia="fr-FR"/>
                              </w:rPr>
                              <w:t xml:space="preserve"> ("Indiquer la valeur de la mesure de l'angle d'incidence en ° et la valeur de         l'indice du milieu associé")</w:t>
                            </w:r>
                          </w:p>
                          <w:p w:rsidR="009A1A81" w:rsidRPr="00C67059" w:rsidRDefault="009A1A81" w:rsidP="009A1A81">
                            <w:pPr>
                              <w:spacing w:after="0" w:line="240" w:lineRule="auto"/>
                              <w:ind w:left="708" w:firstLine="708"/>
                              <w:rPr>
                                <w:rFonts w:eastAsia="Times New Roman"/>
                                <w:color w:val="BF8F00"/>
                                <w:sz w:val="18"/>
                                <w:szCs w:val="18"/>
                                <w:lang w:val="en-US" w:eastAsia="fr-FR"/>
                              </w:rPr>
                            </w:pPr>
                            <w:r w:rsidRPr="00C67059">
                              <w:rPr>
                                <w:rFonts w:eastAsia="Times New Roman"/>
                                <w:color w:val="BF8F00"/>
                                <w:sz w:val="18"/>
                                <w:szCs w:val="18"/>
                                <w:lang w:val="en-US" w:eastAsia="fr-FR"/>
                              </w:rPr>
                              <w:t>rep_i</w:t>
                            </w:r>
                            <w:proofErr w:type="gramStart"/>
                            <w:r w:rsidRPr="00C67059">
                              <w:rPr>
                                <w:rFonts w:eastAsia="Times New Roman"/>
                                <w:color w:val="BF8F00"/>
                                <w:sz w:val="18"/>
                                <w:szCs w:val="18"/>
                                <w:lang w:val="en-US" w:eastAsia="fr-FR"/>
                              </w:rPr>
                              <w:t>,rep</w:t>
                            </w:r>
                            <w:proofErr w:type="gramEnd"/>
                            <w:r w:rsidRPr="00C67059">
                              <w:rPr>
                                <w:rFonts w:eastAsia="Times New Roman"/>
                                <w:color w:val="BF8F00"/>
                                <w:sz w:val="18"/>
                                <w:szCs w:val="18"/>
                                <w:lang w:val="en-US" w:eastAsia="fr-FR"/>
                              </w:rPr>
                              <w:t>_n1 = input ().split (" ")</w:t>
                            </w:r>
                          </w:p>
                          <w:p w:rsidR="009A1A81" w:rsidRPr="00395B22" w:rsidRDefault="009A1A81" w:rsidP="009A1A81">
                            <w:pPr>
                              <w:spacing w:after="0" w:line="240" w:lineRule="auto"/>
                              <w:ind w:left="708" w:firstLine="708"/>
                              <w:rPr>
                                <w:rFonts w:eastAsia="Times New Roman"/>
                                <w:color w:val="BF8F00"/>
                                <w:sz w:val="18"/>
                                <w:szCs w:val="18"/>
                                <w:lang w:val="en-US" w:eastAsia="fr-FR"/>
                              </w:rPr>
                            </w:pPr>
                            <w:proofErr w:type="spellStart"/>
                            <w:r w:rsidRPr="00395B22">
                              <w:rPr>
                                <w:rFonts w:eastAsia="Times New Roman"/>
                                <w:color w:val="BF8F00"/>
                                <w:sz w:val="18"/>
                                <w:szCs w:val="18"/>
                                <w:lang w:val="en-US" w:eastAsia="fr-FR"/>
                              </w:rPr>
                              <w:t>i</w:t>
                            </w:r>
                            <w:proofErr w:type="spellEnd"/>
                            <w:r w:rsidRPr="00395B22">
                              <w:rPr>
                                <w:rFonts w:eastAsia="Times New Roman"/>
                                <w:color w:val="BF8F00"/>
                                <w:sz w:val="18"/>
                                <w:szCs w:val="18"/>
                                <w:lang w:val="en-US" w:eastAsia="fr-FR"/>
                              </w:rPr>
                              <w:t>=float (</w:t>
                            </w:r>
                            <w:proofErr w:type="spellStart"/>
                            <w:r w:rsidRPr="00395B22">
                              <w:rPr>
                                <w:rFonts w:eastAsia="Times New Roman"/>
                                <w:color w:val="BF8F00"/>
                                <w:sz w:val="18"/>
                                <w:szCs w:val="18"/>
                                <w:lang w:val="en-US" w:eastAsia="fr-FR"/>
                              </w:rPr>
                              <w:t>rep_i</w:t>
                            </w:r>
                            <w:proofErr w:type="spellEnd"/>
                            <w:r w:rsidRPr="00395B22">
                              <w:rPr>
                                <w:rFonts w:eastAsia="Times New Roman"/>
                                <w:color w:val="BF8F00"/>
                                <w:sz w:val="18"/>
                                <w:szCs w:val="18"/>
                                <w:lang w:val="en-US" w:eastAsia="fr-FR"/>
                              </w:rPr>
                              <w:t>)</w:t>
                            </w:r>
                          </w:p>
                          <w:p w:rsidR="009A1A81" w:rsidRPr="00395B22" w:rsidRDefault="009A1A81" w:rsidP="009A1A81">
                            <w:pPr>
                              <w:spacing w:after="0" w:line="240" w:lineRule="auto"/>
                              <w:ind w:left="708" w:firstLine="708"/>
                              <w:rPr>
                                <w:rFonts w:eastAsia="Times New Roman"/>
                                <w:color w:val="BF8F00"/>
                                <w:sz w:val="18"/>
                                <w:szCs w:val="18"/>
                                <w:lang w:val="en-US" w:eastAsia="fr-FR"/>
                              </w:rPr>
                            </w:pPr>
                            <w:r w:rsidRPr="00395B22">
                              <w:rPr>
                                <w:rFonts w:eastAsia="Times New Roman"/>
                                <w:color w:val="BF8F00"/>
                                <w:sz w:val="18"/>
                                <w:szCs w:val="18"/>
                                <w:lang w:val="en-US" w:eastAsia="fr-FR"/>
                              </w:rPr>
                              <w:t>n1=float (rep_n1)</w:t>
                            </w:r>
                          </w:p>
                          <w:p w:rsidR="009A1A81" w:rsidRPr="001B4505" w:rsidRDefault="009A1A81" w:rsidP="009A1A81">
                            <w:pPr>
                              <w:spacing w:after="0" w:line="240" w:lineRule="auto"/>
                              <w:ind w:left="1416"/>
                              <w:rPr>
                                <w:rFonts w:eastAsia="Times New Roman"/>
                                <w:color w:val="BF8F00"/>
                                <w:sz w:val="18"/>
                                <w:szCs w:val="18"/>
                                <w:lang w:eastAsia="fr-FR"/>
                              </w:rPr>
                            </w:pPr>
                            <w:r w:rsidRPr="00BF13CB">
                              <w:rPr>
                                <w:rFonts w:eastAsia="Times New Roman"/>
                                <w:color w:val="BF8F00"/>
                                <w:sz w:val="18"/>
                                <w:szCs w:val="18"/>
                                <w:lang w:val="en-US" w:eastAsia="fr-FR"/>
                              </w:rPr>
                              <w:br/>
                            </w:r>
                            <w:proofErr w:type="spellStart"/>
                            <w:proofErr w:type="gramStart"/>
                            <w:r w:rsidRPr="001B4505">
                              <w:rPr>
                                <w:rFonts w:eastAsia="Times New Roman"/>
                                <w:color w:val="BF8F00"/>
                                <w:sz w:val="18"/>
                                <w:szCs w:val="18"/>
                                <w:lang w:eastAsia="fr-FR"/>
                              </w:rPr>
                              <w:t>print</w:t>
                            </w:r>
                            <w:proofErr w:type="spellEnd"/>
                            <w:proofErr w:type="gramEnd"/>
                            <w:r w:rsidRPr="001B4505">
                              <w:rPr>
                                <w:rFonts w:eastAsia="Times New Roman"/>
                                <w:color w:val="BF8F00"/>
                                <w:sz w:val="18"/>
                                <w:szCs w:val="18"/>
                                <w:lang w:eastAsia="fr-FR"/>
                              </w:rPr>
                              <w:t xml:space="preserve"> ("Indiquer maintenant la valeur de la mesure de l'angle de réfraction")</w:t>
                            </w:r>
                          </w:p>
                          <w:p w:rsidR="009A1A81" w:rsidRPr="00395B22" w:rsidRDefault="009A1A81" w:rsidP="009A1A81">
                            <w:pPr>
                              <w:spacing w:after="0" w:line="240" w:lineRule="auto"/>
                              <w:ind w:left="708" w:firstLine="708"/>
                              <w:rPr>
                                <w:rFonts w:eastAsia="Times New Roman"/>
                                <w:color w:val="BF8F00"/>
                                <w:sz w:val="18"/>
                                <w:szCs w:val="18"/>
                                <w:lang w:val="en-US" w:eastAsia="fr-FR"/>
                              </w:rPr>
                            </w:pPr>
                            <w:proofErr w:type="spellStart"/>
                            <w:r w:rsidRPr="00395B22">
                              <w:rPr>
                                <w:rFonts w:eastAsia="Times New Roman"/>
                                <w:color w:val="BF8F00"/>
                                <w:sz w:val="18"/>
                                <w:szCs w:val="18"/>
                                <w:lang w:val="en-US" w:eastAsia="fr-FR"/>
                              </w:rPr>
                              <w:t>rep_r</w:t>
                            </w:r>
                            <w:proofErr w:type="spellEnd"/>
                            <w:r w:rsidRPr="00395B22">
                              <w:rPr>
                                <w:rFonts w:eastAsia="Times New Roman"/>
                                <w:color w:val="BF8F00"/>
                                <w:sz w:val="18"/>
                                <w:szCs w:val="18"/>
                                <w:lang w:val="en-US" w:eastAsia="fr-FR"/>
                              </w:rPr>
                              <w:t xml:space="preserve"> = input ()</w:t>
                            </w:r>
                          </w:p>
                          <w:p w:rsidR="009A1A81" w:rsidRPr="00395B22" w:rsidRDefault="009A1A81" w:rsidP="009A1A81">
                            <w:pPr>
                              <w:spacing w:after="0" w:line="240" w:lineRule="auto"/>
                              <w:ind w:left="708" w:firstLine="708"/>
                              <w:rPr>
                                <w:rFonts w:eastAsia="Times New Roman"/>
                                <w:color w:val="BF8F00"/>
                                <w:sz w:val="18"/>
                                <w:szCs w:val="18"/>
                                <w:lang w:val="en-US" w:eastAsia="fr-FR"/>
                              </w:rPr>
                            </w:pPr>
                            <w:r w:rsidRPr="00395B22">
                              <w:rPr>
                                <w:rFonts w:eastAsia="Times New Roman"/>
                                <w:color w:val="BF8F00"/>
                                <w:sz w:val="18"/>
                                <w:szCs w:val="18"/>
                                <w:lang w:val="en-US" w:eastAsia="fr-FR"/>
                              </w:rPr>
                              <w:t>r=float (</w:t>
                            </w:r>
                            <w:proofErr w:type="spellStart"/>
                            <w:r w:rsidRPr="00395B22">
                              <w:rPr>
                                <w:rFonts w:eastAsia="Times New Roman"/>
                                <w:color w:val="BF8F00"/>
                                <w:sz w:val="18"/>
                                <w:szCs w:val="18"/>
                                <w:lang w:val="en-US" w:eastAsia="fr-FR"/>
                              </w:rPr>
                              <w:t>rep_r</w:t>
                            </w:r>
                            <w:proofErr w:type="spellEnd"/>
                            <w:r w:rsidRPr="00395B22">
                              <w:rPr>
                                <w:rFonts w:eastAsia="Times New Roman"/>
                                <w:color w:val="BF8F00"/>
                                <w:sz w:val="18"/>
                                <w:szCs w:val="18"/>
                                <w:lang w:val="en-US" w:eastAsia="fr-FR"/>
                              </w:rPr>
                              <w:t>)</w:t>
                            </w:r>
                          </w:p>
                          <w:p w:rsidR="009A1A81" w:rsidRPr="00395B22" w:rsidRDefault="009A1A81" w:rsidP="009A1A81">
                            <w:pPr>
                              <w:spacing w:after="0" w:line="240" w:lineRule="auto"/>
                              <w:rPr>
                                <w:rFonts w:eastAsia="Times New Roman"/>
                                <w:color w:val="BF8F00"/>
                                <w:sz w:val="18"/>
                                <w:szCs w:val="18"/>
                                <w:lang w:val="en-US" w:eastAsia="fr-FR"/>
                              </w:rPr>
                            </w:pPr>
                          </w:p>
                          <w:p w:rsidR="009A1A81" w:rsidRPr="00452BB2" w:rsidRDefault="009A1A81" w:rsidP="009A1A81">
                            <w:pPr>
                              <w:spacing w:after="0" w:line="240" w:lineRule="auto"/>
                              <w:ind w:left="708" w:firstLine="708"/>
                              <w:rPr>
                                <w:rFonts w:eastAsia="Times New Roman"/>
                                <w:color w:val="BF8F00"/>
                                <w:sz w:val="18"/>
                                <w:szCs w:val="18"/>
                                <w:lang w:val="en-US" w:eastAsia="fr-FR"/>
                              </w:rPr>
                            </w:pPr>
                            <w:r w:rsidRPr="00452BB2">
                              <w:rPr>
                                <w:rFonts w:eastAsia="Times New Roman"/>
                                <w:color w:val="BF8F00"/>
                                <w:sz w:val="18"/>
                                <w:szCs w:val="18"/>
                                <w:lang w:val="en-US" w:eastAsia="fr-FR"/>
                              </w:rPr>
                              <w:t>n2 = n1*sin(i/180*pi)/sin(r/180*pi)</w:t>
                            </w:r>
                          </w:p>
                          <w:p w:rsidR="009A1A81" w:rsidRPr="001B4505" w:rsidRDefault="009A1A81" w:rsidP="009A1A81">
                            <w:pPr>
                              <w:spacing w:after="0" w:line="240" w:lineRule="auto"/>
                              <w:ind w:left="708" w:firstLine="708"/>
                              <w:rPr>
                                <w:rFonts w:eastAsia="Times New Roman"/>
                                <w:color w:val="BF8F00"/>
                                <w:sz w:val="18"/>
                                <w:szCs w:val="18"/>
                                <w:lang w:eastAsia="fr-FR"/>
                              </w:rPr>
                            </w:pPr>
                            <w:r w:rsidRPr="001B4505">
                              <w:rPr>
                                <w:rFonts w:eastAsia="Times New Roman"/>
                                <w:color w:val="BF8F00"/>
                                <w:sz w:val="18"/>
                                <w:szCs w:val="18"/>
                                <w:lang w:eastAsia="fr-FR"/>
                              </w:rPr>
                              <w:t>print ("L'indice du milieu du rayon réfracté vaut : "</w:t>
                            </w:r>
                            <w:proofErr w:type="gramStart"/>
                            <w:r w:rsidRPr="001B4505">
                              <w:rPr>
                                <w:rFonts w:eastAsia="Times New Roman"/>
                                <w:color w:val="BF8F00"/>
                                <w:sz w:val="18"/>
                                <w:szCs w:val="18"/>
                                <w:lang w:eastAsia="fr-FR"/>
                              </w:rPr>
                              <w:t>,n2</w:t>
                            </w:r>
                            <w:proofErr w:type="gramEnd"/>
                            <w:r w:rsidRPr="001B4505">
                              <w:rPr>
                                <w:rFonts w:eastAsia="Times New Roman"/>
                                <w:color w:val="BF8F00"/>
                                <w:sz w:val="18"/>
                                <w:szCs w:val="18"/>
                                <w:lang w:eastAsia="fr-FR"/>
                              </w:rPr>
                              <w:t>)</w:t>
                            </w:r>
                          </w:p>
                          <w:p w:rsidR="009A1A81" w:rsidRPr="001B4505" w:rsidRDefault="009A1A81" w:rsidP="009A1A81">
                            <w:pPr>
                              <w:spacing w:after="0" w:line="240" w:lineRule="auto"/>
                              <w:ind w:left="708" w:firstLine="708"/>
                              <w:rPr>
                                <w:rFonts w:eastAsia="Times New Roman"/>
                                <w:color w:val="BF8F00"/>
                                <w:sz w:val="18"/>
                                <w:szCs w:val="18"/>
                                <w:lang w:eastAsia="fr-FR"/>
                              </w:rPr>
                            </w:pPr>
                            <w:r w:rsidRPr="001B4505">
                              <w:rPr>
                                <w:rFonts w:eastAsia="Times New Roman"/>
                                <w:color w:val="BF8F00"/>
                                <w:sz w:val="18"/>
                                <w:szCs w:val="18"/>
                                <w:lang w:eastAsia="fr-FR"/>
                              </w:rPr>
                              <w:t xml:space="preserve">print ("Merci d'ajuster </w:t>
                            </w:r>
                            <w:r>
                              <w:rPr>
                                <w:rFonts w:eastAsia="Times New Roman"/>
                                <w:color w:val="BF8F00"/>
                                <w:sz w:val="18"/>
                                <w:szCs w:val="18"/>
                                <w:lang w:eastAsia="fr-FR"/>
                              </w:rPr>
                              <w:t xml:space="preserve">vous-même </w:t>
                            </w:r>
                            <w:r w:rsidRPr="001B4505">
                              <w:rPr>
                                <w:rFonts w:eastAsia="Times New Roman"/>
                                <w:color w:val="BF8F00"/>
                                <w:sz w:val="18"/>
                                <w:szCs w:val="18"/>
                                <w:lang w:eastAsia="fr-FR"/>
                              </w:rPr>
                              <w:t>le nombre de chiffres significatifs")</w:t>
                            </w:r>
                            <w:r w:rsidRPr="001B4505">
                              <w:rPr>
                                <w:rFonts w:eastAsia="Times New Roman"/>
                                <w:color w:val="BF8F00"/>
                                <w:sz w:val="18"/>
                                <w:szCs w:val="18"/>
                                <w:lang w:eastAsia="fr-FR"/>
                              </w:rPr>
                              <w:br/>
                            </w:r>
                          </w:p>
                          <w:p w:rsidR="009A1A81" w:rsidRPr="00740E4B" w:rsidRDefault="009A1A81" w:rsidP="009A1A81">
                            <w:pPr>
                              <w:spacing w:after="0" w:line="240" w:lineRule="auto"/>
                              <w:ind w:firstLine="708"/>
                              <w:rPr>
                                <w:rFonts w:eastAsia="Times New Roman"/>
                                <w:color w:val="7030A0"/>
                                <w:sz w:val="18"/>
                                <w:szCs w:val="18"/>
                                <w:lang w:eastAsia="fr-FR"/>
                              </w:rPr>
                            </w:pPr>
                            <w:proofErr w:type="gramStart"/>
                            <w:r w:rsidRPr="00740E4B">
                              <w:rPr>
                                <w:rFonts w:eastAsia="Times New Roman"/>
                                <w:color w:val="7030A0"/>
                                <w:sz w:val="18"/>
                                <w:szCs w:val="18"/>
                                <w:lang w:eastAsia="fr-FR"/>
                              </w:rPr>
                              <w:t>else</w:t>
                            </w:r>
                            <w:proofErr w:type="gramEnd"/>
                            <w:r w:rsidRPr="00740E4B">
                              <w:rPr>
                                <w:rFonts w:eastAsia="Times New Roman"/>
                                <w:color w:val="7030A0"/>
                                <w:sz w:val="18"/>
                                <w:szCs w:val="18"/>
                                <w:lang w:eastAsia="fr-FR"/>
                              </w:rPr>
                              <w:t xml:space="preserve"> :</w:t>
                            </w:r>
                          </w:p>
                          <w:p w:rsidR="009A1A81" w:rsidRPr="001B4505" w:rsidRDefault="009A1A81" w:rsidP="009A1A81">
                            <w:pPr>
                              <w:spacing w:after="0" w:line="240" w:lineRule="auto"/>
                              <w:ind w:left="708"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w:t>
                            </w:r>
                          </w:p>
                          <w:p w:rsidR="009A1A81" w:rsidRPr="001B4505" w:rsidRDefault="009A1A81" w:rsidP="009A1A81">
                            <w:pPr>
                              <w:spacing w:after="0" w:line="240" w:lineRule="auto"/>
                              <w:ind w:left="1416"/>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("Indiquer la valeur de l'indice du milieu associé au rayon incident ainsi que la valeur de l'angle d'incidence en °")</w:t>
                            </w:r>
                          </w:p>
                          <w:p w:rsidR="009A1A81" w:rsidRPr="00C67059" w:rsidRDefault="009A1A81" w:rsidP="009A1A81">
                            <w:pPr>
                              <w:spacing w:after="0" w:line="240" w:lineRule="auto"/>
                              <w:ind w:left="708" w:firstLine="708"/>
                              <w:rPr>
                                <w:rFonts w:eastAsia="Times New Roman"/>
                                <w:sz w:val="18"/>
                                <w:szCs w:val="18"/>
                                <w:lang w:val="en-US" w:eastAsia="fr-FR"/>
                              </w:rPr>
                            </w:pPr>
                            <w:r w:rsidRPr="00C67059">
                              <w:rPr>
                                <w:rFonts w:eastAsia="Times New Roman"/>
                                <w:sz w:val="18"/>
                                <w:szCs w:val="18"/>
                                <w:lang w:val="en-US" w:eastAsia="fr-FR"/>
                              </w:rPr>
                              <w:t>rep_n1</w:t>
                            </w:r>
                            <w:proofErr w:type="gramStart"/>
                            <w:r w:rsidRPr="00C67059">
                              <w:rPr>
                                <w:rFonts w:eastAsia="Times New Roman"/>
                                <w:sz w:val="18"/>
                                <w:szCs w:val="18"/>
                                <w:lang w:val="en-US" w:eastAsia="fr-FR"/>
                              </w:rPr>
                              <w:t>,rep</w:t>
                            </w:r>
                            <w:proofErr w:type="gramEnd"/>
                            <w:r w:rsidRPr="00C67059">
                              <w:rPr>
                                <w:rFonts w:eastAsia="Times New Roman"/>
                                <w:sz w:val="18"/>
                                <w:szCs w:val="18"/>
                                <w:lang w:val="en-US" w:eastAsia="fr-FR"/>
                              </w:rPr>
                              <w:t>_i = input ().split (" ")</w:t>
                            </w:r>
                          </w:p>
                          <w:p w:rsidR="009A1A81" w:rsidRPr="00395B22" w:rsidRDefault="009A1A81" w:rsidP="009A1A81">
                            <w:pPr>
                              <w:spacing w:after="0" w:line="240" w:lineRule="auto"/>
                              <w:ind w:left="708" w:firstLine="708"/>
                              <w:rPr>
                                <w:rFonts w:eastAsia="Times New Roman"/>
                                <w:sz w:val="18"/>
                                <w:szCs w:val="18"/>
                                <w:lang w:val="en-US" w:eastAsia="fr-FR"/>
                              </w:rPr>
                            </w:pPr>
                            <w:r w:rsidRPr="00395B22">
                              <w:rPr>
                                <w:rFonts w:eastAsia="Times New Roman"/>
                                <w:sz w:val="18"/>
                                <w:szCs w:val="18"/>
                                <w:lang w:val="en-US" w:eastAsia="fr-FR"/>
                              </w:rPr>
                              <w:t>n1=float (rep_n1)</w:t>
                            </w:r>
                          </w:p>
                          <w:p w:rsidR="009A1A81" w:rsidRPr="00395B22" w:rsidRDefault="009A1A81" w:rsidP="009A1A81">
                            <w:pPr>
                              <w:spacing w:after="0" w:line="240" w:lineRule="auto"/>
                              <w:ind w:left="708" w:firstLine="708"/>
                              <w:rPr>
                                <w:rFonts w:eastAsia="Times New Roman"/>
                                <w:sz w:val="18"/>
                                <w:szCs w:val="18"/>
                                <w:lang w:val="en-US" w:eastAsia="fr-FR"/>
                              </w:rPr>
                            </w:pPr>
                            <w:proofErr w:type="spellStart"/>
                            <w:r w:rsidRPr="00395B22">
                              <w:rPr>
                                <w:rFonts w:eastAsia="Times New Roman"/>
                                <w:sz w:val="18"/>
                                <w:szCs w:val="18"/>
                                <w:lang w:val="en-US" w:eastAsia="fr-FR"/>
                              </w:rPr>
                              <w:t>i</w:t>
                            </w:r>
                            <w:proofErr w:type="spellEnd"/>
                            <w:r w:rsidRPr="00395B22">
                              <w:rPr>
                                <w:rFonts w:eastAsia="Times New Roman"/>
                                <w:sz w:val="18"/>
                                <w:szCs w:val="18"/>
                                <w:lang w:val="en-US" w:eastAsia="fr-FR"/>
                              </w:rPr>
                              <w:t>=float (</w:t>
                            </w:r>
                            <w:proofErr w:type="spellStart"/>
                            <w:r w:rsidRPr="00395B22">
                              <w:rPr>
                                <w:rFonts w:eastAsia="Times New Roman"/>
                                <w:sz w:val="18"/>
                                <w:szCs w:val="18"/>
                                <w:lang w:val="en-US" w:eastAsia="fr-FR"/>
                              </w:rPr>
                              <w:t>rep_i</w:t>
                            </w:r>
                            <w:proofErr w:type="spellEnd"/>
                            <w:r w:rsidRPr="00395B22">
                              <w:rPr>
                                <w:rFonts w:eastAsia="Times New Roman"/>
                                <w:sz w:val="18"/>
                                <w:szCs w:val="18"/>
                                <w:lang w:val="en-US" w:eastAsia="fr-FR"/>
                              </w:rPr>
                              <w:t>)</w:t>
                            </w:r>
                          </w:p>
                          <w:p w:rsidR="009A1A81" w:rsidRPr="00395B22" w:rsidRDefault="009A1A81" w:rsidP="009A1A81">
                            <w:pPr>
                              <w:spacing w:after="0" w:line="240" w:lineRule="auto"/>
                              <w:rPr>
                                <w:rFonts w:eastAsia="Times New Roman"/>
                                <w:sz w:val="18"/>
                                <w:szCs w:val="18"/>
                                <w:lang w:val="en-US" w:eastAsia="fr-FR"/>
                              </w:rPr>
                            </w:pPr>
                          </w:p>
                          <w:p w:rsidR="009A1A81" w:rsidRPr="001B4505" w:rsidRDefault="009A1A81" w:rsidP="009A1A81">
                            <w:pPr>
                              <w:spacing w:after="0" w:line="240" w:lineRule="auto"/>
                              <w:ind w:left="708"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("Indiquer la valeur de l'indice du milieu du rayon réfracté")</w:t>
                            </w:r>
                          </w:p>
                          <w:p w:rsidR="009A1A81" w:rsidRPr="00395B22" w:rsidRDefault="009A1A81" w:rsidP="009A1A81">
                            <w:pPr>
                              <w:spacing w:after="0" w:line="240" w:lineRule="auto"/>
                              <w:ind w:left="708" w:firstLine="708"/>
                              <w:rPr>
                                <w:rFonts w:eastAsia="Times New Roman"/>
                                <w:sz w:val="18"/>
                                <w:szCs w:val="18"/>
                                <w:lang w:val="en-US" w:eastAsia="fr-FR"/>
                              </w:rPr>
                            </w:pPr>
                            <w:r w:rsidRPr="00395B22">
                              <w:rPr>
                                <w:rFonts w:eastAsia="Times New Roman"/>
                                <w:sz w:val="18"/>
                                <w:szCs w:val="18"/>
                                <w:lang w:val="en-US" w:eastAsia="fr-FR"/>
                              </w:rPr>
                              <w:t>rep_n2 = input ()</w:t>
                            </w:r>
                          </w:p>
                          <w:p w:rsidR="009A1A81" w:rsidRPr="00395B22" w:rsidRDefault="009A1A81" w:rsidP="009A1A81">
                            <w:pPr>
                              <w:spacing w:after="0" w:line="240" w:lineRule="auto"/>
                              <w:ind w:left="708" w:firstLine="708"/>
                              <w:rPr>
                                <w:rFonts w:eastAsia="Times New Roman"/>
                                <w:sz w:val="18"/>
                                <w:szCs w:val="18"/>
                                <w:lang w:val="en-US" w:eastAsia="fr-FR"/>
                              </w:rPr>
                            </w:pPr>
                            <w:r w:rsidRPr="00395B22">
                              <w:rPr>
                                <w:rFonts w:eastAsia="Times New Roman"/>
                                <w:sz w:val="18"/>
                                <w:szCs w:val="18"/>
                                <w:lang w:val="en-US" w:eastAsia="fr-FR"/>
                              </w:rPr>
                              <w:t>n2=float (rep_n2)</w:t>
                            </w:r>
                          </w:p>
                          <w:p w:rsidR="009A1A81" w:rsidRPr="00395B22" w:rsidRDefault="009A1A81" w:rsidP="009A1A81">
                            <w:pPr>
                              <w:spacing w:after="0" w:line="240" w:lineRule="auto"/>
                              <w:rPr>
                                <w:rFonts w:eastAsia="Times New Roman"/>
                                <w:sz w:val="18"/>
                                <w:szCs w:val="18"/>
                                <w:lang w:val="en-US" w:eastAsia="fr-FR"/>
                              </w:rPr>
                            </w:pPr>
                          </w:p>
                          <w:p w:rsidR="009A1A81" w:rsidRPr="00C67059" w:rsidRDefault="009A1A81" w:rsidP="009A1A81">
                            <w:pPr>
                              <w:spacing w:after="0" w:line="240" w:lineRule="auto"/>
                              <w:ind w:left="708" w:firstLine="708"/>
                              <w:rPr>
                                <w:rFonts w:eastAsia="Times New Roman"/>
                                <w:color w:val="A6A6A6"/>
                                <w:sz w:val="18"/>
                                <w:szCs w:val="18"/>
                                <w:lang w:val="en-US" w:eastAsia="fr-FR"/>
                              </w:rPr>
                            </w:pPr>
                            <w:proofErr w:type="gramStart"/>
                            <w:r w:rsidRPr="00C67059">
                              <w:rPr>
                                <w:rFonts w:eastAsia="Times New Roman"/>
                                <w:color w:val="A6A6A6"/>
                                <w:sz w:val="18"/>
                                <w:szCs w:val="18"/>
                                <w:lang w:val="en-US" w:eastAsia="fr-FR"/>
                              </w:rPr>
                              <w:t>if</w:t>
                            </w:r>
                            <w:proofErr w:type="gramEnd"/>
                            <w:r w:rsidRPr="00C67059">
                              <w:rPr>
                                <w:rFonts w:eastAsia="Times New Roman"/>
                                <w:color w:val="A6A6A6"/>
                                <w:sz w:val="18"/>
                                <w:szCs w:val="18"/>
                                <w:lang w:val="en-US" w:eastAsia="fr-FR"/>
                              </w:rPr>
                              <w:t xml:space="preserve"> n1&gt;n2 :</w:t>
                            </w:r>
                          </w:p>
                          <w:p w:rsidR="009A1A81" w:rsidRPr="00C67059" w:rsidRDefault="009A1A81" w:rsidP="009A1A81">
                            <w:pPr>
                              <w:spacing w:after="0" w:line="240" w:lineRule="auto"/>
                              <w:ind w:left="1416" w:firstLine="708"/>
                              <w:rPr>
                                <w:rFonts w:eastAsia="Times New Roman"/>
                                <w:color w:val="A6A6A6"/>
                                <w:sz w:val="18"/>
                                <w:szCs w:val="18"/>
                                <w:lang w:val="en-US" w:eastAsia="fr-FR"/>
                              </w:rPr>
                            </w:pPr>
                            <w:r w:rsidRPr="00C67059">
                              <w:rPr>
                                <w:rFonts w:eastAsia="Times New Roman"/>
                                <w:color w:val="A6A6A6"/>
                                <w:sz w:val="18"/>
                                <w:szCs w:val="18"/>
                                <w:lang w:val="en-US" w:eastAsia="fr-FR"/>
                              </w:rPr>
                              <w:t xml:space="preserve">i_lim = </w:t>
                            </w:r>
                            <w:proofErr w:type="gramStart"/>
                            <w:r w:rsidRPr="00C67059">
                              <w:rPr>
                                <w:rFonts w:eastAsia="Times New Roman"/>
                                <w:color w:val="A6A6A6"/>
                                <w:sz w:val="18"/>
                                <w:szCs w:val="18"/>
                                <w:lang w:val="en-US" w:eastAsia="fr-FR"/>
                              </w:rPr>
                              <w:t>m.asin(</w:t>
                            </w:r>
                            <w:proofErr w:type="gramEnd"/>
                            <w:r w:rsidRPr="00C67059">
                              <w:rPr>
                                <w:rFonts w:eastAsia="Times New Roman"/>
                                <w:color w:val="A6A6A6"/>
                                <w:sz w:val="18"/>
                                <w:szCs w:val="18"/>
                                <w:lang w:val="en-US" w:eastAsia="fr-FR"/>
                              </w:rPr>
                              <w:t>n2/n1)/pi*180</w:t>
                            </w:r>
                          </w:p>
                          <w:p w:rsidR="009A1A81" w:rsidRPr="00C67059" w:rsidRDefault="009A1A81" w:rsidP="009A1A81">
                            <w:pPr>
                              <w:spacing w:after="0" w:line="240" w:lineRule="auto"/>
                              <w:ind w:firstLine="708"/>
                              <w:rPr>
                                <w:rFonts w:eastAsia="Times New Roman"/>
                                <w:color w:val="A6A6A6"/>
                                <w:sz w:val="18"/>
                                <w:szCs w:val="18"/>
                                <w:lang w:val="en-US" w:eastAsia="fr-FR"/>
                              </w:rPr>
                            </w:pPr>
                          </w:p>
                          <w:p w:rsidR="009A1A81" w:rsidRPr="001B4505" w:rsidRDefault="009A1A81" w:rsidP="009A1A81">
                            <w:pPr>
                              <w:spacing w:after="0" w:line="240" w:lineRule="auto"/>
                              <w:ind w:left="1416" w:firstLine="708"/>
                              <w:rPr>
                                <w:rFonts w:eastAsia="Times New Roman"/>
                                <w:color w:val="A6A6A6"/>
                                <w:sz w:val="18"/>
                                <w:szCs w:val="18"/>
                                <w:lang w:eastAsia="fr-FR"/>
                              </w:rPr>
                            </w:pPr>
                            <w:proofErr w:type="gramStart"/>
                            <w:r w:rsidRPr="001B4505">
                              <w:rPr>
                                <w:rFonts w:eastAsia="Times New Roman"/>
                                <w:color w:val="A6A6A6"/>
                                <w:sz w:val="18"/>
                                <w:szCs w:val="18"/>
                                <w:lang w:eastAsia="fr-FR"/>
                              </w:rPr>
                              <w:t>if</w:t>
                            </w:r>
                            <w:proofErr w:type="gramEnd"/>
                            <w:r w:rsidRPr="001B4505">
                              <w:rPr>
                                <w:rFonts w:eastAsia="Times New Roman"/>
                                <w:color w:val="A6A6A6"/>
                                <w:sz w:val="18"/>
                                <w:szCs w:val="18"/>
                                <w:lang w:eastAsia="fr-FR"/>
                              </w:rPr>
                              <w:t xml:space="preserve"> i &gt; i_lim :</w:t>
                            </w:r>
                          </w:p>
                          <w:p w:rsidR="009A1A81" w:rsidRPr="001B4505" w:rsidRDefault="009A1A81" w:rsidP="009A1A81">
                            <w:pPr>
                              <w:spacing w:after="0" w:line="240" w:lineRule="auto"/>
                              <w:ind w:left="2124" w:firstLine="708"/>
                              <w:rPr>
                                <w:rFonts w:eastAsia="Times New Roman"/>
                                <w:color w:val="A6A6A6"/>
                                <w:sz w:val="18"/>
                                <w:szCs w:val="18"/>
                                <w:lang w:eastAsia="fr-FR"/>
                              </w:rPr>
                            </w:pPr>
                            <w:r w:rsidRPr="001B4505">
                              <w:rPr>
                                <w:rFonts w:eastAsia="Times New Roman"/>
                                <w:color w:val="A6A6A6"/>
                                <w:sz w:val="18"/>
                                <w:szCs w:val="18"/>
                                <w:lang w:eastAsia="fr-FR"/>
                              </w:rPr>
                              <w:t>print ("L'angle d'incidence doit être inférieur à "</w:t>
                            </w:r>
                            <w:proofErr w:type="gramStart"/>
                            <w:r w:rsidRPr="001B4505">
                              <w:rPr>
                                <w:rFonts w:eastAsia="Times New Roman"/>
                                <w:color w:val="A6A6A6"/>
                                <w:sz w:val="18"/>
                                <w:szCs w:val="18"/>
                                <w:lang w:eastAsia="fr-FR"/>
                              </w:rPr>
                              <w:t>,i</w:t>
                            </w:r>
                            <w:proofErr w:type="gramEnd"/>
                            <w:r w:rsidRPr="001B4505">
                              <w:rPr>
                                <w:rFonts w:eastAsia="Times New Roman"/>
                                <w:color w:val="A6A6A6"/>
                                <w:sz w:val="18"/>
                                <w:szCs w:val="18"/>
                                <w:lang w:eastAsia="fr-FR"/>
                              </w:rPr>
                              <w:t>_lim)</w:t>
                            </w:r>
                          </w:p>
                          <w:p w:rsidR="009A1A81" w:rsidRPr="001B4505" w:rsidRDefault="009A1A81" w:rsidP="009A1A81">
                            <w:pPr>
                              <w:spacing w:after="0" w:line="240" w:lineRule="auto"/>
                              <w:ind w:left="2124" w:firstLine="708"/>
                              <w:rPr>
                                <w:rFonts w:eastAsia="Times New Roman"/>
                                <w:color w:val="A6A6A6"/>
                                <w:sz w:val="18"/>
                                <w:szCs w:val="18"/>
                                <w:lang w:eastAsia="fr-FR"/>
                              </w:rPr>
                            </w:pPr>
                            <w:proofErr w:type="gramStart"/>
                            <w:r w:rsidRPr="001B4505">
                              <w:rPr>
                                <w:rFonts w:eastAsia="Times New Roman"/>
                                <w:color w:val="A6A6A6"/>
                                <w:sz w:val="18"/>
                                <w:szCs w:val="18"/>
                                <w:lang w:eastAsia="fr-FR"/>
                              </w:rPr>
                              <w:t>print</w:t>
                            </w:r>
                            <w:proofErr w:type="gramEnd"/>
                            <w:r w:rsidRPr="001B4505">
                              <w:rPr>
                                <w:rFonts w:eastAsia="Times New Roman"/>
                                <w:color w:val="A6A6A6"/>
                                <w:sz w:val="18"/>
                                <w:szCs w:val="18"/>
                                <w:lang w:eastAsia="fr-FR"/>
                              </w:rPr>
                              <w:t xml:space="preserve"> ("Il n'y a pas de rayon réfracté")</w:t>
                            </w:r>
                          </w:p>
                          <w:p w:rsidR="009A1A81" w:rsidRPr="001B4505" w:rsidRDefault="009A1A81" w:rsidP="009A1A81">
                            <w:pPr>
                              <w:spacing w:after="0" w:line="240" w:lineRule="auto"/>
                              <w:ind w:left="2124" w:firstLine="708"/>
                              <w:rPr>
                                <w:rFonts w:eastAsia="Times New Roman"/>
                                <w:color w:val="A6A6A6"/>
                                <w:sz w:val="18"/>
                                <w:szCs w:val="18"/>
                                <w:lang w:eastAsia="fr-FR"/>
                              </w:rPr>
                            </w:pPr>
                            <w:r w:rsidRPr="001B4505">
                              <w:rPr>
                                <w:rFonts w:eastAsia="Times New Roman"/>
                                <w:color w:val="A6A6A6"/>
                                <w:sz w:val="18"/>
                                <w:szCs w:val="18"/>
                                <w:lang w:eastAsia="fr-FR"/>
                              </w:rPr>
                              <w:t>print ("L'angle de réflexion totale vaut "</w:t>
                            </w:r>
                            <w:proofErr w:type="gramStart"/>
                            <w:r w:rsidRPr="001B4505">
                              <w:rPr>
                                <w:rFonts w:eastAsia="Times New Roman"/>
                                <w:color w:val="A6A6A6"/>
                                <w:sz w:val="18"/>
                                <w:szCs w:val="18"/>
                                <w:lang w:eastAsia="fr-FR"/>
                              </w:rPr>
                              <w:t>,i</w:t>
                            </w:r>
                            <w:proofErr w:type="gramEnd"/>
                            <w:r w:rsidRPr="001B4505">
                              <w:rPr>
                                <w:rFonts w:eastAsia="Times New Roman"/>
                                <w:color w:val="A6A6A6"/>
                                <w:sz w:val="18"/>
                                <w:szCs w:val="18"/>
                                <w:lang w:eastAsia="fr-FR"/>
                              </w:rPr>
                              <w:t>,"°")</w:t>
                            </w:r>
                          </w:p>
                          <w:p w:rsidR="009A1A81" w:rsidRPr="001B4505" w:rsidRDefault="009A1A81" w:rsidP="009A1A81">
                            <w:pPr>
                              <w:spacing w:after="0" w:line="240" w:lineRule="auto"/>
                              <w:ind w:left="1416" w:firstLine="708"/>
                              <w:rPr>
                                <w:rFonts w:eastAsia="Times New Roman"/>
                                <w:color w:val="A6A6A6"/>
                                <w:sz w:val="18"/>
                                <w:szCs w:val="18"/>
                                <w:lang w:eastAsia="fr-FR"/>
                              </w:rPr>
                            </w:pPr>
                            <w:proofErr w:type="gramStart"/>
                            <w:r w:rsidRPr="001B4505">
                              <w:rPr>
                                <w:rFonts w:eastAsia="Times New Roman"/>
                                <w:color w:val="A6A6A6"/>
                                <w:sz w:val="18"/>
                                <w:szCs w:val="18"/>
                                <w:lang w:eastAsia="fr-FR"/>
                              </w:rPr>
                              <w:t>else</w:t>
                            </w:r>
                            <w:proofErr w:type="gramEnd"/>
                            <w:r w:rsidRPr="001B4505">
                              <w:rPr>
                                <w:rFonts w:eastAsia="Times New Roman"/>
                                <w:color w:val="A6A6A6"/>
                                <w:sz w:val="18"/>
                                <w:szCs w:val="18"/>
                                <w:lang w:eastAsia="fr-FR"/>
                              </w:rPr>
                              <w:t xml:space="preserve"> :</w:t>
                            </w:r>
                          </w:p>
                          <w:p w:rsidR="009A1A81" w:rsidRPr="001B4505" w:rsidRDefault="009A1A81" w:rsidP="009A1A81">
                            <w:pPr>
                              <w:spacing w:after="0" w:line="240" w:lineRule="auto"/>
                              <w:ind w:left="2832"/>
                              <w:rPr>
                                <w:rFonts w:eastAsia="Times New Roman"/>
                                <w:color w:val="A6A6A6"/>
                                <w:sz w:val="18"/>
                                <w:szCs w:val="18"/>
                                <w:lang w:eastAsia="fr-FR"/>
                              </w:rPr>
                            </w:pPr>
                            <w:r w:rsidRPr="001B4505">
                              <w:rPr>
                                <w:rFonts w:eastAsia="Times New Roman"/>
                                <w:color w:val="A6A6A6"/>
                                <w:sz w:val="18"/>
                                <w:szCs w:val="18"/>
                                <w:lang w:eastAsia="fr-FR"/>
                              </w:rPr>
                              <w:t>print ("L'angle de réfraction vaut ", m.asin (n1*</w:t>
                            </w:r>
                            <w:proofErr w:type="gramStart"/>
                            <w:r w:rsidRPr="001B4505">
                              <w:rPr>
                                <w:rFonts w:eastAsia="Times New Roman"/>
                                <w:color w:val="A6A6A6"/>
                                <w:sz w:val="18"/>
                                <w:szCs w:val="18"/>
                                <w:lang w:eastAsia="fr-FR"/>
                              </w:rPr>
                              <w:t>sin(</w:t>
                            </w:r>
                            <w:proofErr w:type="gramEnd"/>
                            <w:r w:rsidRPr="001B4505">
                              <w:rPr>
                                <w:rFonts w:eastAsia="Times New Roman"/>
                                <w:color w:val="A6A6A6"/>
                                <w:sz w:val="18"/>
                                <w:szCs w:val="18"/>
                                <w:lang w:eastAsia="fr-FR"/>
                              </w:rPr>
                              <w:t>i/180*pi)/n2)/pi*180 , "°")</w:t>
                            </w:r>
                          </w:p>
                          <w:p w:rsidR="009A1A81" w:rsidRPr="001B4505" w:rsidRDefault="009A1A81" w:rsidP="009A1A81">
                            <w:pPr>
                              <w:spacing w:after="0" w:line="240" w:lineRule="auto"/>
                              <w:ind w:left="2832"/>
                              <w:rPr>
                                <w:rFonts w:eastAsia="Times New Roman"/>
                                <w:color w:val="A6A6A6"/>
                                <w:sz w:val="18"/>
                                <w:szCs w:val="18"/>
                                <w:lang w:eastAsia="fr-FR"/>
                              </w:rPr>
                            </w:pPr>
                            <w:proofErr w:type="spellStart"/>
                            <w:proofErr w:type="gramStart"/>
                            <w:r w:rsidRPr="001B4505">
                              <w:rPr>
                                <w:rFonts w:eastAsia="Times New Roman"/>
                                <w:color w:val="A6A6A6"/>
                                <w:sz w:val="18"/>
                                <w:szCs w:val="18"/>
                                <w:lang w:eastAsia="fr-FR"/>
                              </w:rPr>
                              <w:t>print</w:t>
                            </w:r>
                            <w:proofErr w:type="spellEnd"/>
                            <w:proofErr w:type="gramEnd"/>
                            <w:r w:rsidRPr="001B4505">
                              <w:rPr>
                                <w:rFonts w:eastAsia="Times New Roman"/>
                                <w:color w:val="A6A6A6"/>
                                <w:sz w:val="18"/>
                                <w:szCs w:val="18"/>
                                <w:lang w:eastAsia="fr-FR"/>
                              </w:rPr>
                              <w:t xml:space="preserve"> ("</w:t>
                            </w:r>
                            <w:proofErr w:type="spellStart"/>
                            <w:r w:rsidRPr="001B4505">
                              <w:rPr>
                                <w:rFonts w:eastAsia="Times New Roman"/>
                                <w:color w:val="A6A6A6"/>
                                <w:sz w:val="18"/>
                                <w:szCs w:val="18"/>
                                <w:lang w:eastAsia="fr-FR"/>
                              </w:rPr>
                              <w:t>Veuillez vous</w:t>
                            </w:r>
                            <w:proofErr w:type="spellEnd"/>
                            <w:r w:rsidRPr="001B4505">
                              <w:rPr>
                                <w:rFonts w:eastAsia="Times New Roman"/>
                                <w:color w:val="A6A6A6"/>
                                <w:sz w:val="18"/>
                                <w:szCs w:val="18"/>
                                <w:lang w:eastAsia="fr-FR"/>
                              </w:rPr>
                              <w:t xml:space="preserve"> charger d'ajuster le nombre de chiffres significatifs")</w:t>
                            </w:r>
                          </w:p>
                          <w:p w:rsidR="009A1A81" w:rsidRPr="001B4505" w:rsidRDefault="009A1A81" w:rsidP="009A1A81">
                            <w:pPr>
                              <w:spacing w:after="0" w:line="240" w:lineRule="auto"/>
                              <w:ind w:left="708" w:firstLine="708"/>
                              <w:rPr>
                                <w:rFonts w:eastAsia="Times New Roman"/>
                                <w:sz w:val="18"/>
                                <w:szCs w:val="18"/>
                                <w:lang w:eastAsia="fr-FR"/>
                              </w:rPr>
                            </w:pPr>
                            <w:proofErr w:type="gramStart"/>
                            <w:r w:rsidRPr="001B4505">
                              <w:rPr>
                                <w:rFonts w:eastAsia="Times New Roman"/>
                                <w:sz w:val="18"/>
                                <w:szCs w:val="18"/>
                                <w:lang w:eastAsia="fr-FR"/>
                              </w:rPr>
                              <w:t>else</w:t>
                            </w:r>
                            <w:proofErr w:type="gramEnd"/>
                            <w:r w:rsidRPr="001B4505">
                              <w:rPr>
                                <w:rFonts w:eastAsia="Times New Roman"/>
                                <w:sz w:val="18"/>
                                <w:szCs w:val="18"/>
                                <w:lang w:eastAsia="fr-FR"/>
                              </w:rPr>
                              <w:t xml:space="preserve"> :</w:t>
                            </w:r>
                          </w:p>
                          <w:p w:rsidR="009A1A81" w:rsidRPr="001B4505" w:rsidRDefault="009A1A81" w:rsidP="009A1A81">
                            <w:pPr>
                              <w:spacing w:after="0" w:line="240" w:lineRule="auto"/>
                              <w:ind w:left="1416" w:firstLine="708"/>
                              <w:rPr>
                                <w:rFonts w:eastAsia="Times New Roman"/>
                                <w:sz w:val="18"/>
                                <w:szCs w:val="18"/>
                                <w:lang w:eastAsia="fr-FR"/>
                              </w:rPr>
                            </w:pPr>
                            <w:r w:rsidRPr="001B4505">
                              <w:rPr>
                                <w:rFonts w:eastAsia="Times New Roman"/>
                                <w:sz w:val="18"/>
                                <w:szCs w:val="18"/>
                                <w:lang w:eastAsia="fr-FR"/>
                              </w:rPr>
                              <w:t xml:space="preserve">print ("L'angle de réfraction vaut ", </w:t>
                            </w:r>
                            <w:proofErr w:type="gramStart"/>
                            <w:r w:rsidRPr="001B4505">
                              <w:rPr>
                                <w:rFonts w:eastAsia="Times New Roman"/>
                                <w:sz w:val="18"/>
                                <w:szCs w:val="18"/>
                                <w:lang w:eastAsia="fr-FR"/>
                              </w:rPr>
                              <w:t>m.asin(</w:t>
                            </w:r>
                            <w:proofErr w:type="gramEnd"/>
                            <w:r w:rsidRPr="001B4505">
                              <w:rPr>
                                <w:rFonts w:eastAsia="Times New Roman"/>
                                <w:sz w:val="18"/>
                                <w:szCs w:val="18"/>
                                <w:lang w:eastAsia="fr-FR"/>
                              </w:rPr>
                              <w:t>n1*sin(i/180*pi)/n2)/pi*180,"°")</w:t>
                            </w:r>
                          </w:p>
                          <w:p w:rsidR="009A1A81" w:rsidRPr="001B4505" w:rsidRDefault="009A1A81" w:rsidP="009A1A81">
                            <w:pPr>
                              <w:spacing w:after="0" w:line="240" w:lineRule="auto"/>
                              <w:ind w:left="1416"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("Merci d'ajuster </w:t>
                            </w:r>
                            <w:r>
                              <w:rPr>
                                <w:rFonts w:eastAsia="Times New Roman"/>
                                <w:sz w:val="18"/>
                                <w:szCs w:val="18"/>
                                <w:lang w:eastAsia="fr-FR"/>
                              </w:rPr>
                              <w:t xml:space="preserve">vous-même </w:t>
                            </w:r>
                            <w:r w:rsidRPr="001B4505">
                              <w:rPr>
                                <w:rFonts w:eastAsia="Times New Roman"/>
                                <w:sz w:val="18"/>
                                <w:szCs w:val="18"/>
                                <w:lang w:eastAsia="fr-FR"/>
                              </w:rPr>
                              <w:t>le nombre de chiffres significatifs")</w:t>
                            </w:r>
                          </w:p>
                          <w:p w:rsidR="009A1A81" w:rsidRPr="00407535" w:rsidRDefault="009A1A81" w:rsidP="009A1A81">
                            <w:pPr>
                              <w:spacing w:after="0" w:line="240" w:lineRule="auto"/>
                              <w:ind w:firstLine="708"/>
                              <w:rPr>
                                <w:rFonts w:eastAsia="Times New Roman"/>
                                <w:color w:val="00B0F0"/>
                                <w:sz w:val="18"/>
                                <w:szCs w:val="18"/>
                                <w:lang w:eastAsia="fr-FR"/>
                              </w:rPr>
                            </w:pPr>
                            <w:proofErr w:type="gramStart"/>
                            <w:r w:rsidRPr="00407535">
                              <w:rPr>
                                <w:rFonts w:eastAsia="Times New Roman"/>
                                <w:color w:val="00B0F0"/>
                                <w:sz w:val="18"/>
                                <w:szCs w:val="18"/>
                                <w:lang w:eastAsia="fr-FR"/>
                              </w:rPr>
                              <w:t>print</w:t>
                            </w:r>
                            <w:proofErr w:type="gramEnd"/>
                            <w:r w:rsidRPr="00407535">
                              <w:rPr>
                                <w:rFonts w:eastAsia="Times New Roman"/>
                                <w:color w:val="00B0F0"/>
                                <w:sz w:val="18"/>
                                <w:szCs w:val="18"/>
                                <w:lang w:eastAsia="fr-FR"/>
                              </w:rPr>
                              <w:t xml:space="preserve"> ("-------------------------------------------------------")</w:t>
                            </w:r>
                          </w:p>
                          <w:p w:rsidR="009A1A81" w:rsidRPr="00407535" w:rsidRDefault="009A1A81" w:rsidP="009A1A81">
                            <w:pPr>
                              <w:spacing w:after="0" w:line="240" w:lineRule="auto"/>
                              <w:ind w:firstLine="708"/>
                              <w:rPr>
                                <w:rFonts w:eastAsia="Times New Roman"/>
                                <w:color w:val="00B0F0"/>
                                <w:sz w:val="18"/>
                                <w:szCs w:val="18"/>
                                <w:lang w:eastAsia="fr-FR"/>
                              </w:rPr>
                            </w:pPr>
                            <w:proofErr w:type="gramStart"/>
                            <w:r w:rsidRPr="00407535">
                              <w:rPr>
                                <w:rFonts w:eastAsia="Times New Roman"/>
                                <w:color w:val="00B0F0"/>
                                <w:sz w:val="18"/>
                                <w:szCs w:val="18"/>
                                <w:lang w:eastAsia="fr-FR"/>
                              </w:rPr>
                              <w:t>print</w:t>
                            </w:r>
                            <w:proofErr w:type="gramEnd"/>
                            <w:r w:rsidRPr="00407535">
                              <w:rPr>
                                <w:rFonts w:eastAsia="Times New Roman"/>
                                <w:color w:val="00B0F0"/>
                                <w:sz w:val="18"/>
                                <w:szCs w:val="18"/>
                                <w:lang w:eastAsia="fr-FR"/>
                              </w:rPr>
                              <w:t xml:space="preserve"> ("Voulez-vous à nouveau utiliser ce programme? oui/non")</w:t>
                            </w:r>
                          </w:p>
                          <w:p w:rsidR="009A1A81" w:rsidRPr="00407535" w:rsidRDefault="009A1A81" w:rsidP="009A1A81">
                            <w:pPr>
                              <w:ind w:firstLine="708"/>
                              <w:rPr>
                                <w:color w:val="00B0F0"/>
                                <w:sz w:val="18"/>
                                <w:szCs w:val="18"/>
                              </w:rPr>
                            </w:pPr>
                            <w:r w:rsidRPr="00407535">
                              <w:rPr>
                                <w:rFonts w:eastAsia="Times New Roman"/>
                                <w:color w:val="00B0F0"/>
                                <w:sz w:val="18"/>
                                <w:szCs w:val="18"/>
                                <w:lang w:eastAsia="fr-FR"/>
                              </w:rPr>
                              <w:t>rep1=input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Zone de texte 2" o:spid="_x0000_s1047" type="#_x0000_t202" style="position:absolute;margin-left:-2.4pt;margin-top:-12.75pt;width:469pt;height:657.05pt;z-index:251722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">
                <v:textbox>
                  <w:txbxContent>
                    <w:p w:rsidR="009A1A81" w:rsidRPr="00C67059" w:rsidRDefault="009A1A81" w:rsidP="009A1A81">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import math as m</w:t>
                      </w:r>
                    </w:p>
                    <w:p w:rsidR="009A1A81" w:rsidRPr="00C67059" w:rsidRDefault="009A1A81" w:rsidP="009A1A81">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from math import *</w:t>
                      </w:r>
                    </w:p>
                    <w:p w:rsidR="009A1A81" w:rsidRPr="00C67059" w:rsidRDefault="009A1A81" w:rsidP="009A1A81">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import numpy as np</w:t>
                      </w:r>
                    </w:p>
                    <w:p w:rsidR="009A1A81" w:rsidRPr="00C67059" w:rsidRDefault="009A1A81" w:rsidP="009A1A81">
                      <w:pPr>
                        <w:spacing w:after="0" w:line="240" w:lineRule="auto"/>
                        <w:rPr>
                          <w:rFonts w:eastAsia="Times New Roman"/>
                          <w:color w:val="2E74B5"/>
                          <w:sz w:val="18"/>
                          <w:szCs w:val="18"/>
                          <w:lang w:val="en-US" w:eastAsia="fr-FR"/>
                        </w:rPr>
                      </w:pPr>
                      <w:r w:rsidRPr="00C67059">
                        <w:rPr>
                          <w:rFonts w:eastAsia="Times New Roman"/>
                          <w:color w:val="2E74B5"/>
                          <w:sz w:val="18"/>
                          <w:szCs w:val="18"/>
                          <w:lang w:val="en-US" w:eastAsia="fr-FR"/>
                        </w:rPr>
                        <w:t>from numpy import *</w:t>
                      </w:r>
                    </w:p>
                    <w:p w:rsidR="009A1A81" w:rsidRPr="00C67059" w:rsidRDefault="009A1A81" w:rsidP="009A1A81">
                      <w:pPr>
                        <w:spacing w:after="0" w:line="240" w:lineRule="auto"/>
                        <w:rPr>
                          <w:rFonts w:eastAsia="Times New Roman"/>
                          <w:sz w:val="18"/>
                          <w:szCs w:val="18"/>
                          <w:lang w:val="en-US" w:eastAsia="fr-FR"/>
                        </w:rPr>
                      </w:pPr>
                    </w:p>
                    <w:p w:rsidR="009A1A81" w:rsidRPr="001B4505" w:rsidRDefault="009A1A81" w:rsidP="009A1A81">
                      <w:pPr>
                        <w:spacing w:after="0" w:line="240" w:lineRule="auto"/>
                        <w:rPr>
                          <w:rFonts w:eastAsia="Times New Roman"/>
                          <w:color w:val="00B050"/>
                          <w:sz w:val="18"/>
                          <w:szCs w:val="18"/>
                          <w:lang w:eastAsia="fr-FR"/>
                        </w:rPr>
                      </w:pPr>
                      <w:proofErr w:type="gramStart"/>
                      <w:r w:rsidRPr="001B4505">
                        <w:rPr>
                          <w:rFonts w:eastAsia="Times New Roman"/>
                          <w:color w:val="00B050"/>
                          <w:sz w:val="18"/>
                          <w:szCs w:val="18"/>
                          <w:lang w:eastAsia="fr-FR"/>
                        </w:rPr>
                        <w:t>print</w:t>
                      </w:r>
                      <w:proofErr w:type="gramEnd"/>
                      <w:r w:rsidRPr="001B4505">
                        <w:rPr>
                          <w:rFonts w:eastAsia="Times New Roman"/>
                          <w:color w:val="00B050"/>
                          <w:sz w:val="18"/>
                          <w:szCs w:val="18"/>
                          <w:lang w:eastAsia="fr-FR"/>
                        </w:rPr>
                        <w:t xml:space="preserve"> ("-------------------------------------------------------")</w:t>
                      </w:r>
                    </w:p>
                    <w:p w:rsidR="009A1A81" w:rsidRPr="001B4505" w:rsidRDefault="009A1A81" w:rsidP="009A1A81">
                      <w:pPr>
                        <w:spacing w:after="0" w:line="240" w:lineRule="auto"/>
                        <w:rPr>
                          <w:rFonts w:eastAsia="Times New Roman"/>
                          <w:color w:val="00B050"/>
                          <w:sz w:val="18"/>
                          <w:szCs w:val="18"/>
                          <w:lang w:eastAsia="fr-FR"/>
                        </w:rPr>
                      </w:pPr>
                      <w:proofErr w:type="gramStart"/>
                      <w:r w:rsidRPr="001B4505">
                        <w:rPr>
                          <w:rFonts w:eastAsia="Times New Roman"/>
                          <w:color w:val="00B050"/>
                          <w:sz w:val="18"/>
                          <w:szCs w:val="18"/>
                          <w:lang w:eastAsia="fr-FR"/>
                        </w:rPr>
                        <w:t>print</w:t>
                      </w:r>
                      <w:proofErr w:type="gramEnd"/>
                      <w:r w:rsidRPr="001B4505">
                        <w:rPr>
                          <w:rFonts w:eastAsia="Times New Roman"/>
                          <w:color w:val="00B050"/>
                          <w:sz w:val="18"/>
                          <w:szCs w:val="18"/>
                          <w:lang w:eastAsia="fr-FR"/>
                        </w:rPr>
                        <w:t xml:space="preserve"> ("")</w:t>
                      </w:r>
                    </w:p>
                    <w:p w:rsidR="009A1A81" w:rsidRPr="001B4505" w:rsidRDefault="009A1A81" w:rsidP="009A1A81">
                      <w:pPr>
                        <w:spacing w:after="0" w:line="240" w:lineRule="auto"/>
                        <w:rPr>
                          <w:rFonts w:eastAsia="Times New Roman"/>
                          <w:color w:val="00B050"/>
                          <w:sz w:val="18"/>
                          <w:szCs w:val="18"/>
                          <w:lang w:eastAsia="fr-FR"/>
                        </w:rPr>
                      </w:pPr>
                      <w:proofErr w:type="gramStart"/>
                      <w:r w:rsidRPr="001B4505">
                        <w:rPr>
                          <w:rFonts w:eastAsia="Times New Roman"/>
                          <w:color w:val="00B050"/>
                          <w:sz w:val="18"/>
                          <w:szCs w:val="18"/>
                          <w:lang w:eastAsia="fr-FR"/>
                        </w:rPr>
                        <w:t>print</w:t>
                      </w:r>
                      <w:proofErr w:type="gramEnd"/>
                      <w:r w:rsidRPr="001B4505">
                        <w:rPr>
                          <w:rFonts w:eastAsia="Times New Roman"/>
                          <w:color w:val="00B050"/>
                          <w:sz w:val="18"/>
                          <w:szCs w:val="18"/>
                          <w:lang w:eastAsia="fr-FR"/>
                        </w:rPr>
                        <w:t xml:space="preserve"> ("Programme d'utilisation de la relation de Snell-Descartes")</w:t>
                      </w:r>
                    </w:p>
                    <w:p w:rsidR="009A1A81" w:rsidRPr="001B4505" w:rsidRDefault="009A1A81" w:rsidP="009A1A81">
                      <w:pPr>
                        <w:spacing w:after="0" w:line="240" w:lineRule="auto"/>
                        <w:rPr>
                          <w:rFonts w:eastAsia="Times New Roman"/>
                          <w:color w:val="00B050"/>
                          <w:sz w:val="18"/>
                          <w:szCs w:val="18"/>
                          <w:lang w:eastAsia="fr-FR"/>
                        </w:rPr>
                      </w:pPr>
                      <w:proofErr w:type="gramStart"/>
                      <w:r w:rsidRPr="001B4505">
                        <w:rPr>
                          <w:rFonts w:eastAsia="Times New Roman"/>
                          <w:color w:val="00B050"/>
                          <w:sz w:val="18"/>
                          <w:szCs w:val="18"/>
                          <w:lang w:eastAsia="fr-FR"/>
                        </w:rPr>
                        <w:t>print</w:t>
                      </w:r>
                      <w:proofErr w:type="gramEnd"/>
                      <w:r w:rsidRPr="001B4505">
                        <w:rPr>
                          <w:rFonts w:eastAsia="Times New Roman"/>
                          <w:color w:val="00B050"/>
                          <w:sz w:val="18"/>
                          <w:szCs w:val="18"/>
                          <w:lang w:eastAsia="fr-FR"/>
                        </w:rPr>
                        <w:t xml:space="preserve"> ("associée à la réfraction lumineuse")</w:t>
                      </w:r>
                    </w:p>
                    <w:p w:rsidR="009A1A81" w:rsidRPr="001B4505" w:rsidRDefault="009A1A81" w:rsidP="009A1A81">
                      <w:pPr>
                        <w:spacing w:after="0" w:line="240" w:lineRule="auto"/>
                        <w:rPr>
                          <w:rFonts w:eastAsia="Times New Roman"/>
                          <w:sz w:val="18"/>
                          <w:szCs w:val="18"/>
                          <w:lang w:eastAsia="fr-FR"/>
                        </w:rPr>
                      </w:pPr>
                      <w:proofErr w:type="gramStart"/>
                      <w:r w:rsidRPr="001B4505">
                        <w:rPr>
                          <w:rFonts w:eastAsia="Times New Roman"/>
                          <w:color w:val="00B050"/>
                          <w:sz w:val="18"/>
                          <w:szCs w:val="18"/>
                          <w:lang w:eastAsia="fr-FR"/>
                        </w:rPr>
                        <w:t>print</w:t>
                      </w:r>
                      <w:proofErr w:type="gramEnd"/>
                      <w:r w:rsidRPr="001B4505">
                        <w:rPr>
                          <w:rFonts w:eastAsia="Times New Roman"/>
                          <w:color w:val="00B050"/>
                          <w:sz w:val="18"/>
                          <w:szCs w:val="18"/>
                          <w:lang w:eastAsia="fr-FR"/>
                        </w:rPr>
                        <w:t xml:space="preserve"> ("")</w:t>
                      </w:r>
                    </w:p>
                    <w:p w:rsidR="009A1A81" w:rsidRPr="001B4505" w:rsidRDefault="009A1A81" w:rsidP="009A1A81">
                      <w:pPr>
                        <w:spacing w:after="0" w:line="240" w:lineRule="auto"/>
                        <w:rPr>
                          <w:rFonts w:eastAsia="Times New Roman"/>
                          <w:sz w:val="18"/>
                          <w:szCs w:val="18"/>
                          <w:lang w:eastAsia="fr-FR"/>
                        </w:rPr>
                      </w:pPr>
                    </w:p>
                    <w:p w:rsidR="009A1A81" w:rsidRPr="00BF629C" w:rsidRDefault="009A1A81" w:rsidP="009A1A81">
                      <w:pPr>
                        <w:spacing w:after="0" w:line="240" w:lineRule="auto"/>
                        <w:rPr>
                          <w:rFonts w:eastAsia="Times New Roman"/>
                          <w:color w:val="00B0F0"/>
                          <w:sz w:val="18"/>
                          <w:szCs w:val="18"/>
                          <w:lang w:eastAsia="fr-FR"/>
                        </w:rPr>
                      </w:pPr>
                      <w:r w:rsidRPr="00BF629C">
                        <w:rPr>
                          <w:rFonts w:eastAsia="Times New Roman"/>
                          <w:color w:val="00B0F0"/>
                          <w:sz w:val="18"/>
                          <w:szCs w:val="18"/>
                          <w:lang w:eastAsia="fr-FR"/>
                        </w:rPr>
                        <w:t>rep1 = "oui"</w:t>
                      </w:r>
                    </w:p>
                    <w:p w:rsidR="009A1A81" w:rsidRPr="00BF629C" w:rsidRDefault="009A1A81" w:rsidP="009A1A81">
                      <w:pPr>
                        <w:spacing w:after="0" w:line="240" w:lineRule="auto"/>
                        <w:rPr>
                          <w:rFonts w:eastAsia="Times New Roman"/>
                          <w:color w:val="00B0F0"/>
                          <w:sz w:val="18"/>
                          <w:szCs w:val="18"/>
                          <w:lang w:eastAsia="fr-FR"/>
                        </w:rPr>
                      </w:pPr>
                      <w:proofErr w:type="gramStart"/>
                      <w:r w:rsidRPr="00BF629C">
                        <w:rPr>
                          <w:rFonts w:eastAsia="Times New Roman"/>
                          <w:color w:val="00B0F0"/>
                          <w:sz w:val="18"/>
                          <w:szCs w:val="18"/>
                          <w:lang w:eastAsia="fr-FR"/>
                        </w:rPr>
                        <w:t>while</w:t>
                      </w:r>
                      <w:proofErr w:type="gramEnd"/>
                      <w:r w:rsidRPr="00BF629C">
                        <w:rPr>
                          <w:rFonts w:eastAsia="Times New Roman"/>
                          <w:color w:val="00B0F0"/>
                          <w:sz w:val="18"/>
                          <w:szCs w:val="18"/>
                          <w:lang w:eastAsia="fr-FR"/>
                        </w:rPr>
                        <w:t xml:space="preserve"> rep1 == "oui" :</w:t>
                      </w:r>
                    </w:p>
                    <w:p w:rsidR="009A1A81" w:rsidRPr="001B4505" w:rsidRDefault="009A1A81" w:rsidP="009A1A81">
                      <w:pPr>
                        <w:spacing w:after="0" w:line="240" w:lineRule="auto"/>
                        <w:ind w:firstLine="708"/>
                        <w:rPr>
                          <w:rFonts w:eastAsia="Times New Roman"/>
                          <w:color w:val="7030A0"/>
                          <w:sz w:val="18"/>
                          <w:szCs w:val="18"/>
                          <w:lang w:eastAsia="fr-FR"/>
                        </w:rPr>
                      </w:pPr>
                      <w:proofErr w:type="gramStart"/>
                      <w:r w:rsidRPr="001B4505">
                        <w:rPr>
                          <w:rFonts w:eastAsia="Times New Roman"/>
                          <w:color w:val="7030A0"/>
                          <w:sz w:val="18"/>
                          <w:szCs w:val="18"/>
                          <w:lang w:eastAsia="fr-FR"/>
                        </w:rPr>
                        <w:t>print</w:t>
                      </w:r>
                      <w:proofErr w:type="gramEnd"/>
                      <w:r w:rsidRPr="001B4505">
                        <w:rPr>
                          <w:rFonts w:eastAsia="Times New Roman"/>
                          <w:color w:val="7030A0"/>
                          <w:sz w:val="18"/>
                          <w:szCs w:val="18"/>
                          <w:lang w:eastAsia="fr-FR"/>
                        </w:rPr>
                        <w:t xml:space="preserve"> ("-------------------------------------------------------")</w:t>
                      </w:r>
                    </w:p>
                    <w:p w:rsidR="009A1A81" w:rsidRPr="001B4505" w:rsidRDefault="009A1A81" w:rsidP="009A1A81">
                      <w:pPr>
                        <w:spacing w:after="0" w:line="240" w:lineRule="auto"/>
                        <w:ind w:firstLine="708"/>
                        <w:rPr>
                          <w:rFonts w:eastAsia="Times New Roman"/>
                          <w:color w:val="7030A0"/>
                          <w:sz w:val="18"/>
                          <w:szCs w:val="18"/>
                          <w:lang w:eastAsia="fr-FR"/>
                        </w:rPr>
                      </w:pPr>
                      <w:proofErr w:type="gramStart"/>
                      <w:r w:rsidRPr="001B4505">
                        <w:rPr>
                          <w:rFonts w:eastAsia="Times New Roman"/>
                          <w:color w:val="7030A0"/>
                          <w:sz w:val="18"/>
                          <w:szCs w:val="18"/>
                          <w:lang w:eastAsia="fr-FR"/>
                        </w:rPr>
                        <w:t>print</w:t>
                      </w:r>
                      <w:proofErr w:type="gramEnd"/>
                      <w:r w:rsidRPr="001B4505">
                        <w:rPr>
                          <w:rFonts w:eastAsia="Times New Roman"/>
                          <w:color w:val="7030A0"/>
                          <w:sz w:val="18"/>
                          <w:szCs w:val="18"/>
                          <w:lang w:eastAsia="fr-FR"/>
                        </w:rPr>
                        <w:t xml:space="preserve"> ("Pour calculer un indice de réfraction alors taper indice")</w:t>
                      </w:r>
                    </w:p>
                    <w:p w:rsidR="009A1A81" w:rsidRPr="001B4505" w:rsidRDefault="009A1A81" w:rsidP="009A1A81">
                      <w:pPr>
                        <w:spacing w:after="0" w:line="240" w:lineRule="auto"/>
                        <w:ind w:firstLine="708"/>
                        <w:rPr>
                          <w:rFonts w:eastAsia="Times New Roman"/>
                          <w:color w:val="7030A0"/>
                          <w:sz w:val="18"/>
                          <w:szCs w:val="18"/>
                          <w:lang w:eastAsia="fr-FR"/>
                        </w:rPr>
                      </w:pPr>
                      <w:proofErr w:type="gramStart"/>
                      <w:r w:rsidRPr="001B4505">
                        <w:rPr>
                          <w:rFonts w:eastAsia="Times New Roman"/>
                          <w:color w:val="7030A0"/>
                          <w:sz w:val="18"/>
                          <w:szCs w:val="18"/>
                          <w:lang w:eastAsia="fr-FR"/>
                        </w:rPr>
                        <w:t>print</w:t>
                      </w:r>
                      <w:proofErr w:type="gramEnd"/>
                      <w:r w:rsidRPr="001B4505">
                        <w:rPr>
                          <w:rFonts w:eastAsia="Times New Roman"/>
                          <w:color w:val="7030A0"/>
                          <w:sz w:val="18"/>
                          <w:szCs w:val="18"/>
                          <w:lang w:eastAsia="fr-FR"/>
                        </w:rPr>
                        <w:t xml:space="preserve"> ("Pour calculer un angle de réfraction taper angle")</w:t>
                      </w:r>
                    </w:p>
                    <w:p w:rsidR="009A1A81" w:rsidRPr="001B4505" w:rsidRDefault="009A1A81" w:rsidP="009A1A81">
                      <w:pPr>
                        <w:spacing w:after="0" w:line="240" w:lineRule="auto"/>
                        <w:ind w:firstLine="708"/>
                        <w:rPr>
                          <w:rFonts w:eastAsia="Times New Roman"/>
                          <w:color w:val="7030A0"/>
                          <w:sz w:val="18"/>
                          <w:szCs w:val="18"/>
                          <w:lang w:eastAsia="fr-FR"/>
                        </w:rPr>
                      </w:pPr>
                      <w:r w:rsidRPr="001B4505">
                        <w:rPr>
                          <w:rFonts w:eastAsia="Times New Roman"/>
                          <w:color w:val="7030A0"/>
                          <w:sz w:val="18"/>
                          <w:szCs w:val="18"/>
                          <w:lang w:eastAsia="fr-FR"/>
                        </w:rPr>
                        <w:t>rep2 = input ()</w:t>
                      </w:r>
                      <w:r w:rsidRPr="001B4505">
                        <w:rPr>
                          <w:rFonts w:eastAsia="Times New Roman"/>
                          <w:color w:val="7030A0"/>
                          <w:sz w:val="18"/>
                          <w:szCs w:val="18"/>
                          <w:lang w:eastAsia="fr-FR"/>
                        </w:rPr>
                        <w:br/>
                      </w:r>
                    </w:p>
                    <w:p w:rsidR="009A1A81" w:rsidRPr="001B4505" w:rsidRDefault="009A1A81" w:rsidP="009A1A81">
                      <w:pPr>
                        <w:spacing w:after="0" w:line="240" w:lineRule="auto"/>
                        <w:ind w:firstLine="708"/>
                        <w:rPr>
                          <w:rFonts w:eastAsia="Times New Roman"/>
                          <w:color w:val="7030A0"/>
                          <w:sz w:val="18"/>
                          <w:szCs w:val="18"/>
                          <w:lang w:eastAsia="fr-FR"/>
                        </w:rPr>
                      </w:pPr>
                      <w:proofErr w:type="gramStart"/>
                      <w:r w:rsidRPr="001B4505">
                        <w:rPr>
                          <w:rFonts w:eastAsia="Times New Roman"/>
                          <w:color w:val="7030A0"/>
                          <w:sz w:val="18"/>
                          <w:szCs w:val="18"/>
                          <w:lang w:eastAsia="fr-FR"/>
                        </w:rPr>
                        <w:t>if</w:t>
                      </w:r>
                      <w:proofErr w:type="gramEnd"/>
                      <w:r w:rsidRPr="001B4505">
                        <w:rPr>
                          <w:rFonts w:eastAsia="Times New Roman"/>
                          <w:color w:val="7030A0"/>
                          <w:sz w:val="18"/>
                          <w:szCs w:val="18"/>
                          <w:lang w:eastAsia="fr-FR"/>
                        </w:rPr>
                        <w:t xml:space="preserve"> rep2 == "</w:t>
                      </w:r>
                      <w:r w:rsidRPr="001B4505">
                        <w:rPr>
                          <w:rFonts w:eastAsia="Times New Roman"/>
                          <w:color w:val="BF8F00"/>
                          <w:sz w:val="18"/>
                          <w:szCs w:val="18"/>
                          <w:lang w:eastAsia="fr-FR"/>
                        </w:rPr>
                        <w:t>indice</w:t>
                      </w:r>
                      <w:r w:rsidRPr="001B4505">
                        <w:rPr>
                          <w:rFonts w:eastAsia="Times New Roman"/>
                          <w:color w:val="7030A0"/>
                          <w:sz w:val="18"/>
                          <w:szCs w:val="18"/>
                          <w:lang w:eastAsia="fr-FR"/>
                        </w:rPr>
                        <w:t>" :</w:t>
                      </w:r>
                    </w:p>
                    <w:p w:rsidR="009A1A81" w:rsidRPr="001B4505" w:rsidRDefault="009A1A81" w:rsidP="009A1A81">
                      <w:pPr>
                        <w:spacing w:after="0" w:line="240" w:lineRule="auto"/>
                        <w:ind w:left="708" w:firstLine="708"/>
                        <w:rPr>
                          <w:rFonts w:eastAsia="Times New Roman"/>
                          <w:color w:val="BF8F00"/>
                          <w:sz w:val="18"/>
                          <w:szCs w:val="18"/>
                          <w:lang w:eastAsia="fr-FR"/>
                        </w:rPr>
                      </w:pPr>
                      <w:proofErr w:type="gramStart"/>
                      <w:r w:rsidRPr="001B4505">
                        <w:rPr>
                          <w:rFonts w:eastAsia="Times New Roman"/>
                          <w:color w:val="BF8F00"/>
                          <w:sz w:val="18"/>
                          <w:szCs w:val="18"/>
                          <w:lang w:eastAsia="fr-FR"/>
                        </w:rPr>
                        <w:t>print</w:t>
                      </w:r>
                      <w:proofErr w:type="gramEnd"/>
                      <w:r w:rsidRPr="001B4505">
                        <w:rPr>
                          <w:rFonts w:eastAsia="Times New Roman"/>
                          <w:color w:val="BF8F00"/>
                          <w:sz w:val="18"/>
                          <w:szCs w:val="18"/>
                          <w:lang w:eastAsia="fr-FR"/>
                        </w:rPr>
                        <w:t xml:space="preserve"> ("-------------------------------------------------------")</w:t>
                      </w:r>
                    </w:p>
                    <w:p w:rsidR="009A1A81" w:rsidRPr="001B4505" w:rsidRDefault="009A1A81" w:rsidP="009A1A81">
                      <w:pPr>
                        <w:spacing w:after="0" w:line="240" w:lineRule="auto"/>
                        <w:ind w:left="1416"/>
                        <w:rPr>
                          <w:rFonts w:eastAsia="Times New Roman"/>
                          <w:color w:val="BF8F00"/>
                          <w:sz w:val="18"/>
                          <w:szCs w:val="18"/>
                          <w:lang w:eastAsia="fr-FR"/>
                        </w:rPr>
                      </w:pPr>
                      <w:proofErr w:type="gramStart"/>
                      <w:r w:rsidRPr="001B4505">
                        <w:rPr>
                          <w:rFonts w:eastAsia="Times New Roman"/>
                          <w:color w:val="BF8F00"/>
                          <w:sz w:val="18"/>
                          <w:szCs w:val="18"/>
                          <w:lang w:eastAsia="fr-FR"/>
                        </w:rPr>
                        <w:t>print</w:t>
                      </w:r>
                      <w:proofErr w:type="gramEnd"/>
                      <w:r w:rsidRPr="001B4505">
                        <w:rPr>
                          <w:rFonts w:eastAsia="Times New Roman"/>
                          <w:color w:val="BF8F00"/>
                          <w:sz w:val="18"/>
                          <w:szCs w:val="18"/>
                          <w:lang w:eastAsia="fr-FR"/>
                        </w:rPr>
                        <w:t xml:space="preserve"> ("Indiquer la valeur de la mesure de l'angle d'incidence en ° et la valeur de         l'indice du milieu associé")</w:t>
                      </w:r>
                    </w:p>
                    <w:p w:rsidR="009A1A81" w:rsidRPr="00C67059" w:rsidRDefault="009A1A81" w:rsidP="009A1A81">
                      <w:pPr>
                        <w:spacing w:after="0" w:line="240" w:lineRule="auto"/>
                        <w:ind w:left="708" w:firstLine="708"/>
                        <w:rPr>
                          <w:rFonts w:eastAsia="Times New Roman"/>
                          <w:color w:val="BF8F00"/>
                          <w:sz w:val="18"/>
                          <w:szCs w:val="18"/>
                          <w:lang w:val="en-US" w:eastAsia="fr-FR"/>
                        </w:rPr>
                      </w:pPr>
                      <w:r w:rsidRPr="00C67059">
                        <w:rPr>
                          <w:rFonts w:eastAsia="Times New Roman"/>
                          <w:color w:val="BF8F00"/>
                          <w:sz w:val="18"/>
                          <w:szCs w:val="18"/>
                          <w:lang w:val="en-US" w:eastAsia="fr-FR"/>
                        </w:rPr>
                        <w:t>rep_i</w:t>
                      </w:r>
                      <w:proofErr w:type="gramStart"/>
                      <w:r w:rsidRPr="00C67059">
                        <w:rPr>
                          <w:rFonts w:eastAsia="Times New Roman"/>
                          <w:color w:val="BF8F00"/>
                          <w:sz w:val="18"/>
                          <w:szCs w:val="18"/>
                          <w:lang w:val="en-US" w:eastAsia="fr-FR"/>
                        </w:rPr>
                        <w:t>,rep</w:t>
                      </w:r>
                      <w:proofErr w:type="gramEnd"/>
                      <w:r w:rsidRPr="00C67059">
                        <w:rPr>
                          <w:rFonts w:eastAsia="Times New Roman"/>
                          <w:color w:val="BF8F00"/>
                          <w:sz w:val="18"/>
                          <w:szCs w:val="18"/>
                          <w:lang w:val="en-US" w:eastAsia="fr-FR"/>
                        </w:rPr>
                        <w:t>_n1 = input ().split (" ")</w:t>
                      </w:r>
                    </w:p>
                    <w:p w:rsidR="009A1A81" w:rsidRPr="00395B22" w:rsidRDefault="009A1A81" w:rsidP="009A1A81">
                      <w:pPr>
                        <w:spacing w:after="0" w:line="240" w:lineRule="auto"/>
                        <w:ind w:left="708" w:firstLine="708"/>
                        <w:rPr>
                          <w:rFonts w:eastAsia="Times New Roman"/>
                          <w:color w:val="BF8F00"/>
                          <w:sz w:val="18"/>
                          <w:szCs w:val="18"/>
                          <w:lang w:val="en-US" w:eastAsia="fr-FR"/>
                        </w:rPr>
                      </w:pPr>
                      <w:proofErr w:type="spellStart"/>
                      <w:r w:rsidRPr="00395B22">
                        <w:rPr>
                          <w:rFonts w:eastAsia="Times New Roman"/>
                          <w:color w:val="BF8F00"/>
                          <w:sz w:val="18"/>
                          <w:szCs w:val="18"/>
                          <w:lang w:val="en-US" w:eastAsia="fr-FR"/>
                        </w:rPr>
                        <w:t>i</w:t>
                      </w:r>
                      <w:proofErr w:type="spellEnd"/>
                      <w:r w:rsidRPr="00395B22">
                        <w:rPr>
                          <w:rFonts w:eastAsia="Times New Roman"/>
                          <w:color w:val="BF8F00"/>
                          <w:sz w:val="18"/>
                          <w:szCs w:val="18"/>
                          <w:lang w:val="en-US" w:eastAsia="fr-FR"/>
                        </w:rPr>
                        <w:t>=float (</w:t>
                      </w:r>
                      <w:proofErr w:type="spellStart"/>
                      <w:r w:rsidRPr="00395B22">
                        <w:rPr>
                          <w:rFonts w:eastAsia="Times New Roman"/>
                          <w:color w:val="BF8F00"/>
                          <w:sz w:val="18"/>
                          <w:szCs w:val="18"/>
                          <w:lang w:val="en-US" w:eastAsia="fr-FR"/>
                        </w:rPr>
                        <w:t>rep_i</w:t>
                      </w:r>
                      <w:proofErr w:type="spellEnd"/>
                      <w:r w:rsidRPr="00395B22">
                        <w:rPr>
                          <w:rFonts w:eastAsia="Times New Roman"/>
                          <w:color w:val="BF8F00"/>
                          <w:sz w:val="18"/>
                          <w:szCs w:val="18"/>
                          <w:lang w:val="en-US" w:eastAsia="fr-FR"/>
                        </w:rPr>
                        <w:t>)</w:t>
                      </w:r>
                    </w:p>
                    <w:p w:rsidR="009A1A81" w:rsidRPr="00395B22" w:rsidRDefault="009A1A81" w:rsidP="009A1A81">
                      <w:pPr>
                        <w:spacing w:after="0" w:line="240" w:lineRule="auto"/>
                        <w:ind w:left="708" w:firstLine="708"/>
                        <w:rPr>
                          <w:rFonts w:eastAsia="Times New Roman"/>
                          <w:color w:val="BF8F00"/>
                          <w:sz w:val="18"/>
                          <w:szCs w:val="18"/>
                          <w:lang w:val="en-US" w:eastAsia="fr-FR"/>
                        </w:rPr>
                      </w:pPr>
                      <w:r w:rsidRPr="00395B22">
                        <w:rPr>
                          <w:rFonts w:eastAsia="Times New Roman"/>
                          <w:color w:val="BF8F00"/>
                          <w:sz w:val="18"/>
                          <w:szCs w:val="18"/>
                          <w:lang w:val="en-US" w:eastAsia="fr-FR"/>
                        </w:rPr>
                        <w:t>n1=float (rep_n1)</w:t>
                      </w:r>
                    </w:p>
                    <w:p w:rsidR="009A1A81" w:rsidRPr="001B4505" w:rsidRDefault="009A1A81" w:rsidP="009A1A81">
                      <w:pPr>
                        <w:spacing w:after="0" w:line="240" w:lineRule="auto"/>
                        <w:ind w:left="1416"/>
                        <w:rPr>
                          <w:rFonts w:eastAsia="Times New Roman"/>
                          <w:color w:val="BF8F00"/>
                          <w:sz w:val="18"/>
                          <w:szCs w:val="18"/>
                          <w:lang w:eastAsia="fr-FR"/>
                        </w:rPr>
                      </w:pPr>
                      <w:r w:rsidRPr="003215A0">
                        <w:rPr>
                          <w:rFonts w:eastAsia="Times New Roman"/>
                          <w:color w:val="BF8F00"/>
                          <w:sz w:val="18"/>
                          <w:szCs w:val="18"/>
                          <w:lang w:val="en-US" w:eastAsia="fr-FR"/>
                        </w:rPr>
                        <w:br/>
                      </w:r>
                      <w:proofErr w:type="spellStart"/>
                      <w:proofErr w:type="gramStart"/>
                      <w:r w:rsidRPr="001B4505">
                        <w:rPr>
                          <w:rFonts w:eastAsia="Times New Roman"/>
                          <w:color w:val="BF8F00"/>
                          <w:sz w:val="18"/>
                          <w:szCs w:val="18"/>
                          <w:lang w:eastAsia="fr-FR"/>
                        </w:rPr>
                        <w:t>print</w:t>
                      </w:r>
                      <w:proofErr w:type="spellEnd"/>
                      <w:proofErr w:type="gramEnd"/>
                      <w:r w:rsidRPr="001B4505">
                        <w:rPr>
                          <w:rFonts w:eastAsia="Times New Roman"/>
                          <w:color w:val="BF8F00"/>
                          <w:sz w:val="18"/>
                          <w:szCs w:val="18"/>
                          <w:lang w:eastAsia="fr-FR"/>
                        </w:rPr>
                        <w:t xml:space="preserve"> ("Indiquer maintenant la valeur de la mesure de l'angle de réfraction")</w:t>
                      </w:r>
                    </w:p>
                    <w:p w:rsidR="009A1A81" w:rsidRPr="00395B22" w:rsidRDefault="009A1A81" w:rsidP="009A1A81">
                      <w:pPr>
                        <w:spacing w:after="0" w:line="240" w:lineRule="auto"/>
                        <w:ind w:left="708" w:firstLine="708"/>
                        <w:rPr>
                          <w:rFonts w:eastAsia="Times New Roman"/>
                          <w:color w:val="BF8F00"/>
                          <w:sz w:val="18"/>
                          <w:szCs w:val="18"/>
                          <w:lang w:val="en-US" w:eastAsia="fr-FR"/>
                        </w:rPr>
                      </w:pPr>
                      <w:proofErr w:type="spellStart"/>
                      <w:r w:rsidRPr="00395B22">
                        <w:rPr>
                          <w:rFonts w:eastAsia="Times New Roman"/>
                          <w:color w:val="BF8F00"/>
                          <w:sz w:val="18"/>
                          <w:szCs w:val="18"/>
                          <w:lang w:val="en-US" w:eastAsia="fr-FR"/>
                        </w:rPr>
                        <w:t>rep_r</w:t>
                      </w:r>
                      <w:proofErr w:type="spellEnd"/>
                      <w:r w:rsidRPr="00395B22">
                        <w:rPr>
                          <w:rFonts w:eastAsia="Times New Roman"/>
                          <w:color w:val="BF8F00"/>
                          <w:sz w:val="18"/>
                          <w:szCs w:val="18"/>
                          <w:lang w:val="en-US" w:eastAsia="fr-FR"/>
                        </w:rPr>
                        <w:t xml:space="preserve"> = input ()</w:t>
                      </w:r>
                    </w:p>
                    <w:p w:rsidR="009A1A81" w:rsidRPr="00395B22" w:rsidRDefault="009A1A81" w:rsidP="009A1A81">
                      <w:pPr>
                        <w:spacing w:after="0" w:line="240" w:lineRule="auto"/>
                        <w:ind w:left="708" w:firstLine="708"/>
                        <w:rPr>
                          <w:rFonts w:eastAsia="Times New Roman"/>
                          <w:color w:val="BF8F00"/>
                          <w:sz w:val="18"/>
                          <w:szCs w:val="18"/>
                          <w:lang w:val="en-US" w:eastAsia="fr-FR"/>
                        </w:rPr>
                      </w:pPr>
                      <w:r w:rsidRPr="00395B22">
                        <w:rPr>
                          <w:rFonts w:eastAsia="Times New Roman"/>
                          <w:color w:val="BF8F00"/>
                          <w:sz w:val="18"/>
                          <w:szCs w:val="18"/>
                          <w:lang w:val="en-US" w:eastAsia="fr-FR"/>
                        </w:rPr>
                        <w:t>r=float (</w:t>
                      </w:r>
                      <w:proofErr w:type="spellStart"/>
                      <w:r w:rsidRPr="00395B22">
                        <w:rPr>
                          <w:rFonts w:eastAsia="Times New Roman"/>
                          <w:color w:val="BF8F00"/>
                          <w:sz w:val="18"/>
                          <w:szCs w:val="18"/>
                          <w:lang w:val="en-US" w:eastAsia="fr-FR"/>
                        </w:rPr>
                        <w:t>rep_r</w:t>
                      </w:r>
                      <w:proofErr w:type="spellEnd"/>
                      <w:r w:rsidRPr="00395B22">
                        <w:rPr>
                          <w:rFonts w:eastAsia="Times New Roman"/>
                          <w:color w:val="BF8F00"/>
                          <w:sz w:val="18"/>
                          <w:szCs w:val="18"/>
                          <w:lang w:val="en-US" w:eastAsia="fr-FR"/>
                        </w:rPr>
                        <w:t>)</w:t>
                      </w:r>
                    </w:p>
                    <w:p w:rsidR="009A1A81" w:rsidRPr="00395B22" w:rsidRDefault="009A1A81" w:rsidP="009A1A81">
                      <w:pPr>
                        <w:spacing w:after="0" w:line="240" w:lineRule="auto"/>
                        <w:rPr>
                          <w:rFonts w:eastAsia="Times New Roman"/>
                          <w:color w:val="BF8F00"/>
                          <w:sz w:val="18"/>
                          <w:szCs w:val="18"/>
                          <w:lang w:val="en-US" w:eastAsia="fr-FR"/>
                        </w:rPr>
                      </w:pPr>
                    </w:p>
                    <w:p w:rsidR="009A1A81" w:rsidRPr="00452BB2" w:rsidRDefault="009A1A81" w:rsidP="009A1A81">
                      <w:pPr>
                        <w:spacing w:after="0" w:line="240" w:lineRule="auto"/>
                        <w:ind w:left="708" w:firstLine="708"/>
                        <w:rPr>
                          <w:rFonts w:eastAsia="Times New Roman"/>
                          <w:color w:val="BF8F00"/>
                          <w:sz w:val="18"/>
                          <w:szCs w:val="18"/>
                          <w:lang w:val="en-US" w:eastAsia="fr-FR"/>
                        </w:rPr>
                      </w:pPr>
                      <w:r w:rsidRPr="00452BB2">
                        <w:rPr>
                          <w:rFonts w:eastAsia="Times New Roman"/>
                          <w:color w:val="BF8F00"/>
                          <w:sz w:val="18"/>
                          <w:szCs w:val="18"/>
                          <w:lang w:val="en-US" w:eastAsia="fr-FR"/>
                        </w:rPr>
                        <w:t>n2 = n1*sin(i/180*pi)/sin(r/180*pi)</w:t>
                      </w:r>
                    </w:p>
                    <w:p w:rsidR="009A1A81" w:rsidRPr="001B4505" w:rsidRDefault="009A1A81" w:rsidP="009A1A81">
                      <w:pPr>
                        <w:spacing w:after="0" w:line="240" w:lineRule="auto"/>
                        <w:ind w:left="708" w:firstLine="708"/>
                        <w:rPr>
                          <w:rFonts w:eastAsia="Times New Roman"/>
                          <w:color w:val="BF8F00"/>
                          <w:sz w:val="18"/>
                          <w:szCs w:val="18"/>
                          <w:lang w:eastAsia="fr-FR"/>
                        </w:rPr>
                      </w:pPr>
                      <w:r w:rsidRPr="001B4505">
                        <w:rPr>
                          <w:rFonts w:eastAsia="Times New Roman"/>
                          <w:color w:val="BF8F00"/>
                          <w:sz w:val="18"/>
                          <w:szCs w:val="18"/>
                          <w:lang w:eastAsia="fr-FR"/>
                        </w:rPr>
                        <w:t>print ("L'indice du milieu du rayon réfracté vaut : "</w:t>
                      </w:r>
                      <w:proofErr w:type="gramStart"/>
                      <w:r w:rsidRPr="001B4505">
                        <w:rPr>
                          <w:rFonts w:eastAsia="Times New Roman"/>
                          <w:color w:val="BF8F00"/>
                          <w:sz w:val="18"/>
                          <w:szCs w:val="18"/>
                          <w:lang w:eastAsia="fr-FR"/>
                        </w:rPr>
                        <w:t>,n2</w:t>
                      </w:r>
                      <w:proofErr w:type="gramEnd"/>
                      <w:r w:rsidRPr="001B4505">
                        <w:rPr>
                          <w:rFonts w:eastAsia="Times New Roman"/>
                          <w:color w:val="BF8F00"/>
                          <w:sz w:val="18"/>
                          <w:szCs w:val="18"/>
                          <w:lang w:eastAsia="fr-FR"/>
                        </w:rPr>
                        <w:t>)</w:t>
                      </w:r>
                    </w:p>
                    <w:p w:rsidR="009A1A81" w:rsidRPr="001B4505" w:rsidRDefault="009A1A81" w:rsidP="009A1A81">
                      <w:pPr>
                        <w:spacing w:after="0" w:line="240" w:lineRule="auto"/>
                        <w:ind w:left="708" w:firstLine="708"/>
                        <w:rPr>
                          <w:rFonts w:eastAsia="Times New Roman"/>
                          <w:color w:val="BF8F00"/>
                          <w:sz w:val="18"/>
                          <w:szCs w:val="18"/>
                          <w:lang w:eastAsia="fr-FR"/>
                        </w:rPr>
                      </w:pPr>
                      <w:r w:rsidRPr="001B4505">
                        <w:rPr>
                          <w:rFonts w:eastAsia="Times New Roman"/>
                          <w:color w:val="BF8F00"/>
                          <w:sz w:val="18"/>
                          <w:szCs w:val="18"/>
                          <w:lang w:eastAsia="fr-FR"/>
                        </w:rPr>
                        <w:t xml:space="preserve">print ("Merci d'ajuster </w:t>
                      </w:r>
                      <w:r>
                        <w:rPr>
                          <w:rFonts w:eastAsia="Times New Roman"/>
                          <w:color w:val="BF8F00"/>
                          <w:sz w:val="18"/>
                          <w:szCs w:val="18"/>
                          <w:lang w:eastAsia="fr-FR"/>
                        </w:rPr>
                        <w:t xml:space="preserve">vous-même </w:t>
                      </w:r>
                      <w:r w:rsidRPr="001B4505">
                        <w:rPr>
                          <w:rFonts w:eastAsia="Times New Roman"/>
                          <w:color w:val="BF8F00"/>
                          <w:sz w:val="18"/>
                          <w:szCs w:val="18"/>
                          <w:lang w:eastAsia="fr-FR"/>
                        </w:rPr>
                        <w:t>le nombre de chiffres significatifs")</w:t>
                      </w:r>
                      <w:r w:rsidRPr="001B4505">
                        <w:rPr>
                          <w:rFonts w:eastAsia="Times New Roman"/>
                          <w:color w:val="BF8F00"/>
                          <w:sz w:val="18"/>
                          <w:szCs w:val="18"/>
                          <w:lang w:eastAsia="fr-FR"/>
                        </w:rPr>
                        <w:br/>
                      </w:r>
                    </w:p>
                    <w:p w:rsidR="009A1A81" w:rsidRPr="00740E4B" w:rsidRDefault="009A1A81" w:rsidP="009A1A81">
                      <w:pPr>
                        <w:spacing w:after="0" w:line="240" w:lineRule="auto"/>
                        <w:ind w:firstLine="708"/>
                        <w:rPr>
                          <w:rFonts w:eastAsia="Times New Roman"/>
                          <w:color w:val="7030A0"/>
                          <w:sz w:val="18"/>
                          <w:szCs w:val="18"/>
                          <w:lang w:eastAsia="fr-FR"/>
                        </w:rPr>
                      </w:pPr>
                      <w:proofErr w:type="gramStart"/>
                      <w:r w:rsidRPr="00740E4B">
                        <w:rPr>
                          <w:rFonts w:eastAsia="Times New Roman"/>
                          <w:color w:val="7030A0"/>
                          <w:sz w:val="18"/>
                          <w:szCs w:val="18"/>
                          <w:lang w:eastAsia="fr-FR"/>
                        </w:rPr>
                        <w:t>else</w:t>
                      </w:r>
                      <w:proofErr w:type="gramEnd"/>
                      <w:r w:rsidRPr="00740E4B">
                        <w:rPr>
                          <w:rFonts w:eastAsia="Times New Roman"/>
                          <w:color w:val="7030A0"/>
                          <w:sz w:val="18"/>
                          <w:szCs w:val="18"/>
                          <w:lang w:eastAsia="fr-FR"/>
                        </w:rPr>
                        <w:t xml:space="preserve"> :</w:t>
                      </w:r>
                    </w:p>
                    <w:p w:rsidR="009A1A81" w:rsidRPr="001B4505" w:rsidRDefault="009A1A81" w:rsidP="009A1A81">
                      <w:pPr>
                        <w:spacing w:after="0" w:line="240" w:lineRule="auto"/>
                        <w:ind w:left="708"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w:t>
                      </w:r>
                    </w:p>
                    <w:p w:rsidR="009A1A81" w:rsidRPr="001B4505" w:rsidRDefault="009A1A81" w:rsidP="009A1A81">
                      <w:pPr>
                        <w:spacing w:after="0" w:line="240" w:lineRule="auto"/>
                        <w:ind w:left="1416"/>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("Indiquer la valeur de l'indice du milieu associé au rayon incident ainsi que la valeur de l'angle d'incidence en °")</w:t>
                      </w:r>
                    </w:p>
                    <w:p w:rsidR="009A1A81" w:rsidRPr="00C67059" w:rsidRDefault="009A1A81" w:rsidP="009A1A81">
                      <w:pPr>
                        <w:spacing w:after="0" w:line="240" w:lineRule="auto"/>
                        <w:ind w:left="708" w:firstLine="708"/>
                        <w:rPr>
                          <w:rFonts w:eastAsia="Times New Roman"/>
                          <w:sz w:val="18"/>
                          <w:szCs w:val="18"/>
                          <w:lang w:val="en-US" w:eastAsia="fr-FR"/>
                        </w:rPr>
                      </w:pPr>
                      <w:r w:rsidRPr="00C67059">
                        <w:rPr>
                          <w:rFonts w:eastAsia="Times New Roman"/>
                          <w:sz w:val="18"/>
                          <w:szCs w:val="18"/>
                          <w:lang w:val="en-US" w:eastAsia="fr-FR"/>
                        </w:rPr>
                        <w:t>rep_n1</w:t>
                      </w:r>
                      <w:proofErr w:type="gramStart"/>
                      <w:r w:rsidRPr="00C67059">
                        <w:rPr>
                          <w:rFonts w:eastAsia="Times New Roman"/>
                          <w:sz w:val="18"/>
                          <w:szCs w:val="18"/>
                          <w:lang w:val="en-US" w:eastAsia="fr-FR"/>
                        </w:rPr>
                        <w:t>,rep</w:t>
                      </w:r>
                      <w:proofErr w:type="gramEnd"/>
                      <w:r w:rsidRPr="00C67059">
                        <w:rPr>
                          <w:rFonts w:eastAsia="Times New Roman"/>
                          <w:sz w:val="18"/>
                          <w:szCs w:val="18"/>
                          <w:lang w:val="en-US" w:eastAsia="fr-FR"/>
                        </w:rPr>
                        <w:t>_i = input ().split (" ")</w:t>
                      </w:r>
                    </w:p>
                    <w:p w:rsidR="009A1A81" w:rsidRPr="00395B22" w:rsidRDefault="009A1A81" w:rsidP="009A1A81">
                      <w:pPr>
                        <w:spacing w:after="0" w:line="240" w:lineRule="auto"/>
                        <w:ind w:left="708" w:firstLine="708"/>
                        <w:rPr>
                          <w:rFonts w:eastAsia="Times New Roman"/>
                          <w:sz w:val="18"/>
                          <w:szCs w:val="18"/>
                          <w:lang w:val="en-US" w:eastAsia="fr-FR"/>
                        </w:rPr>
                      </w:pPr>
                      <w:r w:rsidRPr="00395B22">
                        <w:rPr>
                          <w:rFonts w:eastAsia="Times New Roman"/>
                          <w:sz w:val="18"/>
                          <w:szCs w:val="18"/>
                          <w:lang w:val="en-US" w:eastAsia="fr-FR"/>
                        </w:rPr>
                        <w:t>n1=float (rep_n1)</w:t>
                      </w:r>
                    </w:p>
                    <w:p w:rsidR="009A1A81" w:rsidRPr="00395B22" w:rsidRDefault="009A1A81" w:rsidP="009A1A81">
                      <w:pPr>
                        <w:spacing w:after="0" w:line="240" w:lineRule="auto"/>
                        <w:ind w:left="708" w:firstLine="708"/>
                        <w:rPr>
                          <w:rFonts w:eastAsia="Times New Roman"/>
                          <w:sz w:val="18"/>
                          <w:szCs w:val="18"/>
                          <w:lang w:val="en-US" w:eastAsia="fr-FR"/>
                        </w:rPr>
                      </w:pPr>
                      <w:proofErr w:type="spellStart"/>
                      <w:r w:rsidRPr="00395B22">
                        <w:rPr>
                          <w:rFonts w:eastAsia="Times New Roman"/>
                          <w:sz w:val="18"/>
                          <w:szCs w:val="18"/>
                          <w:lang w:val="en-US" w:eastAsia="fr-FR"/>
                        </w:rPr>
                        <w:t>i</w:t>
                      </w:r>
                      <w:proofErr w:type="spellEnd"/>
                      <w:r w:rsidRPr="00395B22">
                        <w:rPr>
                          <w:rFonts w:eastAsia="Times New Roman"/>
                          <w:sz w:val="18"/>
                          <w:szCs w:val="18"/>
                          <w:lang w:val="en-US" w:eastAsia="fr-FR"/>
                        </w:rPr>
                        <w:t>=float (</w:t>
                      </w:r>
                      <w:proofErr w:type="spellStart"/>
                      <w:r w:rsidRPr="00395B22">
                        <w:rPr>
                          <w:rFonts w:eastAsia="Times New Roman"/>
                          <w:sz w:val="18"/>
                          <w:szCs w:val="18"/>
                          <w:lang w:val="en-US" w:eastAsia="fr-FR"/>
                        </w:rPr>
                        <w:t>rep_i</w:t>
                      </w:r>
                      <w:proofErr w:type="spellEnd"/>
                      <w:r w:rsidRPr="00395B22">
                        <w:rPr>
                          <w:rFonts w:eastAsia="Times New Roman"/>
                          <w:sz w:val="18"/>
                          <w:szCs w:val="18"/>
                          <w:lang w:val="en-US" w:eastAsia="fr-FR"/>
                        </w:rPr>
                        <w:t>)</w:t>
                      </w:r>
                    </w:p>
                    <w:p w:rsidR="009A1A81" w:rsidRPr="00395B22" w:rsidRDefault="009A1A81" w:rsidP="009A1A81">
                      <w:pPr>
                        <w:spacing w:after="0" w:line="240" w:lineRule="auto"/>
                        <w:rPr>
                          <w:rFonts w:eastAsia="Times New Roman"/>
                          <w:sz w:val="18"/>
                          <w:szCs w:val="18"/>
                          <w:lang w:val="en-US" w:eastAsia="fr-FR"/>
                        </w:rPr>
                      </w:pPr>
                    </w:p>
                    <w:p w:rsidR="009A1A81" w:rsidRPr="001B4505" w:rsidRDefault="009A1A81" w:rsidP="009A1A81">
                      <w:pPr>
                        <w:spacing w:after="0" w:line="240" w:lineRule="auto"/>
                        <w:ind w:left="708"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("Indiquer la valeur de l'indice du milieu du rayon réfracté")</w:t>
                      </w:r>
                    </w:p>
                    <w:p w:rsidR="009A1A81" w:rsidRPr="00395B22" w:rsidRDefault="009A1A81" w:rsidP="009A1A81">
                      <w:pPr>
                        <w:spacing w:after="0" w:line="240" w:lineRule="auto"/>
                        <w:ind w:left="708" w:firstLine="708"/>
                        <w:rPr>
                          <w:rFonts w:eastAsia="Times New Roman"/>
                          <w:sz w:val="18"/>
                          <w:szCs w:val="18"/>
                          <w:lang w:val="en-US" w:eastAsia="fr-FR"/>
                        </w:rPr>
                      </w:pPr>
                      <w:r w:rsidRPr="00395B22">
                        <w:rPr>
                          <w:rFonts w:eastAsia="Times New Roman"/>
                          <w:sz w:val="18"/>
                          <w:szCs w:val="18"/>
                          <w:lang w:val="en-US" w:eastAsia="fr-FR"/>
                        </w:rPr>
                        <w:t>rep_n2 = input ()</w:t>
                      </w:r>
                    </w:p>
                    <w:p w:rsidR="009A1A81" w:rsidRPr="00395B22" w:rsidRDefault="009A1A81" w:rsidP="009A1A81">
                      <w:pPr>
                        <w:spacing w:after="0" w:line="240" w:lineRule="auto"/>
                        <w:ind w:left="708" w:firstLine="708"/>
                        <w:rPr>
                          <w:rFonts w:eastAsia="Times New Roman"/>
                          <w:sz w:val="18"/>
                          <w:szCs w:val="18"/>
                          <w:lang w:val="en-US" w:eastAsia="fr-FR"/>
                        </w:rPr>
                      </w:pPr>
                      <w:r w:rsidRPr="00395B22">
                        <w:rPr>
                          <w:rFonts w:eastAsia="Times New Roman"/>
                          <w:sz w:val="18"/>
                          <w:szCs w:val="18"/>
                          <w:lang w:val="en-US" w:eastAsia="fr-FR"/>
                        </w:rPr>
                        <w:t>n2=float (rep_n2)</w:t>
                      </w:r>
                    </w:p>
                    <w:p w:rsidR="009A1A81" w:rsidRPr="00395B22" w:rsidRDefault="009A1A81" w:rsidP="009A1A81">
                      <w:pPr>
                        <w:spacing w:after="0" w:line="240" w:lineRule="auto"/>
                        <w:rPr>
                          <w:rFonts w:eastAsia="Times New Roman"/>
                          <w:sz w:val="18"/>
                          <w:szCs w:val="18"/>
                          <w:lang w:val="en-US" w:eastAsia="fr-FR"/>
                        </w:rPr>
                      </w:pPr>
                    </w:p>
                    <w:p w:rsidR="009A1A81" w:rsidRPr="00C67059" w:rsidRDefault="009A1A81" w:rsidP="009A1A81">
                      <w:pPr>
                        <w:spacing w:after="0" w:line="240" w:lineRule="auto"/>
                        <w:ind w:left="708" w:firstLine="708"/>
                        <w:rPr>
                          <w:rFonts w:eastAsia="Times New Roman"/>
                          <w:color w:val="A6A6A6"/>
                          <w:sz w:val="18"/>
                          <w:szCs w:val="18"/>
                          <w:lang w:val="en-US" w:eastAsia="fr-FR"/>
                        </w:rPr>
                      </w:pPr>
                      <w:proofErr w:type="gramStart"/>
                      <w:r w:rsidRPr="00C67059">
                        <w:rPr>
                          <w:rFonts w:eastAsia="Times New Roman"/>
                          <w:color w:val="A6A6A6"/>
                          <w:sz w:val="18"/>
                          <w:szCs w:val="18"/>
                          <w:lang w:val="en-US" w:eastAsia="fr-FR"/>
                        </w:rPr>
                        <w:t>if</w:t>
                      </w:r>
                      <w:proofErr w:type="gramEnd"/>
                      <w:r w:rsidRPr="00C67059">
                        <w:rPr>
                          <w:rFonts w:eastAsia="Times New Roman"/>
                          <w:color w:val="A6A6A6"/>
                          <w:sz w:val="18"/>
                          <w:szCs w:val="18"/>
                          <w:lang w:val="en-US" w:eastAsia="fr-FR"/>
                        </w:rPr>
                        <w:t xml:space="preserve"> n1&gt;n2 :</w:t>
                      </w:r>
                    </w:p>
                    <w:p w:rsidR="009A1A81" w:rsidRPr="00C67059" w:rsidRDefault="009A1A81" w:rsidP="009A1A81">
                      <w:pPr>
                        <w:spacing w:after="0" w:line="240" w:lineRule="auto"/>
                        <w:ind w:left="1416" w:firstLine="708"/>
                        <w:rPr>
                          <w:rFonts w:eastAsia="Times New Roman"/>
                          <w:color w:val="A6A6A6"/>
                          <w:sz w:val="18"/>
                          <w:szCs w:val="18"/>
                          <w:lang w:val="en-US" w:eastAsia="fr-FR"/>
                        </w:rPr>
                      </w:pPr>
                      <w:r w:rsidRPr="00C67059">
                        <w:rPr>
                          <w:rFonts w:eastAsia="Times New Roman"/>
                          <w:color w:val="A6A6A6"/>
                          <w:sz w:val="18"/>
                          <w:szCs w:val="18"/>
                          <w:lang w:val="en-US" w:eastAsia="fr-FR"/>
                        </w:rPr>
                        <w:t xml:space="preserve">i_lim = </w:t>
                      </w:r>
                      <w:proofErr w:type="gramStart"/>
                      <w:r w:rsidRPr="00C67059">
                        <w:rPr>
                          <w:rFonts w:eastAsia="Times New Roman"/>
                          <w:color w:val="A6A6A6"/>
                          <w:sz w:val="18"/>
                          <w:szCs w:val="18"/>
                          <w:lang w:val="en-US" w:eastAsia="fr-FR"/>
                        </w:rPr>
                        <w:t>m.asin(</w:t>
                      </w:r>
                      <w:proofErr w:type="gramEnd"/>
                      <w:r w:rsidRPr="00C67059">
                        <w:rPr>
                          <w:rFonts w:eastAsia="Times New Roman"/>
                          <w:color w:val="A6A6A6"/>
                          <w:sz w:val="18"/>
                          <w:szCs w:val="18"/>
                          <w:lang w:val="en-US" w:eastAsia="fr-FR"/>
                        </w:rPr>
                        <w:t>n2/n1)/pi*180</w:t>
                      </w:r>
                    </w:p>
                    <w:p w:rsidR="009A1A81" w:rsidRPr="00C67059" w:rsidRDefault="009A1A81" w:rsidP="009A1A81">
                      <w:pPr>
                        <w:spacing w:after="0" w:line="240" w:lineRule="auto"/>
                        <w:ind w:firstLine="708"/>
                        <w:rPr>
                          <w:rFonts w:eastAsia="Times New Roman"/>
                          <w:color w:val="A6A6A6"/>
                          <w:sz w:val="18"/>
                          <w:szCs w:val="18"/>
                          <w:lang w:val="en-US" w:eastAsia="fr-FR"/>
                        </w:rPr>
                      </w:pPr>
                    </w:p>
                    <w:p w:rsidR="009A1A81" w:rsidRPr="001B4505" w:rsidRDefault="009A1A81" w:rsidP="009A1A81">
                      <w:pPr>
                        <w:spacing w:after="0" w:line="240" w:lineRule="auto"/>
                        <w:ind w:left="1416" w:firstLine="708"/>
                        <w:rPr>
                          <w:rFonts w:eastAsia="Times New Roman"/>
                          <w:color w:val="A6A6A6"/>
                          <w:sz w:val="18"/>
                          <w:szCs w:val="18"/>
                          <w:lang w:eastAsia="fr-FR"/>
                        </w:rPr>
                      </w:pPr>
                      <w:proofErr w:type="gramStart"/>
                      <w:r w:rsidRPr="001B4505">
                        <w:rPr>
                          <w:rFonts w:eastAsia="Times New Roman"/>
                          <w:color w:val="A6A6A6"/>
                          <w:sz w:val="18"/>
                          <w:szCs w:val="18"/>
                          <w:lang w:eastAsia="fr-FR"/>
                        </w:rPr>
                        <w:t>if</w:t>
                      </w:r>
                      <w:proofErr w:type="gramEnd"/>
                      <w:r w:rsidRPr="001B4505">
                        <w:rPr>
                          <w:rFonts w:eastAsia="Times New Roman"/>
                          <w:color w:val="A6A6A6"/>
                          <w:sz w:val="18"/>
                          <w:szCs w:val="18"/>
                          <w:lang w:eastAsia="fr-FR"/>
                        </w:rPr>
                        <w:t xml:space="preserve"> i &gt; i_lim :</w:t>
                      </w:r>
                    </w:p>
                    <w:p w:rsidR="009A1A81" w:rsidRPr="001B4505" w:rsidRDefault="009A1A81" w:rsidP="009A1A81">
                      <w:pPr>
                        <w:spacing w:after="0" w:line="240" w:lineRule="auto"/>
                        <w:ind w:left="2124" w:firstLine="708"/>
                        <w:rPr>
                          <w:rFonts w:eastAsia="Times New Roman"/>
                          <w:color w:val="A6A6A6"/>
                          <w:sz w:val="18"/>
                          <w:szCs w:val="18"/>
                          <w:lang w:eastAsia="fr-FR"/>
                        </w:rPr>
                      </w:pPr>
                      <w:r w:rsidRPr="001B4505">
                        <w:rPr>
                          <w:rFonts w:eastAsia="Times New Roman"/>
                          <w:color w:val="A6A6A6"/>
                          <w:sz w:val="18"/>
                          <w:szCs w:val="18"/>
                          <w:lang w:eastAsia="fr-FR"/>
                        </w:rPr>
                        <w:t>print ("L'angle d'incidence doit être inférieur à "</w:t>
                      </w:r>
                      <w:proofErr w:type="gramStart"/>
                      <w:r w:rsidRPr="001B4505">
                        <w:rPr>
                          <w:rFonts w:eastAsia="Times New Roman"/>
                          <w:color w:val="A6A6A6"/>
                          <w:sz w:val="18"/>
                          <w:szCs w:val="18"/>
                          <w:lang w:eastAsia="fr-FR"/>
                        </w:rPr>
                        <w:t>,i</w:t>
                      </w:r>
                      <w:proofErr w:type="gramEnd"/>
                      <w:r w:rsidRPr="001B4505">
                        <w:rPr>
                          <w:rFonts w:eastAsia="Times New Roman"/>
                          <w:color w:val="A6A6A6"/>
                          <w:sz w:val="18"/>
                          <w:szCs w:val="18"/>
                          <w:lang w:eastAsia="fr-FR"/>
                        </w:rPr>
                        <w:t>_lim)</w:t>
                      </w:r>
                    </w:p>
                    <w:p w:rsidR="009A1A81" w:rsidRPr="001B4505" w:rsidRDefault="009A1A81" w:rsidP="009A1A81">
                      <w:pPr>
                        <w:spacing w:after="0" w:line="240" w:lineRule="auto"/>
                        <w:ind w:left="2124" w:firstLine="708"/>
                        <w:rPr>
                          <w:rFonts w:eastAsia="Times New Roman"/>
                          <w:color w:val="A6A6A6"/>
                          <w:sz w:val="18"/>
                          <w:szCs w:val="18"/>
                          <w:lang w:eastAsia="fr-FR"/>
                        </w:rPr>
                      </w:pPr>
                      <w:proofErr w:type="gramStart"/>
                      <w:r w:rsidRPr="001B4505">
                        <w:rPr>
                          <w:rFonts w:eastAsia="Times New Roman"/>
                          <w:color w:val="A6A6A6"/>
                          <w:sz w:val="18"/>
                          <w:szCs w:val="18"/>
                          <w:lang w:eastAsia="fr-FR"/>
                        </w:rPr>
                        <w:t>print</w:t>
                      </w:r>
                      <w:proofErr w:type="gramEnd"/>
                      <w:r w:rsidRPr="001B4505">
                        <w:rPr>
                          <w:rFonts w:eastAsia="Times New Roman"/>
                          <w:color w:val="A6A6A6"/>
                          <w:sz w:val="18"/>
                          <w:szCs w:val="18"/>
                          <w:lang w:eastAsia="fr-FR"/>
                        </w:rPr>
                        <w:t xml:space="preserve"> ("Il n'y a pas de rayon réfracté")</w:t>
                      </w:r>
                    </w:p>
                    <w:p w:rsidR="009A1A81" w:rsidRPr="001B4505" w:rsidRDefault="009A1A81" w:rsidP="009A1A81">
                      <w:pPr>
                        <w:spacing w:after="0" w:line="240" w:lineRule="auto"/>
                        <w:ind w:left="2124" w:firstLine="708"/>
                        <w:rPr>
                          <w:rFonts w:eastAsia="Times New Roman"/>
                          <w:color w:val="A6A6A6"/>
                          <w:sz w:val="18"/>
                          <w:szCs w:val="18"/>
                          <w:lang w:eastAsia="fr-FR"/>
                        </w:rPr>
                      </w:pPr>
                      <w:r w:rsidRPr="001B4505">
                        <w:rPr>
                          <w:rFonts w:eastAsia="Times New Roman"/>
                          <w:color w:val="A6A6A6"/>
                          <w:sz w:val="18"/>
                          <w:szCs w:val="18"/>
                          <w:lang w:eastAsia="fr-FR"/>
                        </w:rPr>
                        <w:t>print ("L'angle de réflexion totale vaut "</w:t>
                      </w:r>
                      <w:proofErr w:type="gramStart"/>
                      <w:r w:rsidRPr="001B4505">
                        <w:rPr>
                          <w:rFonts w:eastAsia="Times New Roman"/>
                          <w:color w:val="A6A6A6"/>
                          <w:sz w:val="18"/>
                          <w:szCs w:val="18"/>
                          <w:lang w:eastAsia="fr-FR"/>
                        </w:rPr>
                        <w:t>,i</w:t>
                      </w:r>
                      <w:proofErr w:type="gramEnd"/>
                      <w:r w:rsidRPr="001B4505">
                        <w:rPr>
                          <w:rFonts w:eastAsia="Times New Roman"/>
                          <w:color w:val="A6A6A6"/>
                          <w:sz w:val="18"/>
                          <w:szCs w:val="18"/>
                          <w:lang w:eastAsia="fr-FR"/>
                        </w:rPr>
                        <w:t>,"°")</w:t>
                      </w:r>
                    </w:p>
                    <w:p w:rsidR="009A1A81" w:rsidRPr="001B4505" w:rsidRDefault="009A1A81" w:rsidP="009A1A81">
                      <w:pPr>
                        <w:spacing w:after="0" w:line="240" w:lineRule="auto"/>
                        <w:ind w:left="1416" w:firstLine="708"/>
                        <w:rPr>
                          <w:rFonts w:eastAsia="Times New Roman"/>
                          <w:color w:val="A6A6A6"/>
                          <w:sz w:val="18"/>
                          <w:szCs w:val="18"/>
                          <w:lang w:eastAsia="fr-FR"/>
                        </w:rPr>
                      </w:pPr>
                      <w:proofErr w:type="gramStart"/>
                      <w:r w:rsidRPr="001B4505">
                        <w:rPr>
                          <w:rFonts w:eastAsia="Times New Roman"/>
                          <w:color w:val="A6A6A6"/>
                          <w:sz w:val="18"/>
                          <w:szCs w:val="18"/>
                          <w:lang w:eastAsia="fr-FR"/>
                        </w:rPr>
                        <w:t>else</w:t>
                      </w:r>
                      <w:proofErr w:type="gramEnd"/>
                      <w:r w:rsidRPr="001B4505">
                        <w:rPr>
                          <w:rFonts w:eastAsia="Times New Roman"/>
                          <w:color w:val="A6A6A6"/>
                          <w:sz w:val="18"/>
                          <w:szCs w:val="18"/>
                          <w:lang w:eastAsia="fr-FR"/>
                        </w:rPr>
                        <w:t xml:space="preserve"> :</w:t>
                      </w:r>
                    </w:p>
                    <w:p w:rsidR="009A1A81" w:rsidRPr="001B4505" w:rsidRDefault="009A1A81" w:rsidP="009A1A81">
                      <w:pPr>
                        <w:spacing w:after="0" w:line="240" w:lineRule="auto"/>
                        <w:ind w:left="2832"/>
                        <w:rPr>
                          <w:rFonts w:eastAsia="Times New Roman"/>
                          <w:color w:val="A6A6A6"/>
                          <w:sz w:val="18"/>
                          <w:szCs w:val="18"/>
                          <w:lang w:eastAsia="fr-FR"/>
                        </w:rPr>
                      </w:pPr>
                      <w:r w:rsidRPr="001B4505">
                        <w:rPr>
                          <w:rFonts w:eastAsia="Times New Roman"/>
                          <w:color w:val="A6A6A6"/>
                          <w:sz w:val="18"/>
                          <w:szCs w:val="18"/>
                          <w:lang w:eastAsia="fr-FR"/>
                        </w:rPr>
                        <w:t>print ("L'angle de réfraction vaut ", m.asin (n1*</w:t>
                      </w:r>
                      <w:proofErr w:type="gramStart"/>
                      <w:r w:rsidRPr="001B4505">
                        <w:rPr>
                          <w:rFonts w:eastAsia="Times New Roman"/>
                          <w:color w:val="A6A6A6"/>
                          <w:sz w:val="18"/>
                          <w:szCs w:val="18"/>
                          <w:lang w:eastAsia="fr-FR"/>
                        </w:rPr>
                        <w:t>sin(</w:t>
                      </w:r>
                      <w:proofErr w:type="gramEnd"/>
                      <w:r w:rsidRPr="001B4505">
                        <w:rPr>
                          <w:rFonts w:eastAsia="Times New Roman"/>
                          <w:color w:val="A6A6A6"/>
                          <w:sz w:val="18"/>
                          <w:szCs w:val="18"/>
                          <w:lang w:eastAsia="fr-FR"/>
                        </w:rPr>
                        <w:t>i/180*pi)/n2)/pi*180 , "°")</w:t>
                      </w:r>
                    </w:p>
                    <w:p w:rsidR="009A1A81" w:rsidRPr="001B4505" w:rsidRDefault="009A1A81" w:rsidP="009A1A81">
                      <w:pPr>
                        <w:spacing w:after="0" w:line="240" w:lineRule="auto"/>
                        <w:ind w:left="2832"/>
                        <w:rPr>
                          <w:rFonts w:eastAsia="Times New Roman"/>
                          <w:color w:val="A6A6A6"/>
                          <w:sz w:val="18"/>
                          <w:szCs w:val="18"/>
                          <w:lang w:eastAsia="fr-FR"/>
                        </w:rPr>
                      </w:pPr>
                      <w:proofErr w:type="spellStart"/>
                      <w:proofErr w:type="gramStart"/>
                      <w:r w:rsidRPr="001B4505">
                        <w:rPr>
                          <w:rFonts w:eastAsia="Times New Roman"/>
                          <w:color w:val="A6A6A6"/>
                          <w:sz w:val="18"/>
                          <w:szCs w:val="18"/>
                          <w:lang w:eastAsia="fr-FR"/>
                        </w:rPr>
                        <w:t>print</w:t>
                      </w:r>
                      <w:proofErr w:type="spellEnd"/>
                      <w:proofErr w:type="gramEnd"/>
                      <w:r w:rsidRPr="001B4505">
                        <w:rPr>
                          <w:rFonts w:eastAsia="Times New Roman"/>
                          <w:color w:val="A6A6A6"/>
                          <w:sz w:val="18"/>
                          <w:szCs w:val="18"/>
                          <w:lang w:eastAsia="fr-FR"/>
                        </w:rPr>
                        <w:t xml:space="preserve"> ("</w:t>
                      </w:r>
                      <w:proofErr w:type="spellStart"/>
                      <w:r w:rsidRPr="001B4505">
                        <w:rPr>
                          <w:rFonts w:eastAsia="Times New Roman"/>
                          <w:color w:val="A6A6A6"/>
                          <w:sz w:val="18"/>
                          <w:szCs w:val="18"/>
                          <w:lang w:eastAsia="fr-FR"/>
                        </w:rPr>
                        <w:t>Veuillez vous</w:t>
                      </w:r>
                      <w:proofErr w:type="spellEnd"/>
                      <w:r w:rsidRPr="001B4505">
                        <w:rPr>
                          <w:rFonts w:eastAsia="Times New Roman"/>
                          <w:color w:val="A6A6A6"/>
                          <w:sz w:val="18"/>
                          <w:szCs w:val="18"/>
                          <w:lang w:eastAsia="fr-FR"/>
                        </w:rPr>
                        <w:t xml:space="preserve"> charger d'ajuster le nombre de chiffres significatifs")</w:t>
                      </w:r>
                    </w:p>
                    <w:p w:rsidR="009A1A81" w:rsidRPr="001B4505" w:rsidRDefault="009A1A81" w:rsidP="009A1A81">
                      <w:pPr>
                        <w:spacing w:after="0" w:line="240" w:lineRule="auto"/>
                        <w:ind w:left="708" w:firstLine="708"/>
                        <w:rPr>
                          <w:rFonts w:eastAsia="Times New Roman"/>
                          <w:sz w:val="18"/>
                          <w:szCs w:val="18"/>
                          <w:lang w:eastAsia="fr-FR"/>
                        </w:rPr>
                      </w:pPr>
                      <w:proofErr w:type="gramStart"/>
                      <w:r w:rsidRPr="001B4505">
                        <w:rPr>
                          <w:rFonts w:eastAsia="Times New Roman"/>
                          <w:sz w:val="18"/>
                          <w:szCs w:val="18"/>
                          <w:lang w:eastAsia="fr-FR"/>
                        </w:rPr>
                        <w:t>else</w:t>
                      </w:r>
                      <w:proofErr w:type="gramEnd"/>
                      <w:r w:rsidRPr="001B4505">
                        <w:rPr>
                          <w:rFonts w:eastAsia="Times New Roman"/>
                          <w:sz w:val="18"/>
                          <w:szCs w:val="18"/>
                          <w:lang w:eastAsia="fr-FR"/>
                        </w:rPr>
                        <w:t xml:space="preserve"> :</w:t>
                      </w:r>
                    </w:p>
                    <w:p w:rsidR="009A1A81" w:rsidRPr="001B4505" w:rsidRDefault="009A1A81" w:rsidP="009A1A81">
                      <w:pPr>
                        <w:spacing w:after="0" w:line="240" w:lineRule="auto"/>
                        <w:ind w:left="1416" w:firstLine="708"/>
                        <w:rPr>
                          <w:rFonts w:eastAsia="Times New Roman"/>
                          <w:sz w:val="18"/>
                          <w:szCs w:val="18"/>
                          <w:lang w:eastAsia="fr-FR"/>
                        </w:rPr>
                      </w:pPr>
                      <w:r w:rsidRPr="001B4505">
                        <w:rPr>
                          <w:rFonts w:eastAsia="Times New Roman"/>
                          <w:sz w:val="18"/>
                          <w:szCs w:val="18"/>
                          <w:lang w:eastAsia="fr-FR"/>
                        </w:rPr>
                        <w:t xml:space="preserve">print ("L'angle de réfraction vaut ", </w:t>
                      </w:r>
                      <w:proofErr w:type="gramStart"/>
                      <w:r w:rsidRPr="001B4505">
                        <w:rPr>
                          <w:rFonts w:eastAsia="Times New Roman"/>
                          <w:sz w:val="18"/>
                          <w:szCs w:val="18"/>
                          <w:lang w:eastAsia="fr-FR"/>
                        </w:rPr>
                        <w:t>m.asin(</w:t>
                      </w:r>
                      <w:proofErr w:type="gramEnd"/>
                      <w:r w:rsidRPr="001B4505">
                        <w:rPr>
                          <w:rFonts w:eastAsia="Times New Roman"/>
                          <w:sz w:val="18"/>
                          <w:szCs w:val="18"/>
                          <w:lang w:eastAsia="fr-FR"/>
                        </w:rPr>
                        <w:t>n1*sin(i/180*pi)/n2)/pi*180,"°")</w:t>
                      </w:r>
                    </w:p>
                    <w:p w:rsidR="009A1A81" w:rsidRPr="001B4505" w:rsidRDefault="009A1A81" w:rsidP="009A1A81">
                      <w:pPr>
                        <w:spacing w:after="0" w:line="240" w:lineRule="auto"/>
                        <w:ind w:left="1416" w:firstLine="708"/>
                        <w:rPr>
                          <w:rFonts w:eastAsia="Times New Roman"/>
                          <w:sz w:val="18"/>
                          <w:szCs w:val="18"/>
                          <w:lang w:eastAsia="fr-FR"/>
                        </w:rPr>
                      </w:pPr>
                      <w:proofErr w:type="gramStart"/>
                      <w:r w:rsidRPr="001B4505">
                        <w:rPr>
                          <w:rFonts w:eastAsia="Times New Roman"/>
                          <w:sz w:val="18"/>
                          <w:szCs w:val="18"/>
                          <w:lang w:eastAsia="fr-FR"/>
                        </w:rPr>
                        <w:t>print</w:t>
                      </w:r>
                      <w:proofErr w:type="gramEnd"/>
                      <w:r w:rsidRPr="001B4505">
                        <w:rPr>
                          <w:rFonts w:eastAsia="Times New Roman"/>
                          <w:sz w:val="18"/>
                          <w:szCs w:val="18"/>
                          <w:lang w:eastAsia="fr-FR"/>
                        </w:rPr>
                        <w:t xml:space="preserve"> ("Merci d'ajuster </w:t>
                      </w:r>
                      <w:r>
                        <w:rPr>
                          <w:rFonts w:eastAsia="Times New Roman"/>
                          <w:sz w:val="18"/>
                          <w:szCs w:val="18"/>
                          <w:lang w:eastAsia="fr-FR"/>
                        </w:rPr>
                        <w:t xml:space="preserve">vous-même </w:t>
                      </w:r>
                      <w:r w:rsidRPr="001B4505">
                        <w:rPr>
                          <w:rFonts w:eastAsia="Times New Roman"/>
                          <w:sz w:val="18"/>
                          <w:szCs w:val="18"/>
                          <w:lang w:eastAsia="fr-FR"/>
                        </w:rPr>
                        <w:t>le nombre de chiffres significatifs")</w:t>
                      </w:r>
                    </w:p>
                    <w:p w:rsidR="009A1A81" w:rsidRPr="00407535" w:rsidRDefault="009A1A81" w:rsidP="009A1A81">
                      <w:pPr>
                        <w:spacing w:after="0" w:line="240" w:lineRule="auto"/>
                        <w:ind w:firstLine="708"/>
                        <w:rPr>
                          <w:rFonts w:eastAsia="Times New Roman"/>
                          <w:color w:val="00B0F0"/>
                          <w:sz w:val="18"/>
                          <w:szCs w:val="18"/>
                          <w:lang w:eastAsia="fr-FR"/>
                        </w:rPr>
                      </w:pPr>
                      <w:proofErr w:type="gramStart"/>
                      <w:r w:rsidRPr="00407535">
                        <w:rPr>
                          <w:rFonts w:eastAsia="Times New Roman"/>
                          <w:color w:val="00B0F0"/>
                          <w:sz w:val="18"/>
                          <w:szCs w:val="18"/>
                          <w:lang w:eastAsia="fr-FR"/>
                        </w:rPr>
                        <w:t>print</w:t>
                      </w:r>
                      <w:proofErr w:type="gramEnd"/>
                      <w:r w:rsidRPr="00407535">
                        <w:rPr>
                          <w:rFonts w:eastAsia="Times New Roman"/>
                          <w:color w:val="00B0F0"/>
                          <w:sz w:val="18"/>
                          <w:szCs w:val="18"/>
                          <w:lang w:eastAsia="fr-FR"/>
                        </w:rPr>
                        <w:t xml:space="preserve"> ("-------------------------------------------------------")</w:t>
                      </w:r>
                    </w:p>
                    <w:p w:rsidR="009A1A81" w:rsidRPr="00407535" w:rsidRDefault="009A1A81" w:rsidP="009A1A81">
                      <w:pPr>
                        <w:spacing w:after="0" w:line="240" w:lineRule="auto"/>
                        <w:ind w:firstLine="708"/>
                        <w:rPr>
                          <w:rFonts w:eastAsia="Times New Roman"/>
                          <w:color w:val="00B0F0"/>
                          <w:sz w:val="18"/>
                          <w:szCs w:val="18"/>
                          <w:lang w:eastAsia="fr-FR"/>
                        </w:rPr>
                      </w:pPr>
                      <w:proofErr w:type="gramStart"/>
                      <w:r w:rsidRPr="00407535">
                        <w:rPr>
                          <w:rFonts w:eastAsia="Times New Roman"/>
                          <w:color w:val="00B0F0"/>
                          <w:sz w:val="18"/>
                          <w:szCs w:val="18"/>
                          <w:lang w:eastAsia="fr-FR"/>
                        </w:rPr>
                        <w:t>print</w:t>
                      </w:r>
                      <w:proofErr w:type="gramEnd"/>
                      <w:r w:rsidRPr="00407535">
                        <w:rPr>
                          <w:rFonts w:eastAsia="Times New Roman"/>
                          <w:color w:val="00B0F0"/>
                          <w:sz w:val="18"/>
                          <w:szCs w:val="18"/>
                          <w:lang w:eastAsia="fr-FR"/>
                        </w:rPr>
                        <w:t xml:space="preserve"> ("Voulez-vous à nouveau utiliser ce programme? oui/non")</w:t>
                      </w:r>
                    </w:p>
                    <w:p w:rsidR="009A1A81" w:rsidRPr="00407535" w:rsidRDefault="009A1A81" w:rsidP="009A1A81">
                      <w:pPr>
                        <w:ind w:firstLine="708"/>
                        <w:rPr>
                          <w:color w:val="00B0F0"/>
                          <w:sz w:val="18"/>
                          <w:szCs w:val="18"/>
                        </w:rPr>
                      </w:pPr>
                      <w:r w:rsidRPr="00407535">
                        <w:rPr>
                          <w:rFonts w:eastAsia="Times New Roman"/>
                          <w:color w:val="00B0F0"/>
                          <w:sz w:val="18"/>
                          <w:szCs w:val="18"/>
                          <w:lang w:eastAsia="fr-FR"/>
                        </w:rPr>
                        <w:t>rep1=input ()</w:t>
                      </w:r>
                    </w:p>
                  </w:txbxContent>
                </v:textbox>
                <w10:wrap type="square"/>
              </v:shape>
            </w:pict>
          </mc:Fallback>
        </mc:AlternateContent>
      </w:r>
    </w:p>
    <w:sectPr w:rsidR="002B026A" w:rsidSect="003215A0">
      <w:footerReference w:type="default" r:id="rId39"/>
      <w:headerReference w:type="first" r:id="rId40"/>
      <w:footerReference w:type="first" r:id="rId41"/>
      <w:pgSz w:w="11906" w:h="16838"/>
      <w:pgMar w:top="1135" w:right="1418" w:bottom="1418" w:left="1418" w:header="0" w:footer="861" w:gutter="0"/>
      <w:cols w:space="720"/>
      <w:formProt w:val="0"/>
      <w:titlePg/>
      <w:docGrid w:linePitch="360" w:charSpace="2047"/>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4C46" w:rsidRDefault="00CE4C46" w:rsidP="003215A0">
      <w:pPr>
        <w:spacing w:after="0" w:line="240" w:lineRule="auto"/>
      </w:pPr>
      <w:r>
        <w:separator/>
      </w:r>
    </w:p>
  </w:endnote>
  <w:endnote w:type="continuationSeparator" w:id="0">
    <w:p w:rsidR="00CE4C46" w:rsidRDefault="00CE4C46" w:rsidP="003215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OpenSymbol">
    <w:altName w:val="Courier"/>
    <w:charset w:val="00"/>
    <w:family w:val="auto"/>
    <w:pitch w:val="variable"/>
    <w:sig w:usb0="800000AF" w:usb1="1001ECEA" w:usb2="00000000" w:usb3="00000000" w:csb0="00000001" w:csb1="00000000"/>
  </w:font>
  <w:font w:name="Open Sans">
    <w:altName w:val="Tahoma"/>
    <w:charset w:val="00"/>
    <w:family w:val="swiss"/>
    <w:pitch w:val="variable"/>
    <w:sig w:usb0="E00002EF" w:usb1="4000205B" w:usb2="00000028"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DINPro-Bold">
    <w:altName w:val="Arial"/>
    <w:panose1 w:val="00000000000000000000"/>
    <w:charset w:val="00"/>
    <w:family w:val="modern"/>
    <w:notTrueType/>
    <w:pitch w:val="variable"/>
    <w:sig w:usb0="800002AF" w:usb1="4000206A" w:usb2="00000000" w:usb3="00000000" w:csb0="0000009F" w:csb1="00000000"/>
  </w:font>
  <w:font w:name="DINPro-Medium">
    <w:altName w:val="Arial"/>
    <w:panose1 w:val="00000000000000000000"/>
    <w:charset w:val="00"/>
    <w:family w:val="modern"/>
    <w:notTrueType/>
    <w:pitch w:val="variable"/>
    <w:sig w:usb0="800002AF" w:usb1="4000206A" w:usb2="00000000" w:usb3="00000000" w:csb0="0000009F" w:csb1="00000000"/>
  </w:font>
  <w:font w:name="Tahoma">
    <w:panose1 w:val="020B0604030504040204"/>
    <w:charset w:val="00"/>
    <w:family w:val="swiss"/>
    <w:pitch w:val="variable"/>
    <w:sig w:usb0="E1002EFF" w:usb1="C000605B" w:usb2="00000029" w:usb3="00000000" w:csb0="000101FF" w:csb1="00000000"/>
  </w:font>
  <w:font w:name="Liberation Sans">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Cambria Math">
    <w:panose1 w:val="02040503050406030204"/>
    <w:charset w:val="00"/>
    <w:family w:val="roman"/>
    <w:pitch w:val="variable"/>
    <w:sig w:usb0="E00002FF" w:usb1="420024FF" w:usb2="00000000" w:usb3="00000000" w:csb0="0000019F" w:csb1="00000000"/>
  </w:font>
  <w:font w:name="VAG Rounded Std Light">
    <w:panose1 w:val="00000000000000000000"/>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5A0" w:rsidRDefault="00BF13CB" w:rsidP="003215A0">
    <w:pPr>
      <w:pStyle w:val="Pieddepage1"/>
    </w:pPr>
    <w:hyperlink r:id="rId1" w:history="1">
      <w:r w:rsidR="003215A0">
        <w:rPr>
          <w:rStyle w:val="Lienhypertexte"/>
          <w:rFonts w:ascii="VAG Rounded Std Light" w:hAnsi="VAG Rounded Std Light" w:cs="Arial"/>
          <w:b/>
          <w:color w:val="39368F"/>
          <w:sz w:val="16"/>
        </w:rPr>
        <w:t>eduscol.education.fr/</w:t>
      </w:r>
    </w:hyperlink>
    <w:r w:rsidR="003215A0">
      <w:t xml:space="preserve"> – Ministère de l’Éducation nationale et de la Jeunesse – Décembre 2018</w:t>
    </w:r>
    <w:r w:rsidR="003215A0">
      <w:tab/>
    </w:r>
    <w:r w:rsidR="003215A0" w:rsidRPr="002B76AA">
      <w:rPr>
        <w:rFonts w:ascii="VAG Rounded Std Light" w:hAnsi="VAG Rounded Std Light"/>
        <w:b/>
        <w:color w:val="39368F"/>
        <w:sz w:val="16"/>
      </w:rPr>
      <w:fldChar w:fldCharType="begin"/>
    </w:r>
    <w:r w:rsidR="003215A0" w:rsidRPr="002B76AA">
      <w:rPr>
        <w:rFonts w:ascii="VAG Rounded Std Light" w:hAnsi="VAG Rounded Std Light"/>
        <w:b/>
        <w:color w:val="39368F"/>
        <w:sz w:val="16"/>
      </w:rPr>
      <w:instrText>PAGE   \* MERGEFORMAT</w:instrText>
    </w:r>
    <w:r w:rsidR="003215A0" w:rsidRPr="002B76AA">
      <w:rPr>
        <w:rFonts w:ascii="VAG Rounded Std Light" w:hAnsi="VAG Rounded Std Light"/>
        <w:b/>
        <w:color w:val="39368F"/>
        <w:sz w:val="16"/>
      </w:rPr>
      <w:fldChar w:fldCharType="separate"/>
    </w:r>
    <w:r>
      <w:rPr>
        <w:rFonts w:ascii="VAG Rounded Std Light" w:hAnsi="VAG Rounded Std Light"/>
        <w:b/>
        <w:noProof/>
        <w:color w:val="39368F"/>
        <w:sz w:val="16"/>
      </w:rPr>
      <w:t>14</w:t>
    </w:r>
    <w:r w:rsidR="003215A0" w:rsidRPr="002B76AA">
      <w:rPr>
        <w:rFonts w:ascii="VAG Rounded Std Light" w:hAnsi="VAG Rounded Std Light"/>
        <w:b/>
        <w:color w:val="39368F"/>
        <w:sz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5A0" w:rsidRPr="003215A0" w:rsidRDefault="00BF13CB" w:rsidP="003215A0">
    <w:pPr>
      <w:pStyle w:val="Pieddepage1"/>
    </w:pPr>
    <w:hyperlink r:id="rId1" w:history="1">
      <w:r w:rsidR="003215A0">
        <w:rPr>
          <w:rStyle w:val="Lienhypertexte"/>
          <w:rFonts w:ascii="VAG Rounded Std Light" w:hAnsi="VAG Rounded Std Light" w:cs="Arial"/>
          <w:b/>
          <w:color w:val="39368F"/>
          <w:sz w:val="16"/>
        </w:rPr>
        <w:t>eduscol.education.fr/</w:t>
      </w:r>
    </w:hyperlink>
    <w:r w:rsidR="003215A0">
      <w:t xml:space="preserve"> – Ministère de l’Éducation nationale et de la Jeunesse – Décembre 2018</w:t>
    </w:r>
    <w:r w:rsidR="003215A0">
      <w:tab/>
    </w:r>
    <w:r w:rsidR="003215A0" w:rsidRPr="002B76AA">
      <w:rPr>
        <w:rFonts w:ascii="VAG Rounded Std Light" w:hAnsi="VAG Rounded Std Light"/>
        <w:b/>
        <w:color w:val="39368F"/>
        <w:sz w:val="16"/>
      </w:rPr>
      <w:fldChar w:fldCharType="begin"/>
    </w:r>
    <w:r w:rsidR="003215A0" w:rsidRPr="002B76AA">
      <w:rPr>
        <w:rFonts w:ascii="VAG Rounded Std Light" w:hAnsi="VAG Rounded Std Light"/>
        <w:b/>
        <w:color w:val="39368F"/>
        <w:sz w:val="16"/>
      </w:rPr>
      <w:instrText>PAGE   \* MERGEFORMAT</w:instrText>
    </w:r>
    <w:r w:rsidR="003215A0" w:rsidRPr="002B76AA">
      <w:rPr>
        <w:rFonts w:ascii="VAG Rounded Std Light" w:hAnsi="VAG Rounded Std Light"/>
        <w:b/>
        <w:color w:val="39368F"/>
        <w:sz w:val="16"/>
      </w:rPr>
      <w:fldChar w:fldCharType="separate"/>
    </w:r>
    <w:r>
      <w:rPr>
        <w:rFonts w:ascii="VAG Rounded Std Light" w:hAnsi="VAG Rounded Std Light"/>
        <w:b/>
        <w:noProof/>
        <w:color w:val="39368F"/>
        <w:sz w:val="16"/>
      </w:rPr>
      <w:t>1</w:t>
    </w:r>
    <w:r w:rsidR="003215A0" w:rsidRPr="002B76AA">
      <w:rPr>
        <w:rFonts w:ascii="VAG Rounded Std Light" w:hAnsi="VAG Rounded Std Light"/>
        <w:b/>
        <w:color w:val="39368F"/>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4C46" w:rsidRDefault="00CE4C46" w:rsidP="003215A0">
      <w:pPr>
        <w:spacing w:after="0" w:line="240" w:lineRule="auto"/>
      </w:pPr>
      <w:r>
        <w:separator/>
      </w:r>
    </w:p>
  </w:footnote>
  <w:footnote w:type="continuationSeparator" w:id="0">
    <w:p w:rsidR="00CE4C46" w:rsidRDefault="00CE4C46" w:rsidP="003215A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5A0" w:rsidRDefault="003215A0">
    <w:pPr>
      <w:pStyle w:val="En-tte"/>
    </w:pPr>
    <w:r>
      <w:rPr>
        <w:noProof/>
        <w:lang w:eastAsia="fr-FR"/>
      </w:rPr>
      <w:drawing>
        <wp:anchor distT="0" distB="0" distL="114300" distR="114300" simplePos="0" relativeHeight="251659264" behindDoc="0" locked="0" layoutInCell="1" allowOverlap="1" wp14:anchorId="6097BE95" wp14:editId="387751A4">
          <wp:simplePos x="0" y="0"/>
          <wp:positionH relativeFrom="margin">
            <wp:posOffset>-911860</wp:posOffset>
          </wp:positionH>
          <wp:positionV relativeFrom="margin">
            <wp:posOffset>-743585</wp:posOffset>
          </wp:positionV>
          <wp:extent cx="7589520" cy="2108200"/>
          <wp:effectExtent l="0" t="0" r="0" b="6350"/>
          <wp:wrapTopAndBottom/>
          <wp:docPr id="1" name="Image 1" descr="C:\Users\tpierres\Dropbox\Ministère\_2018\Phys-chimie\_Lyc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pierres\Dropbox\Ministère\_2018\Phys-chimie\_Lyce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9520" cy="21082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0"/>
        </w:tabs>
        <w:ind w:left="720" w:hanging="360"/>
      </w:pPr>
      <w:rPr>
        <w:rFonts w:ascii="Symbol" w:hAnsi="Symbol" w:cs="Symbol" w:hint="default"/>
        <w:color w:val="1C748E"/>
      </w:rPr>
    </w:lvl>
  </w:abstractNum>
  <w:abstractNum w:abstractNumId="1">
    <w:nsid w:val="00000004"/>
    <w:multiLevelType w:val="multilevel"/>
    <w:tmpl w:val="00000004"/>
    <w:name w:val="WW8Num4"/>
    <w:lvl w:ilvl="0">
      <w:start w:val="1"/>
      <w:numFmt w:val="bullet"/>
      <w:suff w:val="nothing"/>
      <w:lvlText w:val=""/>
      <w:lvlJc w:val="left"/>
      <w:pPr>
        <w:tabs>
          <w:tab w:val="num" w:pos="0"/>
        </w:tabs>
        <w:ind w:left="0" w:firstLine="0"/>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2">
    <w:nsid w:val="00000005"/>
    <w:multiLevelType w:val="multilevel"/>
    <w:tmpl w:val="00000005"/>
    <w:name w:val="WW8Num5"/>
    <w:lvl w:ilvl="0">
      <w:start w:val="1"/>
      <w:numFmt w:val="decimal"/>
      <w:lvlText w:val="%1."/>
      <w:lvlJc w:val="left"/>
      <w:pPr>
        <w:tabs>
          <w:tab w:val="num" w:pos="720"/>
        </w:tabs>
        <w:ind w:left="720" w:hanging="360"/>
      </w:pPr>
      <w:rPr>
        <w:rFonts w:ascii="Open Sans" w:hAnsi="Open Sans" w:cs="Open Sans"/>
        <w:b w:val="0"/>
        <w:i w:val="0"/>
        <w:caps w:val="0"/>
        <w:smallCaps w:val="0"/>
        <w:spacing w:val="0"/>
        <w:sz w:val="21"/>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8"/>
    <w:multiLevelType w:val="multilevel"/>
    <w:tmpl w:val="00000008"/>
    <w:name w:val="WW8Num8"/>
    <w:lvl w:ilvl="0">
      <w:start w:val="1"/>
      <w:numFmt w:val="decimal"/>
      <w:lvlText w:val="%1."/>
      <w:lvlJc w:val="left"/>
      <w:pPr>
        <w:tabs>
          <w:tab w:val="num" w:pos="720"/>
        </w:tabs>
        <w:ind w:left="720" w:hanging="360"/>
      </w:pPr>
      <w:rPr>
        <w:rFonts w:ascii="Open Sans" w:hAnsi="Open Sans" w:cs="Open Sans"/>
        <w:b w:val="0"/>
        <w:i w:val="0"/>
        <w:caps w:val="0"/>
        <w:smallCaps w:val="0"/>
        <w:spacing w:val="0"/>
        <w:sz w:val="21"/>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A"/>
    <w:multiLevelType w:val="multilevel"/>
    <w:tmpl w:val="0000000A"/>
    <w:name w:val="WW8Num10"/>
    <w:lvl w:ilvl="0">
      <w:start w:val="1"/>
      <w:numFmt w:val="decimal"/>
      <w:lvlText w:val="%1."/>
      <w:lvlJc w:val="left"/>
      <w:pPr>
        <w:tabs>
          <w:tab w:val="num" w:pos="720"/>
        </w:tabs>
        <w:ind w:left="720" w:hanging="360"/>
      </w:pPr>
      <w:rPr>
        <w:rFonts w:ascii="Open Sans" w:hAnsi="Open Sans" w:cs="Open Sans"/>
        <w:b w:val="0"/>
        <w:i w:val="0"/>
        <w:caps w:val="0"/>
        <w:smallCaps w:val="0"/>
        <w:spacing w:val="0"/>
        <w:sz w:val="21"/>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444675F"/>
    <w:multiLevelType w:val="multilevel"/>
    <w:tmpl w:val="D5A4B178"/>
    <w:lvl w:ilvl="0">
      <w:start w:val="1"/>
      <w:numFmt w:val="bullet"/>
      <w:lvlText w:val=""/>
      <w:lvlJc w:val="left"/>
      <w:pPr>
        <w:ind w:left="700" w:hanging="360"/>
      </w:pPr>
      <w:rPr>
        <w:rFonts w:ascii="Symbol" w:hAnsi="Symbol" w:cs="Symbol" w:hint="default"/>
        <w:color w:val="1C748E"/>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nsid w:val="07D36BE4"/>
    <w:multiLevelType w:val="hybridMultilevel"/>
    <w:tmpl w:val="86C25D6E"/>
    <w:lvl w:ilvl="0" w:tplc="00000003">
      <w:start w:val="1"/>
      <w:numFmt w:val="bullet"/>
      <w:lvlText w:val=""/>
      <w:lvlJc w:val="left"/>
      <w:pPr>
        <w:ind w:left="700" w:hanging="360"/>
      </w:pPr>
      <w:rPr>
        <w:rFonts w:ascii="Symbol" w:hAnsi="Symbol" w:cs="Symbol" w:hint="default"/>
        <w:color w:val="1C748E"/>
      </w:rPr>
    </w:lvl>
    <w:lvl w:ilvl="1" w:tplc="040C0003" w:tentative="1">
      <w:start w:val="1"/>
      <w:numFmt w:val="bullet"/>
      <w:lvlText w:val="o"/>
      <w:lvlJc w:val="left"/>
      <w:pPr>
        <w:ind w:left="1420" w:hanging="360"/>
      </w:pPr>
      <w:rPr>
        <w:rFonts w:ascii="Courier New" w:hAnsi="Courier New" w:cs="Courier New" w:hint="default"/>
      </w:rPr>
    </w:lvl>
    <w:lvl w:ilvl="2" w:tplc="040C0005" w:tentative="1">
      <w:start w:val="1"/>
      <w:numFmt w:val="bullet"/>
      <w:lvlText w:val=""/>
      <w:lvlJc w:val="left"/>
      <w:pPr>
        <w:ind w:left="2140" w:hanging="360"/>
      </w:pPr>
      <w:rPr>
        <w:rFonts w:ascii="Wingdings" w:hAnsi="Wingdings" w:hint="default"/>
      </w:rPr>
    </w:lvl>
    <w:lvl w:ilvl="3" w:tplc="040C0001" w:tentative="1">
      <w:start w:val="1"/>
      <w:numFmt w:val="bullet"/>
      <w:lvlText w:val=""/>
      <w:lvlJc w:val="left"/>
      <w:pPr>
        <w:ind w:left="2860" w:hanging="360"/>
      </w:pPr>
      <w:rPr>
        <w:rFonts w:ascii="Symbol" w:hAnsi="Symbol" w:hint="default"/>
      </w:rPr>
    </w:lvl>
    <w:lvl w:ilvl="4" w:tplc="040C0003" w:tentative="1">
      <w:start w:val="1"/>
      <w:numFmt w:val="bullet"/>
      <w:lvlText w:val="o"/>
      <w:lvlJc w:val="left"/>
      <w:pPr>
        <w:ind w:left="3580" w:hanging="360"/>
      </w:pPr>
      <w:rPr>
        <w:rFonts w:ascii="Courier New" w:hAnsi="Courier New" w:cs="Courier New" w:hint="default"/>
      </w:rPr>
    </w:lvl>
    <w:lvl w:ilvl="5" w:tplc="040C0005" w:tentative="1">
      <w:start w:val="1"/>
      <w:numFmt w:val="bullet"/>
      <w:lvlText w:val=""/>
      <w:lvlJc w:val="left"/>
      <w:pPr>
        <w:ind w:left="4300" w:hanging="360"/>
      </w:pPr>
      <w:rPr>
        <w:rFonts w:ascii="Wingdings" w:hAnsi="Wingdings" w:hint="default"/>
      </w:rPr>
    </w:lvl>
    <w:lvl w:ilvl="6" w:tplc="040C0001" w:tentative="1">
      <w:start w:val="1"/>
      <w:numFmt w:val="bullet"/>
      <w:lvlText w:val=""/>
      <w:lvlJc w:val="left"/>
      <w:pPr>
        <w:ind w:left="5020" w:hanging="360"/>
      </w:pPr>
      <w:rPr>
        <w:rFonts w:ascii="Symbol" w:hAnsi="Symbol" w:hint="default"/>
      </w:rPr>
    </w:lvl>
    <w:lvl w:ilvl="7" w:tplc="040C0003" w:tentative="1">
      <w:start w:val="1"/>
      <w:numFmt w:val="bullet"/>
      <w:lvlText w:val="o"/>
      <w:lvlJc w:val="left"/>
      <w:pPr>
        <w:ind w:left="5740" w:hanging="360"/>
      </w:pPr>
      <w:rPr>
        <w:rFonts w:ascii="Courier New" w:hAnsi="Courier New" w:cs="Courier New" w:hint="default"/>
      </w:rPr>
    </w:lvl>
    <w:lvl w:ilvl="8" w:tplc="040C0005" w:tentative="1">
      <w:start w:val="1"/>
      <w:numFmt w:val="bullet"/>
      <w:lvlText w:val=""/>
      <w:lvlJc w:val="left"/>
      <w:pPr>
        <w:ind w:left="6460" w:hanging="360"/>
      </w:pPr>
      <w:rPr>
        <w:rFonts w:ascii="Wingdings" w:hAnsi="Wingdings" w:hint="default"/>
      </w:rPr>
    </w:lvl>
  </w:abstractNum>
  <w:abstractNum w:abstractNumId="7">
    <w:nsid w:val="0EA73C2A"/>
    <w:multiLevelType w:val="multilevel"/>
    <w:tmpl w:val="6EF4F434"/>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pStyle w:val="Titre41"/>
      <w:suff w:val="nothing"/>
      <w:lvlText w:val=""/>
      <w:lvlJc w:val="left"/>
      <w:pPr>
        <w:ind w:left="864" w:hanging="864"/>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8">
    <w:nsid w:val="173F134A"/>
    <w:multiLevelType w:val="hybridMultilevel"/>
    <w:tmpl w:val="9F32B9F6"/>
    <w:lvl w:ilvl="0" w:tplc="00000003">
      <w:start w:val="1"/>
      <w:numFmt w:val="bullet"/>
      <w:lvlText w:val=""/>
      <w:lvlJc w:val="left"/>
      <w:pPr>
        <w:ind w:left="700" w:hanging="360"/>
      </w:pPr>
      <w:rPr>
        <w:rFonts w:ascii="Symbol" w:hAnsi="Symbol" w:cs="Symbol" w:hint="default"/>
        <w:color w:val="1C748E"/>
      </w:rPr>
    </w:lvl>
    <w:lvl w:ilvl="1" w:tplc="040C0003" w:tentative="1">
      <w:start w:val="1"/>
      <w:numFmt w:val="bullet"/>
      <w:lvlText w:val="o"/>
      <w:lvlJc w:val="left"/>
      <w:pPr>
        <w:ind w:left="1420" w:hanging="360"/>
      </w:pPr>
      <w:rPr>
        <w:rFonts w:ascii="Courier New" w:hAnsi="Courier New" w:cs="Courier New" w:hint="default"/>
      </w:rPr>
    </w:lvl>
    <w:lvl w:ilvl="2" w:tplc="040C0005" w:tentative="1">
      <w:start w:val="1"/>
      <w:numFmt w:val="bullet"/>
      <w:lvlText w:val=""/>
      <w:lvlJc w:val="left"/>
      <w:pPr>
        <w:ind w:left="2140" w:hanging="360"/>
      </w:pPr>
      <w:rPr>
        <w:rFonts w:ascii="Wingdings" w:hAnsi="Wingdings" w:hint="default"/>
      </w:rPr>
    </w:lvl>
    <w:lvl w:ilvl="3" w:tplc="040C0001" w:tentative="1">
      <w:start w:val="1"/>
      <w:numFmt w:val="bullet"/>
      <w:lvlText w:val=""/>
      <w:lvlJc w:val="left"/>
      <w:pPr>
        <w:ind w:left="2860" w:hanging="360"/>
      </w:pPr>
      <w:rPr>
        <w:rFonts w:ascii="Symbol" w:hAnsi="Symbol" w:hint="default"/>
      </w:rPr>
    </w:lvl>
    <w:lvl w:ilvl="4" w:tplc="040C0003" w:tentative="1">
      <w:start w:val="1"/>
      <w:numFmt w:val="bullet"/>
      <w:lvlText w:val="o"/>
      <w:lvlJc w:val="left"/>
      <w:pPr>
        <w:ind w:left="3580" w:hanging="360"/>
      </w:pPr>
      <w:rPr>
        <w:rFonts w:ascii="Courier New" w:hAnsi="Courier New" w:cs="Courier New" w:hint="default"/>
      </w:rPr>
    </w:lvl>
    <w:lvl w:ilvl="5" w:tplc="040C0005" w:tentative="1">
      <w:start w:val="1"/>
      <w:numFmt w:val="bullet"/>
      <w:lvlText w:val=""/>
      <w:lvlJc w:val="left"/>
      <w:pPr>
        <w:ind w:left="4300" w:hanging="360"/>
      </w:pPr>
      <w:rPr>
        <w:rFonts w:ascii="Wingdings" w:hAnsi="Wingdings" w:hint="default"/>
      </w:rPr>
    </w:lvl>
    <w:lvl w:ilvl="6" w:tplc="040C0001" w:tentative="1">
      <w:start w:val="1"/>
      <w:numFmt w:val="bullet"/>
      <w:lvlText w:val=""/>
      <w:lvlJc w:val="left"/>
      <w:pPr>
        <w:ind w:left="5020" w:hanging="360"/>
      </w:pPr>
      <w:rPr>
        <w:rFonts w:ascii="Symbol" w:hAnsi="Symbol" w:hint="default"/>
      </w:rPr>
    </w:lvl>
    <w:lvl w:ilvl="7" w:tplc="040C0003" w:tentative="1">
      <w:start w:val="1"/>
      <w:numFmt w:val="bullet"/>
      <w:lvlText w:val="o"/>
      <w:lvlJc w:val="left"/>
      <w:pPr>
        <w:ind w:left="5740" w:hanging="360"/>
      </w:pPr>
      <w:rPr>
        <w:rFonts w:ascii="Courier New" w:hAnsi="Courier New" w:cs="Courier New" w:hint="default"/>
      </w:rPr>
    </w:lvl>
    <w:lvl w:ilvl="8" w:tplc="040C0005" w:tentative="1">
      <w:start w:val="1"/>
      <w:numFmt w:val="bullet"/>
      <w:lvlText w:val=""/>
      <w:lvlJc w:val="left"/>
      <w:pPr>
        <w:ind w:left="6460" w:hanging="360"/>
      </w:pPr>
      <w:rPr>
        <w:rFonts w:ascii="Wingdings" w:hAnsi="Wingdings" w:hint="default"/>
      </w:rPr>
    </w:lvl>
  </w:abstractNum>
  <w:abstractNum w:abstractNumId="9">
    <w:nsid w:val="1A19760C"/>
    <w:multiLevelType w:val="multilevel"/>
    <w:tmpl w:val="077A1350"/>
    <w:lvl w:ilvl="0">
      <w:start w:val="1"/>
      <w:numFmt w:val="decimal"/>
      <w:lvlText w:val="%1."/>
      <w:lvlJc w:val="left"/>
      <w:pPr>
        <w:ind w:left="360" w:hanging="360"/>
      </w:pPr>
      <w:rPr>
        <w:b/>
      </w:rPr>
    </w:lvl>
    <w:lvl w:ilvl="1">
      <w:start w:val="1"/>
      <w:numFmt w:val="bullet"/>
      <w:lvlText w:val="­"/>
      <w:lvlJc w:val="left"/>
      <w:pPr>
        <w:ind w:left="792" w:hanging="432"/>
      </w:pPr>
      <w:rPr>
        <w:rFonts w:ascii="Courier New" w:hAnsi="Courier New" w:hint="default"/>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1CB45E81"/>
    <w:multiLevelType w:val="multilevel"/>
    <w:tmpl w:val="8F58A734"/>
    <w:lvl w:ilvl="0">
      <w:start w:val="1"/>
      <w:numFmt w:val="decimal"/>
      <w:lvlText w:val="%1."/>
      <w:lvlJc w:val="left"/>
      <w:pPr>
        <w:ind w:left="360" w:hanging="360"/>
      </w:pPr>
      <w:rPr>
        <w:color w:val="auto"/>
      </w:rPr>
    </w:lvl>
    <w:lvl w:ilvl="1">
      <w:start w:val="1"/>
      <w:numFmt w:val="bullet"/>
      <w:lvlText w:val=""/>
      <w:lvlJc w:val="left"/>
      <w:pPr>
        <w:tabs>
          <w:tab w:val="num" w:pos="720"/>
        </w:tabs>
        <w:ind w:left="720" w:hanging="360"/>
      </w:pPr>
      <w:rPr>
        <w:rFonts w:ascii="Symbol" w:hAnsi="Symbol" w:hint="default"/>
      </w:r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11">
    <w:nsid w:val="1FBD585E"/>
    <w:multiLevelType w:val="hybridMultilevel"/>
    <w:tmpl w:val="C4101C1A"/>
    <w:lvl w:ilvl="0" w:tplc="00000003">
      <w:start w:val="1"/>
      <w:numFmt w:val="bullet"/>
      <w:lvlText w:val=""/>
      <w:lvlJc w:val="left"/>
      <w:pPr>
        <w:ind w:left="700" w:hanging="360"/>
      </w:pPr>
      <w:rPr>
        <w:rFonts w:ascii="Symbol" w:hAnsi="Symbol" w:cs="Symbol" w:hint="default"/>
        <w:color w:val="1C748E"/>
      </w:rPr>
    </w:lvl>
    <w:lvl w:ilvl="1" w:tplc="040C0003" w:tentative="1">
      <w:start w:val="1"/>
      <w:numFmt w:val="bullet"/>
      <w:lvlText w:val="o"/>
      <w:lvlJc w:val="left"/>
      <w:pPr>
        <w:ind w:left="1420" w:hanging="360"/>
      </w:pPr>
      <w:rPr>
        <w:rFonts w:ascii="Courier New" w:hAnsi="Courier New" w:cs="Courier New" w:hint="default"/>
      </w:rPr>
    </w:lvl>
    <w:lvl w:ilvl="2" w:tplc="040C0005" w:tentative="1">
      <w:start w:val="1"/>
      <w:numFmt w:val="bullet"/>
      <w:lvlText w:val=""/>
      <w:lvlJc w:val="left"/>
      <w:pPr>
        <w:ind w:left="2140" w:hanging="360"/>
      </w:pPr>
      <w:rPr>
        <w:rFonts w:ascii="Wingdings" w:hAnsi="Wingdings" w:hint="default"/>
      </w:rPr>
    </w:lvl>
    <w:lvl w:ilvl="3" w:tplc="040C0001" w:tentative="1">
      <w:start w:val="1"/>
      <w:numFmt w:val="bullet"/>
      <w:lvlText w:val=""/>
      <w:lvlJc w:val="left"/>
      <w:pPr>
        <w:ind w:left="2860" w:hanging="360"/>
      </w:pPr>
      <w:rPr>
        <w:rFonts w:ascii="Symbol" w:hAnsi="Symbol" w:hint="default"/>
      </w:rPr>
    </w:lvl>
    <w:lvl w:ilvl="4" w:tplc="040C0003" w:tentative="1">
      <w:start w:val="1"/>
      <w:numFmt w:val="bullet"/>
      <w:lvlText w:val="o"/>
      <w:lvlJc w:val="left"/>
      <w:pPr>
        <w:ind w:left="3580" w:hanging="360"/>
      </w:pPr>
      <w:rPr>
        <w:rFonts w:ascii="Courier New" w:hAnsi="Courier New" w:cs="Courier New" w:hint="default"/>
      </w:rPr>
    </w:lvl>
    <w:lvl w:ilvl="5" w:tplc="040C0005" w:tentative="1">
      <w:start w:val="1"/>
      <w:numFmt w:val="bullet"/>
      <w:lvlText w:val=""/>
      <w:lvlJc w:val="left"/>
      <w:pPr>
        <w:ind w:left="4300" w:hanging="360"/>
      </w:pPr>
      <w:rPr>
        <w:rFonts w:ascii="Wingdings" w:hAnsi="Wingdings" w:hint="default"/>
      </w:rPr>
    </w:lvl>
    <w:lvl w:ilvl="6" w:tplc="040C0001" w:tentative="1">
      <w:start w:val="1"/>
      <w:numFmt w:val="bullet"/>
      <w:lvlText w:val=""/>
      <w:lvlJc w:val="left"/>
      <w:pPr>
        <w:ind w:left="5020" w:hanging="360"/>
      </w:pPr>
      <w:rPr>
        <w:rFonts w:ascii="Symbol" w:hAnsi="Symbol" w:hint="default"/>
      </w:rPr>
    </w:lvl>
    <w:lvl w:ilvl="7" w:tplc="040C0003" w:tentative="1">
      <w:start w:val="1"/>
      <w:numFmt w:val="bullet"/>
      <w:lvlText w:val="o"/>
      <w:lvlJc w:val="left"/>
      <w:pPr>
        <w:ind w:left="5740" w:hanging="360"/>
      </w:pPr>
      <w:rPr>
        <w:rFonts w:ascii="Courier New" w:hAnsi="Courier New" w:cs="Courier New" w:hint="default"/>
      </w:rPr>
    </w:lvl>
    <w:lvl w:ilvl="8" w:tplc="040C0005" w:tentative="1">
      <w:start w:val="1"/>
      <w:numFmt w:val="bullet"/>
      <w:lvlText w:val=""/>
      <w:lvlJc w:val="left"/>
      <w:pPr>
        <w:ind w:left="6460" w:hanging="360"/>
      </w:pPr>
      <w:rPr>
        <w:rFonts w:ascii="Wingdings" w:hAnsi="Wingdings" w:hint="default"/>
      </w:rPr>
    </w:lvl>
  </w:abstractNum>
  <w:abstractNum w:abstractNumId="12">
    <w:nsid w:val="1FD0147B"/>
    <w:multiLevelType w:val="multilevel"/>
    <w:tmpl w:val="75244B2E"/>
    <w:lvl w:ilvl="0">
      <w:start w:val="1"/>
      <w:numFmt w:val="decimal"/>
      <w:lvlText w:val="%1."/>
      <w:lvlJc w:val="left"/>
      <w:pPr>
        <w:ind w:left="720" w:hanging="360"/>
      </w:pPr>
      <w:rPr>
        <w:rFonts w:eastAsia="Times New Roman"/>
        <w:bCs/>
        <w:color w:val="1C748E"/>
      </w:rPr>
    </w:lvl>
    <w:lvl w:ilvl="1">
      <w:start w:val="1"/>
      <w:numFmt w:val="decimal"/>
      <w:lvlText w:val="%2."/>
      <w:lvlJc w:val="left"/>
      <w:pPr>
        <w:ind w:left="390" w:hanging="390"/>
      </w:pPr>
      <w:rPr>
        <w:color w:val="auto"/>
      </w:rPr>
    </w:lvl>
    <w:lvl w:ilvl="2">
      <w:start w:val="1"/>
      <w:numFmt w:val="decimal"/>
      <w:lvlText w:val="%1.%2.%3."/>
      <w:lvlJc w:val="left"/>
      <w:pPr>
        <w:ind w:left="1080" w:hanging="720"/>
      </w:pPr>
      <w:rPr>
        <w:rFonts w:eastAsia="Times New Roman"/>
        <w:color w:val="1C748E"/>
      </w:rPr>
    </w:lvl>
    <w:lvl w:ilvl="3">
      <w:start w:val="1"/>
      <w:numFmt w:val="decimal"/>
      <w:lvlText w:val="%1.%2.%3.%4."/>
      <w:lvlJc w:val="left"/>
      <w:pPr>
        <w:ind w:left="1080" w:hanging="720"/>
      </w:pPr>
      <w:rPr>
        <w:rFonts w:eastAsia="Times New Roman"/>
        <w:color w:val="1C748E"/>
      </w:rPr>
    </w:lvl>
    <w:lvl w:ilvl="4">
      <w:start w:val="1"/>
      <w:numFmt w:val="decimal"/>
      <w:lvlText w:val="%1.%2.%3.%4.%5."/>
      <w:lvlJc w:val="left"/>
      <w:pPr>
        <w:ind w:left="1440" w:hanging="1080"/>
      </w:pPr>
      <w:rPr>
        <w:rFonts w:eastAsia="Times New Roman"/>
        <w:color w:val="1C748E"/>
      </w:rPr>
    </w:lvl>
    <w:lvl w:ilvl="5">
      <w:start w:val="1"/>
      <w:numFmt w:val="decimal"/>
      <w:lvlText w:val="%1.%2.%3.%4.%5.%6."/>
      <w:lvlJc w:val="left"/>
      <w:pPr>
        <w:ind w:left="1440" w:hanging="1080"/>
      </w:pPr>
      <w:rPr>
        <w:rFonts w:eastAsia="Times New Roman"/>
        <w:color w:val="1C748E"/>
      </w:rPr>
    </w:lvl>
    <w:lvl w:ilvl="6">
      <w:start w:val="1"/>
      <w:numFmt w:val="decimal"/>
      <w:lvlText w:val="%1.%2.%3.%4.%5.%6.%7."/>
      <w:lvlJc w:val="left"/>
      <w:pPr>
        <w:ind w:left="1800" w:hanging="1440"/>
      </w:pPr>
      <w:rPr>
        <w:rFonts w:eastAsia="Times New Roman"/>
        <w:color w:val="1C748E"/>
      </w:rPr>
    </w:lvl>
    <w:lvl w:ilvl="7">
      <w:start w:val="1"/>
      <w:numFmt w:val="decimal"/>
      <w:lvlText w:val="%1.%2.%3.%4.%5.%6.%7.%8."/>
      <w:lvlJc w:val="left"/>
      <w:pPr>
        <w:ind w:left="1800" w:hanging="1440"/>
      </w:pPr>
      <w:rPr>
        <w:rFonts w:eastAsia="Times New Roman"/>
        <w:color w:val="1C748E"/>
      </w:rPr>
    </w:lvl>
    <w:lvl w:ilvl="8">
      <w:start w:val="1"/>
      <w:numFmt w:val="decimal"/>
      <w:lvlText w:val="%1.%2.%3.%4.%5.%6.%7.%8.%9."/>
      <w:lvlJc w:val="left"/>
      <w:pPr>
        <w:ind w:left="2160" w:hanging="1800"/>
      </w:pPr>
      <w:rPr>
        <w:rFonts w:eastAsia="Times New Roman"/>
        <w:color w:val="1C748E"/>
      </w:rPr>
    </w:lvl>
  </w:abstractNum>
  <w:abstractNum w:abstractNumId="13">
    <w:nsid w:val="203E10B3"/>
    <w:multiLevelType w:val="multilevel"/>
    <w:tmpl w:val="EB2452AC"/>
    <w:lvl w:ilvl="0">
      <w:start w:val="1"/>
      <w:numFmt w:val="decimal"/>
      <w:lvlText w:val="%1."/>
      <w:lvlJc w:val="left"/>
      <w:pPr>
        <w:ind w:left="360" w:hanging="360"/>
      </w:pPr>
      <w:rPr>
        <w:color w:val="auto"/>
      </w:r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14">
    <w:nsid w:val="22F427E0"/>
    <w:multiLevelType w:val="multilevel"/>
    <w:tmpl w:val="D098FA26"/>
    <w:lvl w:ilvl="0">
      <w:start w:val="1"/>
      <w:numFmt w:val="lowerLetter"/>
      <w:lvlText w:val="%1."/>
      <w:lvlJc w:val="left"/>
      <w:pPr>
        <w:ind w:left="720" w:hanging="360"/>
      </w:pPr>
      <w:rPr>
        <w:color w:val="1C748E"/>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23A24781"/>
    <w:multiLevelType w:val="hybridMultilevel"/>
    <w:tmpl w:val="386A8FE4"/>
    <w:lvl w:ilvl="0" w:tplc="040C000F">
      <w:start w:val="1"/>
      <w:numFmt w:val="decimal"/>
      <w:lvlText w:val="%1."/>
      <w:lvlJc w:val="left"/>
      <w:pPr>
        <w:ind w:left="360" w:hanging="360"/>
      </w:p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6">
    <w:nsid w:val="27C6105B"/>
    <w:multiLevelType w:val="multilevel"/>
    <w:tmpl w:val="4D8AFCF8"/>
    <w:lvl w:ilvl="0">
      <w:start w:val="1"/>
      <w:numFmt w:val="bullet"/>
      <w:lvlText w:val=""/>
      <w:lvlJc w:val="left"/>
      <w:pPr>
        <w:ind w:left="700" w:hanging="360"/>
      </w:pPr>
      <w:rPr>
        <w:rFonts w:ascii="Symbol" w:hAnsi="Symbol" w:cs="Symbol" w:hint="default"/>
        <w:color w:val="1C748E"/>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nsid w:val="285C03B3"/>
    <w:multiLevelType w:val="multilevel"/>
    <w:tmpl w:val="1048067C"/>
    <w:lvl w:ilvl="0">
      <w:start w:val="1"/>
      <w:numFmt w:val="decimal"/>
      <w:lvlText w:val="%1."/>
      <w:lvlJc w:val="left"/>
      <w:pPr>
        <w:ind w:left="720" w:hanging="360"/>
      </w:pPr>
      <w:rPr>
        <w:rFonts w:eastAsia="Times New Roman"/>
        <w:bCs/>
        <w:color w:val="1C748E"/>
      </w:rPr>
    </w:lvl>
    <w:lvl w:ilvl="1">
      <w:start w:val="1"/>
      <w:numFmt w:val="decimal"/>
      <w:lvlText w:val="%1.%2."/>
      <w:lvlJc w:val="left"/>
      <w:pPr>
        <w:ind w:left="750" w:hanging="390"/>
      </w:pPr>
      <w:rPr>
        <w:rFonts w:eastAsia="Times New Roman"/>
        <w:color w:val="1C748E"/>
      </w:rPr>
    </w:lvl>
    <w:lvl w:ilvl="2">
      <w:start w:val="1"/>
      <w:numFmt w:val="decimal"/>
      <w:lvlText w:val="%1.%2.%3."/>
      <w:lvlJc w:val="left"/>
      <w:pPr>
        <w:ind w:left="1080" w:hanging="720"/>
      </w:pPr>
      <w:rPr>
        <w:rFonts w:eastAsia="Times New Roman"/>
        <w:color w:val="1C748E"/>
      </w:rPr>
    </w:lvl>
    <w:lvl w:ilvl="3">
      <w:start w:val="1"/>
      <w:numFmt w:val="decimal"/>
      <w:lvlText w:val="%1.%2.%3.%4."/>
      <w:lvlJc w:val="left"/>
      <w:pPr>
        <w:ind w:left="1080" w:hanging="720"/>
      </w:pPr>
      <w:rPr>
        <w:rFonts w:eastAsia="Times New Roman"/>
        <w:color w:val="1C748E"/>
      </w:rPr>
    </w:lvl>
    <w:lvl w:ilvl="4">
      <w:start w:val="1"/>
      <w:numFmt w:val="decimal"/>
      <w:lvlText w:val="%1.%2.%3.%4.%5."/>
      <w:lvlJc w:val="left"/>
      <w:pPr>
        <w:ind w:left="1440" w:hanging="1080"/>
      </w:pPr>
      <w:rPr>
        <w:rFonts w:eastAsia="Times New Roman"/>
        <w:color w:val="1C748E"/>
      </w:rPr>
    </w:lvl>
    <w:lvl w:ilvl="5">
      <w:start w:val="1"/>
      <w:numFmt w:val="decimal"/>
      <w:lvlText w:val="%1.%2.%3.%4.%5.%6."/>
      <w:lvlJc w:val="left"/>
      <w:pPr>
        <w:ind w:left="1440" w:hanging="1080"/>
      </w:pPr>
      <w:rPr>
        <w:rFonts w:eastAsia="Times New Roman"/>
        <w:color w:val="1C748E"/>
      </w:rPr>
    </w:lvl>
    <w:lvl w:ilvl="6">
      <w:start w:val="1"/>
      <w:numFmt w:val="decimal"/>
      <w:lvlText w:val="%1.%2.%3.%4.%5.%6.%7."/>
      <w:lvlJc w:val="left"/>
      <w:pPr>
        <w:ind w:left="1800" w:hanging="1440"/>
      </w:pPr>
      <w:rPr>
        <w:rFonts w:eastAsia="Times New Roman"/>
        <w:color w:val="1C748E"/>
      </w:rPr>
    </w:lvl>
    <w:lvl w:ilvl="7">
      <w:start w:val="1"/>
      <w:numFmt w:val="decimal"/>
      <w:lvlText w:val="%1.%2.%3.%4.%5.%6.%7.%8."/>
      <w:lvlJc w:val="left"/>
      <w:pPr>
        <w:ind w:left="1800" w:hanging="1440"/>
      </w:pPr>
      <w:rPr>
        <w:rFonts w:eastAsia="Times New Roman"/>
        <w:color w:val="1C748E"/>
      </w:rPr>
    </w:lvl>
    <w:lvl w:ilvl="8">
      <w:start w:val="1"/>
      <w:numFmt w:val="decimal"/>
      <w:lvlText w:val="%1.%2.%3.%4.%5.%6.%7.%8.%9."/>
      <w:lvlJc w:val="left"/>
      <w:pPr>
        <w:ind w:left="2160" w:hanging="1800"/>
      </w:pPr>
      <w:rPr>
        <w:rFonts w:eastAsia="Times New Roman"/>
        <w:color w:val="1C748E"/>
      </w:rPr>
    </w:lvl>
  </w:abstractNum>
  <w:abstractNum w:abstractNumId="18">
    <w:nsid w:val="2D3740B1"/>
    <w:multiLevelType w:val="multilevel"/>
    <w:tmpl w:val="9162C532"/>
    <w:lvl w:ilvl="0">
      <w:start w:val="1"/>
      <w:numFmt w:val="lowerLetter"/>
      <w:lvlText w:val="%1."/>
      <w:lvlJc w:val="left"/>
      <w:pPr>
        <w:ind w:left="720" w:hanging="360"/>
      </w:pPr>
      <w:rPr>
        <w:color w:val="1C748E"/>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2DE31906"/>
    <w:multiLevelType w:val="multilevel"/>
    <w:tmpl w:val="3BD4A644"/>
    <w:lvl w:ilvl="0">
      <w:start w:val="1"/>
      <w:numFmt w:val="lowerLetter"/>
      <w:lvlText w:val="%1."/>
      <w:lvlJc w:val="left"/>
      <w:pPr>
        <w:ind w:left="760" w:hanging="360"/>
      </w:pPr>
      <w:rPr>
        <w:rFonts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2DFA045E"/>
    <w:multiLevelType w:val="multilevel"/>
    <w:tmpl w:val="9A5C2AA8"/>
    <w:lvl w:ilvl="0">
      <w:start w:val="1"/>
      <w:numFmt w:val="decimal"/>
      <w:lvlText w:val="%1."/>
      <w:lvlJc w:val="left"/>
      <w:pPr>
        <w:ind w:left="360" w:hanging="360"/>
      </w:pPr>
      <w:rPr>
        <w:color w:val="auto"/>
      </w:r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21">
    <w:nsid w:val="2F701444"/>
    <w:multiLevelType w:val="hybridMultilevel"/>
    <w:tmpl w:val="733C424C"/>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30E620E9"/>
    <w:multiLevelType w:val="hybridMultilevel"/>
    <w:tmpl w:val="62FCD90C"/>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3">
    <w:nsid w:val="31FB2866"/>
    <w:multiLevelType w:val="hybridMultilevel"/>
    <w:tmpl w:val="05C23A7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4">
    <w:nsid w:val="322573B6"/>
    <w:multiLevelType w:val="multilevel"/>
    <w:tmpl w:val="CF34B542"/>
    <w:lvl w:ilvl="0">
      <w:start w:val="1"/>
      <w:numFmt w:val="bullet"/>
      <w:lvlText w:val=""/>
      <w:lvlJc w:val="left"/>
      <w:pPr>
        <w:ind w:left="360" w:hanging="360"/>
      </w:pPr>
      <w:rPr>
        <w:rFonts w:ascii="Symbol" w:hAnsi="Symbol" w:cs="Symbol" w:hint="default"/>
        <w:color w:val="1C748E"/>
        <w:sz w:val="20"/>
      </w:r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25">
    <w:nsid w:val="325F13C9"/>
    <w:multiLevelType w:val="multilevel"/>
    <w:tmpl w:val="9162C532"/>
    <w:lvl w:ilvl="0">
      <w:start w:val="1"/>
      <w:numFmt w:val="lowerLetter"/>
      <w:lvlText w:val="%1."/>
      <w:lvlJc w:val="left"/>
      <w:pPr>
        <w:ind w:left="720" w:hanging="360"/>
      </w:pPr>
      <w:rPr>
        <w:color w:val="1C748E"/>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nsid w:val="32D544C3"/>
    <w:multiLevelType w:val="hybridMultilevel"/>
    <w:tmpl w:val="7278E580"/>
    <w:lvl w:ilvl="0" w:tplc="00000003">
      <w:start w:val="1"/>
      <w:numFmt w:val="bullet"/>
      <w:lvlText w:val=""/>
      <w:lvlJc w:val="left"/>
      <w:pPr>
        <w:ind w:left="720" w:hanging="360"/>
      </w:pPr>
      <w:rPr>
        <w:rFonts w:ascii="Symbol" w:hAnsi="Symbol" w:cs="Symbol" w:hint="default"/>
        <w:color w:val="1C748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33C54879"/>
    <w:multiLevelType w:val="hybridMultilevel"/>
    <w:tmpl w:val="386A8FE4"/>
    <w:lvl w:ilvl="0" w:tplc="040C000F">
      <w:start w:val="1"/>
      <w:numFmt w:val="decimal"/>
      <w:lvlText w:val="%1."/>
      <w:lvlJc w:val="left"/>
      <w:pPr>
        <w:ind w:left="360" w:hanging="360"/>
      </w:p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8">
    <w:nsid w:val="34C9383B"/>
    <w:multiLevelType w:val="hybridMultilevel"/>
    <w:tmpl w:val="F096452E"/>
    <w:lvl w:ilvl="0" w:tplc="52B43BE8">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369959D8"/>
    <w:multiLevelType w:val="multilevel"/>
    <w:tmpl w:val="1048067C"/>
    <w:lvl w:ilvl="0">
      <w:start w:val="1"/>
      <w:numFmt w:val="decimal"/>
      <w:lvlText w:val="%1."/>
      <w:lvlJc w:val="left"/>
      <w:pPr>
        <w:ind w:left="720" w:hanging="360"/>
      </w:pPr>
      <w:rPr>
        <w:rFonts w:eastAsia="Times New Roman"/>
        <w:bCs/>
        <w:color w:val="1C748E"/>
      </w:rPr>
    </w:lvl>
    <w:lvl w:ilvl="1">
      <w:start w:val="1"/>
      <w:numFmt w:val="decimal"/>
      <w:lvlText w:val="%1.%2."/>
      <w:lvlJc w:val="left"/>
      <w:pPr>
        <w:ind w:left="750" w:hanging="390"/>
      </w:pPr>
      <w:rPr>
        <w:rFonts w:eastAsia="Times New Roman"/>
        <w:color w:val="1C748E"/>
      </w:rPr>
    </w:lvl>
    <w:lvl w:ilvl="2">
      <w:start w:val="1"/>
      <w:numFmt w:val="decimal"/>
      <w:lvlText w:val="%1.%2.%3."/>
      <w:lvlJc w:val="left"/>
      <w:pPr>
        <w:ind w:left="1080" w:hanging="720"/>
      </w:pPr>
      <w:rPr>
        <w:rFonts w:eastAsia="Times New Roman"/>
        <w:color w:val="1C748E"/>
      </w:rPr>
    </w:lvl>
    <w:lvl w:ilvl="3">
      <w:start w:val="1"/>
      <w:numFmt w:val="decimal"/>
      <w:lvlText w:val="%1.%2.%3.%4."/>
      <w:lvlJc w:val="left"/>
      <w:pPr>
        <w:ind w:left="1080" w:hanging="720"/>
      </w:pPr>
      <w:rPr>
        <w:rFonts w:eastAsia="Times New Roman"/>
        <w:color w:val="1C748E"/>
      </w:rPr>
    </w:lvl>
    <w:lvl w:ilvl="4">
      <w:start w:val="1"/>
      <w:numFmt w:val="decimal"/>
      <w:lvlText w:val="%1.%2.%3.%4.%5."/>
      <w:lvlJc w:val="left"/>
      <w:pPr>
        <w:ind w:left="1440" w:hanging="1080"/>
      </w:pPr>
      <w:rPr>
        <w:rFonts w:eastAsia="Times New Roman"/>
        <w:color w:val="1C748E"/>
      </w:rPr>
    </w:lvl>
    <w:lvl w:ilvl="5">
      <w:start w:val="1"/>
      <w:numFmt w:val="decimal"/>
      <w:lvlText w:val="%1.%2.%3.%4.%5.%6."/>
      <w:lvlJc w:val="left"/>
      <w:pPr>
        <w:ind w:left="1440" w:hanging="1080"/>
      </w:pPr>
      <w:rPr>
        <w:rFonts w:eastAsia="Times New Roman"/>
        <w:color w:val="1C748E"/>
      </w:rPr>
    </w:lvl>
    <w:lvl w:ilvl="6">
      <w:start w:val="1"/>
      <w:numFmt w:val="decimal"/>
      <w:lvlText w:val="%1.%2.%3.%4.%5.%6.%7."/>
      <w:lvlJc w:val="left"/>
      <w:pPr>
        <w:ind w:left="1800" w:hanging="1440"/>
      </w:pPr>
      <w:rPr>
        <w:rFonts w:eastAsia="Times New Roman"/>
        <w:color w:val="1C748E"/>
      </w:rPr>
    </w:lvl>
    <w:lvl w:ilvl="7">
      <w:start w:val="1"/>
      <w:numFmt w:val="decimal"/>
      <w:lvlText w:val="%1.%2.%3.%4.%5.%6.%7.%8."/>
      <w:lvlJc w:val="left"/>
      <w:pPr>
        <w:ind w:left="1800" w:hanging="1440"/>
      </w:pPr>
      <w:rPr>
        <w:rFonts w:eastAsia="Times New Roman"/>
        <w:color w:val="1C748E"/>
      </w:rPr>
    </w:lvl>
    <w:lvl w:ilvl="8">
      <w:start w:val="1"/>
      <w:numFmt w:val="decimal"/>
      <w:lvlText w:val="%1.%2.%3.%4.%5.%6.%7.%8.%9."/>
      <w:lvlJc w:val="left"/>
      <w:pPr>
        <w:ind w:left="2160" w:hanging="1800"/>
      </w:pPr>
      <w:rPr>
        <w:rFonts w:eastAsia="Times New Roman"/>
        <w:color w:val="1C748E"/>
      </w:rPr>
    </w:lvl>
  </w:abstractNum>
  <w:abstractNum w:abstractNumId="30">
    <w:nsid w:val="37847274"/>
    <w:multiLevelType w:val="hybridMultilevel"/>
    <w:tmpl w:val="38C0A14C"/>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1">
    <w:nsid w:val="3C6F3C45"/>
    <w:multiLevelType w:val="multilevel"/>
    <w:tmpl w:val="9E76838E"/>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nsid w:val="3CA1355F"/>
    <w:multiLevelType w:val="hybridMultilevel"/>
    <w:tmpl w:val="C14AC67C"/>
    <w:lvl w:ilvl="0" w:tplc="040C0001">
      <w:start w:val="1"/>
      <w:numFmt w:val="bullet"/>
      <w:lvlText w:val=""/>
      <w:lvlJc w:val="left"/>
      <w:pPr>
        <w:ind w:left="360" w:hanging="360"/>
      </w:pPr>
      <w:rPr>
        <w:rFonts w:ascii="Symbol" w:hAnsi="Symbol" w:hint="default"/>
      </w:rPr>
    </w:lvl>
    <w:lvl w:ilvl="1" w:tplc="52B43BE8">
      <w:start w:val="1"/>
      <w:numFmt w:val="bullet"/>
      <w:lvlText w:val="­"/>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3">
    <w:nsid w:val="3D774210"/>
    <w:multiLevelType w:val="multilevel"/>
    <w:tmpl w:val="3BD4A644"/>
    <w:lvl w:ilvl="0">
      <w:start w:val="1"/>
      <w:numFmt w:val="lowerLetter"/>
      <w:lvlText w:val="%1."/>
      <w:lvlJc w:val="left"/>
      <w:pPr>
        <w:ind w:left="760" w:hanging="360"/>
      </w:pPr>
      <w:rPr>
        <w:rFonts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4">
    <w:nsid w:val="3F3A4D37"/>
    <w:multiLevelType w:val="hybridMultilevel"/>
    <w:tmpl w:val="FABA4E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4B274D9F"/>
    <w:multiLevelType w:val="hybridMultilevel"/>
    <w:tmpl w:val="261688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4CAB7A5F"/>
    <w:multiLevelType w:val="hybridMultilevel"/>
    <w:tmpl w:val="99EC68C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7">
    <w:nsid w:val="5D4B5F09"/>
    <w:multiLevelType w:val="multilevel"/>
    <w:tmpl w:val="1048067C"/>
    <w:lvl w:ilvl="0">
      <w:start w:val="1"/>
      <w:numFmt w:val="decimal"/>
      <w:lvlText w:val="%1."/>
      <w:lvlJc w:val="left"/>
      <w:pPr>
        <w:ind w:left="720" w:hanging="360"/>
      </w:pPr>
      <w:rPr>
        <w:rFonts w:eastAsia="Times New Roman"/>
        <w:bCs/>
        <w:color w:val="1C748E"/>
      </w:rPr>
    </w:lvl>
    <w:lvl w:ilvl="1">
      <w:start w:val="1"/>
      <w:numFmt w:val="decimal"/>
      <w:lvlText w:val="%1.%2."/>
      <w:lvlJc w:val="left"/>
      <w:pPr>
        <w:ind w:left="750" w:hanging="390"/>
      </w:pPr>
      <w:rPr>
        <w:rFonts w:eastAsia="Times New Roman"/>
        <w:color w:val="1C748E"/>
      </w:rPr>
    </w:lvl>
    <w:lvl w:ilvl="2">
      <w:start w:val="1"/>
      <w:numFmt w:val="decimal"/>
      <w:lvlText w:val="%1.%2.%3."/>
      <w:lvlJc w:val="left"/>
      <w:pPr>
        <w:ind w:left="1080" w:hanging="720"/>
      </w:pPr>
      <w:rPr>
        <w:rFonts w:eastAsia="Times New Roman"/>
        <w:color w:val="1C748E"/>
      </w:rPr>
    </w:lvl>
    <w:lvl w:ilvl="3">
      <w:start w:val="1"/>
      <w:numFmt w:val="decimal"/>
      <w:lvlText w:val="%1.%2.%3.%4."/>
      <w:lvlJc w:val="left"/>
      <w:pPr>
        <w:ind w:left="1080" w:hanging="720"/>
      </w:pPr>
      <w:rPr>
        <w:rFonts w:eastAsia="Times New Roman"/>
        <w:color w:val="1C748E"/>
      </w:rPr>
    </w:lvl>
    <w:lvl w:ilvl="4">
      <w:start w:val="1"/>
      <w:numFmt w:val="decimal"/>
      <w:lvlText w:val="%1.%2.%3.%4.%5."/>
      <w:lvlJc w:val="left"/>
      <w:pPr>
        <w:ind w:left="1440" w:hanging="1080"/>
      </w:pPr>
      <w:rPr>
        <w:rFonts w:eastAsia="Times New Roman"/>
        <w:color w:val="1C748E"/>
      </w:rPr>
    </w:lvl>
    <w:lvl w:ilvl="5">
      <w:start w:val="1"/>
      <w:numFmt w:val="decimal"/>
      <w:lvlText w:val="%1.%2.%3.%4.%5.%6."/>
      <w:lvlJc w:val="left"/>
      <w:pPr>
        <w:ind w:left="1440" w:hanging="1080"/>
      </w:pPr>
      <w:rPr>
        <w:rFonts w:eastAsia="Times New Roman"/>
        <w:color w:val="1C748E"/>
      </w:rPr>
    </w:lvl>
    <w:lvl w:ilvl="6">
      <w:start w:val="1"/>
      <w:numFmt w:val="decimal"/>
      <w:lvlText w:val="%1.%2.%3.%4.%5.%6.%7."/>
      <w:lvlJc w:val="left"/>
      <w:pPr>
        <w:ind w:left="1800" w:hanging="1440"/>
      </w:pPr>
      <w:rPr>
        <w:rFonts w:eastAsia="Times New Roman"/>
        <w:color w:val="1C748E"/>
      </w:rPr>
    </w:lvl>
    <w:lvl w:ilvl="7">
      <w:start w:val="1"/>
      <w:numFmt w:val="decimal"/>
      <w:lvlText w:val="%1.%2.%3.%4.%5.%6.%7.%8."/>
      <w:lvlJc w:val="left"/>
      <w:pPr>
        <w:ind w:left="1800" w:hanging="1440"/>
      </w:pPr>
      <w:rPr>
        <w:rFonts w:eastAsia="Times New Roman"/>
        <w:color w:val="1C748E"/>
      </w:rPr>
    </w:lvl>
    <w:lvl w:ilvl="8">
      <w:start w:val="1"/>
      <w:numFmt w:val="decimal"/>
      <w:lvlText w:val="%1.%2.%3.%4.%5.%6.%7.%8.%9."/>
      <w:lvlJc w:val="left"/>
      <w:pPr>
        <w:ind w:left="2160" w:hanging="1800"/>
      </w:pPr>
      <w:rPr>
        <w:rFonts w:eastAsia="Times New Roman"/>
        <w:color w:val="1C748E"/>
      </w:rPr>
    </w:lvl>
  </w:abstractNum>
  <w:abstractNum w:abstractNumId="38">
    <w:nsid w:val="5E91229B"/>
    <w:multiLevelType w:val="hybridMultilevel"/>
    <w:tmpl w:val="77D49D36"/>
    <w:lvl w:ilvl="0" w:tplc="00000003">
      <w:start w:val="1"/>
      <w:numFmt w:val="bullet"/>
      <w:lvlText w:val=""/>
      <w:lvlJc w:val="left"/>
      <w:pPr>
        <w:ind w:left="700" w:hanging="360"/>
      </w:pPr>
      <w:rPr>
        <w:rFonts w:ascii="Symbol" w:hAnsi="Symbol" w:cs="Symbol" w:hint="default"/>
        <w:color w:val="1C748E"/>
      </w:rPr>
    </w:lvl>
    <w:lvl w:ilvl="1" w:tplc="040C0003" w:tentative="1">
      <w:start w:val="1"/>
      <w:numFmt w:val="bullet"/>
      <w:lvlText w:val="o"/>
      <w:lvlJc w:val="left"/>
      <w:pPr>
        <w:ind w:left="1420" w:hanging="360"/>
      </w:pPr>
      <w:rPr>
        <w:rFonts w:ascii="Courier New" w:hAnsi="Courier New" w:cs="Courier New" w:hint="default"/>
      </w:rPr>
    </w:lvl>
    <w:lvl w:ilvl="2" w:tplc="040C0005" w:tentative="1">
      <w:start w:val="1"/>
      <w:numFmt w:val="bullet"/>
      <w:lvlText w:val=""/>
      <w:lvlJc w:val="left"/>
      <w:pPr>
        <w:ind w:left="2140" w:hanging="360"/>
      </w:pPr>
      <w:rPr>
        <w:rFonts w:ascii="Wingdings" w:hAnsi="Wingdings" w:hint="default"/>
      </w:rPr>
    </w:lvl>
    <w:lvl w:ilvl="3" w:tplc="040C0001" w:tentative="1">
      <w:start w:val="1"/>
      <w:numFmt w:val="bullet"/>
      <w:lvlText w:val=""/>
      <w:lvlJc w:val="left"/>
      <w:pPr>
        <w:ind w:left="2860" w:hanging="360"/>
      </w:pPr>
      <w:rPr>
        <w:rFonts w:ascii="Symbol" w:hAnsi="Symbol" w:hint="default"/>
      </w:rPr>
    </w:lvl>
    <w:lvl w:ilvl="4" w:tplc="040C0003" w:tentative="1">
      <w:start w:val="1"/>
      <w:numFmt w:val="bullet"/>
      <w:lvlText w:val="o"/>
      <w:lvlJc w:val="left"/>
      <w:pPr>
        <w:ind w:left="3580" w:hanging="360"/>
      </w:pPr>
      <w:rPr>
        <w:rFonts w:ascii="Courier New" w:hAnsi="Courier New" w:cs="Courier New" w:hint="default"/>
      </w:rPr>
    </w:lvl>
    <w:lvl w:ilvl="5" w:tplc="040C0005" w:tentative="1">
      <w:start w:val="1"/>
      <w:numFmt w:val="bullet"/>
      <w:lvlText w:val=""/>
      <w:lvlJc w:val="left"/>
      <w:pPr>
        <w:ind w:left="4300" w:hanging="360"/>
      </w:pPr>
      <w:rPr>
        <w:rFonts w:ascii="Wingdings" w:hAnsi="Wingdings" w:hint="default"/>
      </w:rPr>
    </w:lvl>
    <w:lvl w:ilvl="6" w:tplc="040C0001" w:tentative="1">
      <w:start w:val="1"/>
      <w:numFmt w:val="bullet"/>
      <w:lvlText w:val=""/>
      <w:lvlJc w:val="left"/>
      <w:pPr>
        <w:ind w:left="5020" w:hanging="360"/>
      </w:pPr>
      <w:rPr>
        <w:rFonts w:ascii="Symbol" w:hAnsi="Symbol" w:hint="default"/>
      </w:rPr>
    </w:lvl>
    <w:lvl w:ilvl="7" w:tplc="040C0003" w:tentative="1">
      <w:start w:val="1"/>
      <w:numFmt w:val="bullet"/>
      <w:lvlText w:val="o"/>
      <w:lvlJc w:val="left"/>
      <w:pPr>
        <w:ind w:left="5740" w:hanging="360"/>
      </w:pPr>
      <w:rPr>
        <w:rFonts w:ascii="Courier New" w:hAnsi="Courier New" w:cs="Courier New" w:hint="default"/>
      </w:rPr>
    </w:lvl>
    <w:lvl w:ilvl="8" w:tplc="040C0005" w:tentative="1">
      <w:start w:val="1"/>
      <w:numFmt w:val="bullet"/>
      <w:lvlText w:val=""/>
      <w:lvlJc w:val="left"/>
      <w:pPr>
        <w:ind w:left="6460" w:hanging="360"/>
      </w:pPr>
      <w:rPr>
        <w:rFonts w:ascii="Wingdings" w:hAnsi="Wingdings" w:hint="default"/>
      </w:rPr>
    </w:lvl>
  </w:abstractNum>
  <w:abstractNum w:abstractNumId="39">
    <w:nsid w:val="5ED131F8"/>
    <w:multiLevelType w:val="hybridMultilevel"/>
    <w:tmpl w:val="DE4C8F32"/>
    <w:lvl w:ilvl="0" w:tplc="DE1C893E">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607A6064"/>
    <w:multiLevelType w:val="hybridMultilevel"/>
    <w:tmpl w:val="4DD4284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1">
    <w:nsid w:val="636C6F89"/>
    <w:multiLevelType w:val="hybridMultilevel"/>
    <w:tmpl w:val="D77ADBB0"/>
    <w:lvl w:ilvl="0" w:tplc="DE725BF2">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6624444D"/>
    <w:multiLevelType w:val="multilevel"/>
    <w:tmpl w:val="9C98DB02"/>
    <w:lvl w:ilvl="0">
      <w:start w:val="1"/>
      <w:numFmt w:val="decimal"/>
      <w:lvlText w:val="%1."/>
      <w:lvlJc w:val="left"/>
      <w:pPr>
        <w:ind w:left="720" w:hanging="360"/>
      </w:pPr>
      <w:rPr>
        <w:rFonts w:eastAsia="Times New Roman"/>
        <w:bCs/>
        <w:color w:val="1C748E"/>
      </w:rPr>
    </w:lvl>
    <w:lvl w:ilvl="1">
      <w:start w:val="1"/>
      <w:numFmt w:val="decimal"/>
      <w:lvlText w:val="%2."/>
      <w:lvlJc w:val="left"/>
      <w:pPr>
        <w:ind w:left="390" w:hanging="390"/>
      </w:pPr>
      <w:rPr>
        <w:color w:val="auto"/>
      </w:rPr>
    </w:lvl>
    <w:lvl w:ilvl="2">
      <w:start w:val="1"/>
      <w:numFmt w:val="decimal"/>
      <w:lvlText w:val="%1.%2.%3."/>
      <w:lvlJc w:val="left"/>
      <w:pPr>
        <w:ind w:left="1080" w:hanging="720"/>
      </w:pPr>
      <w:rPr>
        <w:rFonts w:eastAsia="Times New Roman"/>
        <w:color w:val="1C748E"/>
      </w:rPr>
    </w:lvl>
    <w:lvl w:ilvl="3">
      <w:start w:val="1"/>
      <w:numFmt w:val="decimal"/>
      <w:lvlText w:val="%1.%2.%3.%4."/>
      <w:lvlJc w:val="left"/>
      <w:pPr>
        <w:ind w:left="1080" w:hanging="720"/>
      </w:pPr>
      <w:rPr>
        <w:rFonts w:eastAsia="Times New Roman"/>
        <w:color w:val="1C748E"/>
      </w:rPr>
    </w:lvl>
    <w:lvl w:ilvl="4">
      <w:start w:val="1"/>
      <w:numFmt w:val="decimal"/>
      <w:lvlText w:val="%1.%2.%3.%4.%5."/>
      <w:lvlJc w:val="left"/>
      <w:pPr>
        <w:ind w:left="1440" w:hanging="1080"/>
      </w:pPr>
      <w:rPr>
        <w:rFonts w:eastAsia="Times New Roman"/>
        <w:color w:val="1C748E"/>
      </w:rPr>
    </w:lvl>
    <w:lvl w:ilvl="5">
      <w:start w:val="1"/>
      <w:numFmt w:val="decimal"/>
      <w:lvlText w:val="%1.%2.%3.%4.%5.%6."/>
      <w:lvlJc w:val="left"/>
      <w:pPr>
        <w:ind w:left="1440" w:hanging="1080"/>
      </w:pPr>
      <w:rPr>
        <w:rFonts w:eastAsia="Times New Roman"/>
        <w:color w:val="1C748E"/>
      </w:rPr>
    </w:lvl>
    <w:lvl w:ilvl="6">
      <w:start w:val="1"/>
      <w:numFmt w:val="decimal"/>
      <w:lvlText w:val="%1.%2.%3.%4.%5.%6.%7."/>
      <w:lvlJc w:val="left"/>
      <w:pPr>
        <w:ind w:left="1800" w:hanging="1440"/>
      </w:pPr>
      <w:rPr>
        <w:rFonts w:eastAsia="Times New Roman"/>
        <w:color w:val="1C748E"/>
      </w:rPr>
    </w:lvl>
    <w:lvl w:ilvl="7">
      <w:start w:val="1"/>
      <w:numFmt w:val="decimal"/>
      <w:lvlText w:val="%1.%2.%3.%4.%5.%6.%7.%8."/>
      <w:lvlJc w:val="left"/>
      <w:pPr>
        <w:ind w:left="1800" w:hanging="1440"/>
      </w:pPr>
      <w:rPr>
        <w:rFonts w:eastAsia="Times New Roman"/>
        <w:color w:val="1C748E"/>
      </w:rPr>
    </w:lvl>
    <w:lvl w:ilvl="8">
      <w:start w:val="1"/>
      <w:numFmt w:val="decimal"/>
      <w:lvlText w:val="%1.%2.%3.%4.%5.%6.%7.%8.%9."/>
      <w:lvlJc w:val="left"/>
      <w:pPr>
        <w:ind w:left="2160" w:hanging="1800"/>
      </w:pPr>
      <w:rPr>
        <w:rFonts w:eastAsia="Times New Roman"/>
        <w:color w:val="1C748E"/>
      </w:rPr>
    </w:lvl>
  </w:abstractNum>
  <w:abstractNum w:abstractNumId="43">
    <w:nsid w:val="66B02C31"/>
    <w:multiLevelType w:val="multilevel"/>
    <w:tmpl w:val="9E76838E"/>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nsid w:val="69761056"/>
    <w:multiLevelType w:val="multilevel"/>
    <w:tmpl w:val="BB90FE88"/>
    <w:lvl w:ilvl="0">
      <w:start w:val="1"/>
      <w:numFmt w:val="bullet"/>
      <w:lvlText w:val=""/>
      <w:lvlJc w:val="left"/>
      <w:pPr>
        <w:ind w:left="7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
    <w:nsid w:val="6AFA47B7"/>
    <w:multiLevelType w:val="hybridMultilevel"/>
    <w:tmpl w:val="0E1CA1FA"/>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num w:numId="1">
    <w:abstractNumId w:val="7"/>
  </w:num>
  <w:num w:numId="2">
    <w:abstractNumId w:val="5"/>
  </w:num>
  <w:num w:numId="3">
    <w:abstractNumId w:val="44"/>
  </w:num>
  <w:num w:numId="4">
    <w:abstractNumId w:val="16"/>
  </w:num>
  <w:num w:numId="5">
    <w:abstractNumId w:val="24"/>
  </w:num>
  <w:num w:numId="6">
    <w:abstractNumId w:val="14"/>
  </w:num>
  <w:num w:numId="7">
    <w:abstractNumId w:val="17"/>
  </w:num>
  <w:num w:numId="8">
    <w:abstractNumId w:val="10"/>
  </w:num>
  <w:num w:numId="9">
    <w:abstractNumId w:val="12"/>
  </w:num>
  <w:num w:numId="10">
    <w:abstractNumId w:val="18"/>
  </w:num>
  <w:num w:numId="11">
    <w:abstractNumId w:val="19"/>
  </w:num>
  <w:num w:numId="12">
    <w:abstractNumId w:val="33"/>
  </w:num>
  <w:num w:numId="13">
    <w:abstractNumId w:val="13"/>
  </w:num>
  <w:num w:numId="14">
    <w:abstractNumId w:val="35"/>
  </w:num>
  <w:num w:numId="15">
    <w:abstractNumId w:val="1"/>
  </w:num>
  <w:num w:numId="16">
    <w:abstractNumId w:val="38"/>
  </w:num>
  <w:num w:numId="17">
    <w:abstractNumId w:val="11"/>
  </w:num>
  <w:num w:numId="18">
    <w:abstractNumId w:val="2"/>
  </w:num>
  <w:num w:numId="19">
    <w:abstractNumId w:val="26"/>
  </w:num>
  <w:num w:numId="20">
    <w:abstractNumId w:val="39"/>
  </w:num>
  <w:num w:numId="21">
    <w:abstractNumId w:val="36"/>
  </w:num>
  <w:num w:numId="22">
    <w:abstractNumId w:val="3"/>
  </w:num>
  <w:num w:numId="23">
    <w:abstractNumId w:val="31"/>
  </w:num>
  <w:num w:numId="24">
    <w:abstractNumId w:val="9"/>
  </w:num>
  <w:num w:numId="25">
    <w:abstractNumId w:val="28"/>
  </w:num>
  <w:num w:numId="26">
    <w:abstractNumId w:val="41"/>
  </w:num>
  <w:num w:numId="27">
    <w:abstractNumId w:val="21"/>
  </w:num>
  <w:num w:numId="28">
    <w:abstractNumId w:val="32"/>
  </w:num>
  <w:num w:numId="29">
    <w:abstractNumId w:val="4"/>
  </w:num>
  <w:num w:numId="30">
    <w:abstractNumId w:val="37"/>
  </w:num>
  <w:num w:numId="31">
    <w:abstractNumId w:val="25"/>
  </w:num>
  <w:num w:numId="32">
    <w:abstractNumId w:val="43"/>
  </w:num>
  <w:num w:numId="33">
    <w:abstractNumId w:val="29"/>
  </w:num>
  <w:num w:numId="34">
    <w:abstractNumId w:val="8"/>
  </w:num>
  <w:num w:numId="35">
    <w:abstractNumId w:val="30"/>
  </w:num>
  <w:num w:numId="36">
    <w:abstractNumId w:val="22"/>
  </w:num>
  <w:num w:numId="37">
    <w:abstractNumId w:val="20"/>
  </w:num>
  <w:num w:numId="38">
    <w:abstractNumId w:val="0"/>
  </w:num>
  <w:num w:numId="39">
    <w:abstractNumId w:val="6"/>
  </w:num>
  <w:num w:numId="40">
    <w:abstractNumId w:val="34"/>
  </w:num>
  <w:num w:numId="41">
    <w:abstractNumId w:val="23"/>
  </w:num>
  <w:num w:numId="42">
    <w:abstractNumId w:val="42"/>
  </w:num>
  <w:num w:numId="43">
    <w:abstractNumId w:val="27"/>
  </w:num>
  <w:num w:numId="44">
    <w:abstractNumId w:val="45"/>
  </w:num>
  <w:num w:numId="45">
    <w:abstractNumId w:val="15"/>
  </w:num>
  <w:num w:numId="46">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displayBackgroundShape/>
  <w:embedSystemFonts/>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539BB"/>
    <w:rsid w:val="0005217E"/>
    <w:rsid w:val="00057210"/>
    <w:rsid w:val="000578A0"/>
    <w:rsid w:val="000E03DE"/>
    <w:rsid w:val="00125EAC"/>
    <w:rsid w:val="00140A13"/>
    <w:rsid w:val="00141392"/>
    <w:rsid w:val="001467FA"/>
    <w:rsid w:val="00151760"/>
    <w:rsid w:val="001A0C88"/>
    <w:rsid w:val="001A3CC0"/>
    <w:rsid w:val="00215DAF"/>
    <w:rsid w:val="0023636B"/>
    <w:rsid w:val="002B026A"/>
    <w:rsid w:val="002C1812"/>
    <w:rsid w:val="002C3CF8"/>
    <w:rsid w:val="002C72C5"/>
    <w:rsid w:val="003215A0"/>
    <w:rsid w:val="0039093B"/>
    <w:rsid w:val="003A05D3"/>
    <w:rsid w:val="003A352E"/>
    <w:rsid w:val="003B21EA"/>
    <w:rsid w:val="003D1320"/>
    <w:rsid w:val="003E54B2"/>
    <w:rsid w:val="00452BB2"/>
    <w:rsid w:val="004730ED"/>
    <w:rsid w:val="004C4AFF"/>
    <w:rsid w:val="004D73B8"/>
    <w:rsid w:val="004D7764"/>
    <w:rsid w:val="004E7A90"/>
    <w:rsid w:val="00506CEB"/>
    <w:rsid w:val="00506E08"/>
    <w:rsid w:val="00522BB6"/>
    <w:rsid w:val="005617BA"/>
    <w:rsid w:val="005743FC"/>
    <w:rsid w:val="00574A62"/>
    <w:rsid w:val="00595418"/>
    <w:rsid w:val="005C2FA1"/>
    <w:rsid w:val="005F091C"/>
    <w:rsid w:val="00613166"/>
    <w:rsid w:val="00634F98"/>
    <w:rsid w:val="00663C37"/>
    <w:rsid w:val="006970DF"/>
    <w:rsid w:val="006D465D"/>
    <w:rsid w:val="006D6B0B"/>
    <w:rsid w:val="006D7543"/>
    <w:rsid w:val="006F209B"/>
    <w:rsid w:val="006F6485"/>
    <w:rsid w:val="007138FC"/>
    <w:rsid w:val="00727B29"/>
    <w:rsid w:val="0073761D"/>
    <w:rsid w:val="00777E22"/>
    <w:rsid w:val="008075D1"/>
    <w:rsid w:val="008518A4"/>
    <w:rsid w:val="00853864"/>
    <w:rsid w:val="008539BB"/>
    <w:rsid w:val="00871ABB"/>
    <w:rsid w:val="008B0EF1"/>
    <w:rsid w:val="008C0830"/>
    <w:rsid w:val="008C3170"/>
    <w:rsid w:val="008C55B8"/>
    <w:rsid w:val="008D71AA"/>
    <w:rsid w:val="008F5971"/>
    <w:rsid w:val="009158C6"/>
    <w:rsid w:val="009430DA"/>
    <w:rsid w:val="0096138E"/>
    <w:rsid w:val="009A1A81"/>
    <w:rsid w:val="009B333E"/>
    <w:rsid w:val="009B49AA"/>
    <w:rsid w:val="009E73EB"/>
    <w:rsid w:val="00A13D46"/>
    <w:rsid w:val="00A17B57"/>
    <w:rsid w:val="00A773C9"/>
    <w:rsid w:val="00AA486A"/>
    <w:rsid w:val="00AD3242"/>
    <w:rsid w:val="00AE0D9E"/>
    <w:rsid w:val="00B44312"/>
    <w:rsid w:val="00B75635"/>
    <w:rsid w:val="00B84101"/>
    <w:rsid w:val="00B85EAB"/>
    <w:rsid w:val="00B97124"/>
    <w:rsid w:val="00BA1BCF"/>
    <w:rsid w:val="00BA44FC"/>
    <w:rsid w:val="00BF13CB"/>
    <w:rsid w:val="00BF7CF4"/>
    <w:rsid w:val="00C020B1"/>
    <w:rsid w:val="00C21EBD"/>
    <w:rsid w:val="00C41667"/>
    <w:rsid w:val="00C44F6D"/>
    <w:rsid w:val="00C821CC"/>
    <w:rsid w:val="00CA47D0"/>
    <w:rsid w:val="00CE4C46"/>
    <w:rsid w:val="00CE7DDF"/>
    <w:rsid w:val="00D22F7B"/>
    <w:rsid w:val="00D24EBE"/>
    <w:rsid w:val="00D264A0"/>
    <w:rsid w:val="00D315D3"/>
    <w:rsid w:val="00D61D37"/>
    <w:rsid w:val="00D6247E"/>
    <w:rsid w:val="00DC6F91"/>
    <w:rsid w:val="00E00D52"/>
    <w:rsid w:val="00E26AD9"/>
    <w:rsid w:val="00E31616"/>
    <w:rsid w:val="00E43D81"/>
    <w:rsid w:val="00E5392A"/>
    <w:rsid w:val="00E61647"/>
    <w:rsid w:val="00F5197A"/>
    <w:rsid w:val="00F62526"/>
    <w:rsid w:val="00F671A7"/>
    <w:rsid w:val="00FC396F"/>
    <w:rsid w:val="00FD4946"/>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0" w:unhideWhenUsed="0" w:qFormat="1"/>
  </w:latentStyles>
  <w:style w:type="paragraph" w:default="1" w:styleId="Normal">
    <w:name w:val="Normal"/>
    <w:qFormat/>
    <w:rsid w:val="008539BB"/>
    <w:pPr>
      <w:suppressAutoHyphens/>
      <w:spacing w:after="120" w:line="260" w:lineRule="exact"/>
    </w:pPr>
    <w:rPr>
      <w:rFonts w:ascii="Arial" w:eastAsia="Calibri" w:hAnsi="Arial" w:cs="Arial"/>
      <w:color w:val="00000A"/>
      <w:szCs w:val="22"/>
      <w:lang w:eastAsia="zh-CN"/>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11">
    <w:name w:val="Titre 11"/>
    <w:basedOn w:val="Normal"/>
    <w:next w:val="Normal"/>
    <w:qFormat/>
    <w:rsid w:val="008539BB"/>
    <w:pPr>
      <w:keepNext/>
      <w:keepLines/>
      <w:spacing w:before="480" w:after="0" w:line="240" w:lineRule="auto"/>
      <w:outlineLvl w:val="0"/>
    </w:pPr>
    <w:rPr>
      <w:rFonts w:eastAsia="Times New Roman"/>
      <w:b/>
      <w:bCs/>
      <w:color w:val="9E1F63"/>
      <w:sz w:val="32"/>
      <w:szCs w:val="28"/>
    </w:rPr>
  </w:style>
  <w:style w:type="paragraph" w:customStyle="1" w:styleId="Titre21">
    <w:name w:val="Titre 21"/>
    <w:basedOn w:val="Normal"/>
    <w:next w:val="Normal"/>
    <w:qFormat/>
    <w:rsid w:val="008539BB"/>
    <w:pPr>
      <w:keepNext/>
      <w:keepLines/>
      <w:spacing w:before="480" w:after="0" w:line="240" w:lineRule="auto"/>
      <w:outlineLvl w:val="1"/>
    </w:pPr>
    <w:rPr>
      <w:rFonts w:eastAsia="Times New Roman"/>
      <w:b/>
      <w:bCs/>
      <w:color w:val="1C748E"/>
      <w:sz w:val="24"/>
      <w:szCs w:val="26"/>
    </w:rPr>
  </w:style>
  <w:style w:type="paragraph" w:customStyle="1" w:styleId="Titre31">
    <w:name w:val="Titre 31"/>
    <w:basedOn w:val="Normal"/>
    <w:next w:val="Normal"/>
    <w:qFormat/>
    <w:rsid w:val="008539BB"/>
    <w:pPr>
      <w:keepNext/>
      <w:keepLines/>
      <w:spacing w:before="360" w:after="0" w:line="240" w:lineRule="auto"/>
      <w:outlineLvl w:val="2"/>
    </w:pPr>
    <w:rPr>
      <w:rFonts w:eastAsia="Times New Roman"/>
      <w:b/>
      <w:bCs/>
      <w:color w:val="1C748E"/>
    </w:rPr>
  </w:style>
  <w:style w:type="paragraph" w:customStyle="1" w:styleId="Titre41">
    <w:name w:val="Titre 41"/>
    <w:basedOn w:val="Normal"/>
    <w:next w:val="Normal"/>
    <w:qFormat/>
    <w:rsid w:val="008539BB"/>
    <w:pPr>
      <w:keepNext/>
      <w:numPr>
        <w:ilvl w:val="3"/>
        <w:numId w:val="1"/>
      </w:numPr>
      <w:ind w:left="567" w:firstLine="0"/>
      <w:outlineLvl w:val="3"/>
    </w:pPr>
    <w:rPr>
      <w:bCs/>
      <w:szCs w:val="28"/>
      <w:u w:val="single"/>
    </w:rPr>
  </w:style>
  <w:style w:type="character" w:customStyle="1" w:styleId="WW8Num1z0">
    <w:name w:val="WW8Num1z0"/>
    <w:qFormat/>
    <w:rsid w:val="008539BB"/>
  </w:style>
  <w:style w:type="character" w:customStyle="1" w:styleId="WW8Num1z1">
    <w:name w:val="WW8Num1z1"/>
    <w:qFormat/>
    <w:rsid w:val="008539BB"/>
  </w:style>
  <w:style w:type="character" w:customStyle="1" w:styleId="WW8Num1z2">
    <w:name w:val="WW8Num1z2"/>
    <w:qFormat/>
    <w:rsid w:val="008539BB"/>
  </w:style>
  <w:style w:type="character" w:customStyle="1" w:styleId="WW8Num1z3">
    <w:name w:val="WW8Num1z3"/>
    <w:qFormat/>
    <w:rsid w:val="008539BB"/>
  </w:style>
  <w:style w:type="character" w:customStyle="1" w:styleId="WW8Num1z4">
    <w:name w:val="WW8Num1z4"/>
    <w:qFormat/>
    <w:rsid w:val="008539BB"/>
  </w:style>
  <w:style w:type="character" w:customStyle="1" w:styleId="WW8Num1z5">
    <w:name w:val="WW8Num1z5"/>
    <w:qFormat/>
    <w:rsid w:val="008539BB"/>
  </w:style>
  <w:style w:type="character" w:customStyle="1" w:styleId="WW8Num1z6">
    <w:name w:val="WW8Num1z6"/>
    <w:qFormat/>
    <w:rsid w:val="008539BB"/>
  </w:style>
  <w:style w:type="character" w:customStyle="1" w:styleId="WW8Num1z7">
    <w:name w:val="WW8Num1z7"/>
    <w:qFormat/>
    <w:rsid w:val="008539BB"/>
  </w:style>
  <w:style w:type="character" w:customStyle="1" w:styleId="WW8Num1z8">
    <w:name w:val="WW8Num1z8"/>
    <w:qFormat/>
    <w:rsid w:val="008539BB"/>
  </w:style>
  <w:style w:type="character" w:customStyle="1" w:styleId="WW8Num2z0">
    <w:name w:val="WW8Num2z0"/>
    <w:qFormat/>
    <w:rsid w:val="008539BB"/>
    <w:rPr>
      <w:rFonts w:ascii="Symbol" w:hAnsi="Symbol" w:cs="Symbol"/>
      <w:color w:val="1C748E"/>
    </w:rPr>
  </w:style>
  <w:style w:type="character" w:customStyle="1" w:styleId="WW8Num3z0">
    <w:name w:val="WW8Num3z0"/>
    <w:qFormat/>
    <w:rsid w:val="008539BB"/>
    <w:rPr>
      <w:rFonts w:ascii="Symbol" w:hAnsi="Symbol" w:cs="Symbol"/>
      <w:color w:val="1C748E"/>
    </w:rPr>
  </w:style>
  <w:style w:type="character" w:customStyle="1" w:styleId="WW8Num4z0">
    <w:name w:val="WW8Num4z0"/>
    <w:qFormat/>
    <w:rsid w:val="008539BB"/>
    <w:rPr>
      <w:rFonts w:ascii="Symbol" w:hAnsi="Symbol" w:cs="OpenSymbol"/>
    </w:rPr>
  </w:style>
  <w:style w:type="character" w:customStyle="1" w:styleId="WW8Num5z0">
    <w:name w:val="WW8Num5z0"/>
    <w:qFormat/>
    <w:rsid w:val="008539BB"/>
    <w:rPr>
      <w:rFonts w:ascii="Open Sans" w:hAnsi="Open Sans" w:cs="Open Sans"/>
      <w:b w:val="0"/>
      <w:i w:val="0"/>
      <w:caps w:val="0"/>
      <w:smallCaps w:val="0"/>
      <w:spacing w:val="0"/>
      <w:sz w:val="21"/>
    </w:rPr>
  </w:style>
  <w:style w:type="character" w:customStyle="1" w:styleId="WW8Num5z1">
    <w:name w:val="WW8Num5z1"/>
    <w:qFormat/>
    <w:rsid w:val="008539BB"/>
  </w:style>
  <w:style w:type="character" w:customStyle="1" w:styleId="WW8Num5z2">
    <w:name w:val="WW8Num5z2"/>
    <w:qFormat/>
    <w:rsid w:val="008539BB"/>
  </w:style>
  <w:style w:type="character" w:customStyle="1" w:styleId="WW8Num5z3">
    <w:name w:val="WW8Num5z3"/>
    <w:qFormat/>
    <w:rsid w:val="008539BB"/>
  </w:style>
  <w:style w:type="character" w:customStyle="1" w:styleId="WW8Num5z4">
    <w:name w:val="WW8Num5z4"/>
    <w:qFormat/>
    <w:rsid w:val="008539BB"/>
  </w:style>
  <w:style w:type="character" w:customStyle="1" w:styleId="WW8Num5z5">
    <w:name w:val="WW8Num5z5"/>
    <w:qFormat/>
    <w:rsid w:val="008539BB"/>
  </w:style>
  <w:style w:type="character" w:customStyle="1" w:styleId="WW8Num5z6">
    <w:name w:val="WW8Num5z6"/>
    <w:qFormat/>
    <w:rsid w:val="008539BB"/>
  </w:style>
  <w:style w:type="character" w:customStyle="1" w:styleId="WW8Num5z7">
    <w:name w:val="WW8Num5z7"/>
    <w:qFormat/>
    <w:rsid w:val="008539BB"/>
  </w:style>
  <w:style w:type="character" w:customStyle="1" w:styleId="WW8Num5z8">
    <w:name w:val="WW8Num5z8"/>
    <w:qFormat/>
    <w:rsid w:val="008539BB"/>
  </w:style>
  <w:style w:type="character" w:customStyle="1" w:styleId="WW8Num6z0">
    <w:name w:val="WW8Num6z0"/>
    <w:qFormat/>
    <w:rsid w:val="008539BB"/>
    <w:rPr>
      <w:rFonts w:ascii="Symbol" w:hAnsi="Symbol" w:cs="Symbol"/>
      <w:color w:val="1C748E"/>
    </w:rPr>
  </w:style>
  <w:style w:type="character" w:customStyle="1" w:styleId="WW8Num6z1">
    <w:name w:val="WW8Num6z1"/>
    <w:qFormat/>
    <w:rsid w:val="008539BB"/>
    <w:rPr>
      <w:rFonts w:ascii="OpenSymbol" w:hAnsi="OpenSymbol" w:cs="OpenSymbol"/>
    </w:rPr>
  </w:style>
  <w:style w:type="character" w:customStyle="1" w:styleId="WW8Num6z3">
    <w:name w:val="WW8Num6z3"/>
    <w:qFormat/>
    <w:rsid w:val="008539BB"/>
    <w:rPr>
      <w:rFonts w:ascii="Symbol" w:hAnsi="Symbol" w:cs="OpenSymbol"/>
    </w:rPr>
  </w:style>
  <w:style w:type="character" w:customStyle="1" w:styleId="WW8Num7z0">
    <w:name w:val="WW8Num7z0"/>
    <w:qFormat/>
    <w:rsid w:val="008539BB"/>
    <w:rPr>
      <w:rFonts w:ascii="Arial" w:eastAsia="Symbol" w:hAnsi="Arial" w:cs="Arial"/>
      <w:b w:val="0"/>
      <w:i w:val="0"/>
      <w:caps w:val="0"/>
      <w:smallCaps w:val="0"/>
      <w:spacing w:val="0"/>
      <w:sz w:val="21"/>
    </w:rPr>
  </w:style>
  <w:style w:type="character" w:customStyle="1" w:styleId="WW8Num7z1">
    <w:name w:val="WW8Num7z1"/>
    <w:qFormat/>
    <w:rsid w:val="008539BB"/>
  </w:style>
  <w:style w:type="character" w:customStyle="1" w:styleId="WW8Num7z2">
    <w:name w:val="WW8Num7z2"/>
    <w:qFormat/>
    <w:rsid w:val="008539BB"/>
  </w:style>
  <w:style w:type="character" w:customStyle="1" w:styleId="WW8Num7z3">
    <w:name w:val="WW8Num7z3"/>
    <w:qFormat/>
    <w:rsid w:val="008539BB"/>
  </w:style>
  <w:style w:type="character" w:customStyle="1" w:styleId="WW8Num7z4">
    <w:name w:val="WW8Num7z4"/>
    <w:qFormat/>
    <w:rsid w:val="008539BB"/>
  </w:style>
  <w:style w:type="character" w:customStyle="1" w:styleId="WW8Num7z5">
    <w:name w:val="WW8Num7z5"/>
    <w:qFormat/>
    <w:rsid w:val="008539BB"/>
  </w:style>
  <w:style w:type="character" w:customStyle="1" w:styleId="WW8Num7z6">
    <w:name w:val="WW8Num7z6"/>
    <w:qFormat/>
    <w:rsid w:val="008539BB"/>
  </w:style>
  <w:style w:type="character" w:customStyle="1" w:styleId="WW8Num7z7">
    <w:name w:val="WW8Num7z7"/>
    <w:qFormat/>
    <w:rsid w:val="008539BB"/>
  </w:style>
  <w:style w:type="character" w:customStyle="1" w:styleId="WW8Num7z8">
    <w:name w:val="WW8Num7z8"/>
    <w:qFormat/>
    <w:rsid w:val="008539BB"/>
  </w:style>
  <w:style w:type="character" w:customStyle="1" w:styleId="WW8Num8z0">
    <w:name w:val="WW8Num8z0"/>
    <w:qFormat/>
    <w:rsid w:val="008539BB"/>
    <w:rPr>
      <w:rFonts w:ascii="Open Sans" w:hAnsi="Open Sans" w:cs="Open Sans"/>
      <w:b w:val="0"/>
      <w:i w:val="0"/>
      <w:caps w:val="0"/>
      <w:smallCaps w:val="0"/>
      <w:spacing w:val="0"/>
      <w:sz w:val="21"/>
    </w:rPr>
  </w:style>
  <w:style w:type="character" w:customStyle="1" w:styleId="WW8Num8z1">
    <w:name w:val="WW8Num8z1"/>
    <w:qFormat/>
    <w:rsid w:val="008539BB"/>
  </w:style>
  <w:style w:type="character" w:customStyle="1" w:styleId="WW8Num8z2">
    <w:name w:val="WW8Num8z2"/>
    <w:qFormat/>
    <w:rsid w:val="008539BB"/>
  </w:style>
  <w:style w:type="character" w:customStyle="1" w:styleId="WW8Num8z3">
    <w:name w:val="WW8Num8z3"/>
    <w:qFormat/>
    <w:rsid w:val="008539BB"/>
  </w:style>
  <w:style w:type="character" w:customStyle="1" w:styleId="WW8Num8z4">
    <w:name w:val="WW8Num8z4"/>
    <w:qFormat/>
    <w:rsid w:val="008539BB"/>
  </w:style>
  <w:style w:type="character" w:customStyle="1" w:styleId="WW8Num8z5">
    <w:name w:val="WW8Num8z5"/>
    <w:qFormat/>
    <w:rsid w:val="008539BB"/>
  </w:style>
  <w:style w:type="character" w:customStyle="1" w:styleId="WW8Num8z6">
    <w:name w:val="WW8Num8z6"/>
    <w:qFormat/>
    <w:rsid w:val="008539BB"/>
  </w:style>
  <w:style w:type="character" w:customStyle="1" w:styleId="WW8Num8z7">
    <w:name w:val="WW8Num8z7"/>
    <w:qFormat/>
    <w:rsid w:val="008539BB"/>
  </w:style>
  <w:style w:type="character" w:customStyle="1" w:styleId="WW8Num8z8">
    <w:name w:val="WW8Num8z8"/>
    <w:qFormat/>
    <w:rsid w:val="008539BB"/>
  </w:style>
  <w:style w:type="character" w:customStyle="1" w:styleId="WW8Num9z0">
    <w:name w:val="WW8Num9z0"/>
    <w:qFormat/>
    <w:rsid w:val="008539BB"/>
    <w:rPr>
      <w:rFonts w:ascii="Open Sans" w:hAnsi="Open Sans" w:cs="Open Sans"/>
      <w:b w:val="0"/>
      <w:i w:val="0"/>
      <w:caps w:val="0"/>
      <w:smallCaps w:val="0"/>
      <w:spacing w:val="0"/>
      <w:sz w:val="21"/>
    </w:rPr>
  </w:style>
  <w:style w:type="character" w:customStyle="1" w:styleId="WW8Num9z1">
    <w:name w:val="WW8Num9z1"/>
    <w:qFormat/>
    <w:rsid w:val="008539BB"/>
  </w:style>
  <w:style w:type="character" w:customStyle="1" w:styleId="WW8Num9z2">
    <w:name w:val="WW8Num9z2"/>
    <w:qFormat/>
    <w:rsid w:val="008539BB"/>
  </w:style>
  <w:style w:type="character" w:customStyle="1" w:styleId="WW8Num9z3">
    <w:name w:val="WW8Num9z3"/>
    <w:qFormat/>
    <w:rsid w:val="008539BB"/>
  </w:style>
  <w:style w:type="character" w:customStyle="1" w:styleId="WW8Num9z4">
    <w:name w:val="WW8Num9z4"/>
    <w:qFormat/>
    <w:rsid w:val="008539BB"/>
  </w:style>
  <w:style w:type="character" w:customStyle="1" w:styleId="WW8Num9z5">
    <w:name w:val="WW8Num9z5"/>
    <w:qFormat/>
    <w:rsid w:val="008539BB"/>
  </w:style>
  <w:style w:type="character" w:customStyle="1" w:styleId="WW8Num9z6">
    <w:name w:val="WW8Num9z6"/>
    <w:qFormat/>
    <w:rsid w:val="008539BB"/>
  </w:style>
  <w:style w:type="character" w:customStyle="1" w:styleId="WW8Num9z7">
    <w:name w:val="WW8Num9z7"/>
    <w:qFormat/>
    <w:rsid w:val="008539BB"/>
  </w:style>
  <w:style w:type="character" w:customStyle="1" w:styleId="WW8Num9z8">
    <w:name w:val="WW8Num9z8"/>
    <w:qFormat/>
    <w:rsid w:val="008539BB"/>
  </w:style>
  <w:style w:type="character" w:customStyle="1" w:styleId="WW8Num10z0">
    <w:name w:val="WW8Num10z0"/>
    <w:qFormat/>
    <w:rsid w:val="008539BB"/>
    <w:rPr>
      <w:rFonts w:ascii="Open Sans" w:hAnsi="Open Sans" w:cs="Open Sans"/>
      <w:b w:val="0"/>
      <w:i w:val="0"/>
      <w:caps w:val="0"/>
      <w:smallCaps w:val="0"/>
      <w:spacing w:val="0"/>
      <w:sz w:val="21"/>
    </w:rPr>
  </w:style>
  <w:style w:type="character" w:customStyle="1" w:styleId="WW8Num10z1">
    <w:name w:val="WW8Num10z1"/>
    <w:qFormat/>
    <w:rsid w:val="008539BB"/>
  </w:style>
  <w:style w:type="character" w:customStyle="1" w:styleId="WW8Num10z2">
    <w:name w:val="WW8Num10z2"/>
    <w:qFormat/>
    <w:rsid w:val="008539BB"/>
  </w:style>
  <w:style w:type="character" w:customStyle="1" w:styleId="WW8Num10z3">
    <w:name w:val="WW8Num10z3"/>
    <w:qFormat/>
    <w:rsid w:val="008539BB"/>
  </w:style>
  <w:style w:type="character" w:customStyle="1" w:styleId="WW8Num10z4">
    <w:name w:val="WW8Num10z4"/>
    <w:qFormat/>
    <w:rsid w:val="008539BB"/>
  </w:style>
  <w:style w:type="character" w:customStyle="1" w:styleId="WW8Num10z5">
    <w:name w:val="WW8Num10z5"/>
    <w:qFormat/>
    <w:rsid w:val="008539BB"/>
  </w:style>
  <w:style w:type="character" w:customStyle="1" w:styleId="WW8Num10z6">
    <w:name w:val="WW8Num10z6"/>
    <w:qFormat/>
    <w:rsid w:val="008539BB"/>
  </w:style>
  <w:style w:type="character" w:customStyle="1" w:styleId="WW8Num10z7">
    <w:name w:val="WW8Num10z7"/>
    <w:qFormat/>
    <w:rsid w:val="008539BB"/>
  </w:style>
  <w:style w:type="character" w:customStyle="1" w:styleId="WW8Num10z8">
    <w:name w:val="WW8Num10z8"/>
    <w:qFormat/>
    <w:rsid w:val="008539BB"/>
  </w:style>
  <w:style w:type="character" w:customStyle="1" w:styleId="WW8Num11z0">
    <w:name w:val="WW8Num11z0"/>
    <w:qFormat/>
    <w:rsid w:val="008539BB"/>
    <w:rPr>
      <w:rFonts w:eastAsia="Times New Roman"/>
      <w:bCs/>
      <w:color w:val="1C748E"/>
    </w:rPr>
  </w:style>
  <w:style w:type="character" w:customStyle="1" w:styleId="WW8Num11z1">
    <w:name w:val="WW8Num11z1"/>
    <w:qFormat/>
    <w:rsid w:val="008539BB"/>
  </w:style>
  <w:style w:type="character" w:customStyle="1" w:styleId="WW8Num11z2">
    <w:name w:val="WW8Num11z2"/>
    <w:qFormat/>
    <w:rsid w:val="008539BB"/>
  </w:style>
  <w:style w:type="character" w:customStyle="1" w:styleId="WW8Num11z3">
    <w:name w:val="WW8Num11z3"/>
    <w:qFormat/>
    <w:rsid w:val="008539BB"/>
  </w:style>
  <w:style w:type="character" w:customStyle="1" w:styleId="WW8Num11z4">
    <w:name w:val="WW8Num11z4"/>
    <w:qFormat/>
    <w:rsid w:val="008539BB"/>
  </w:style>
  <w:style w:type="character" w:customStyle="1" w:styleId="WW8Num11z5">
    <w:name w:val="WW8Num11z5"/>
    <w:qFormat/>
    <w:rsid w:val="008539BB"/>
  </w:style>
  <w:style w:type="character" w:customStyle="1" w:styleId="WW8Num11z6">
    <w:name w:val="WW8Num11z6"/>
    <w:qFormat/>
    <w:rsid w:val="008539BB"/>
  </w:style>
  <w:style w:type="character" w:customStyle="1" w:styleId="WW8Num11z7">
    <w:name w:val="WW8Num11z7"/>
    <w:qFormat/>
    <w:rsid w:val="008539BB"/>
  </w:style>
  <w:style w:type="character" w:customStyle="1" w:styleId="WW8Num11z8">
    <w:name w:val="WW8Num11z8"/>
    <w:qFormat/>
    <w:rsid w:val="008539BB"/>
  </w:style>
  <w:style w:type="character" w:customStyle="1" w:styleId="WW8Num12z0">
    <w:name w:val="WW8Num12z0"/>
    <w:qFormat/>
    <w:rsid w:val="008539BB"/>
    <w:rPr>
      <w:color w:val="1C748E"/>
    </w:rPr>
  </w:style>
  <w:style w:type="character" w:customStyle="1" w:styleId="WW8Num12z1">
    <w:name w:val="WW8Num12z1"/>
    <w:qFormat/>
    <w:rsid w:val="008539BB"/>
  </w:style>
  <w:style w:type="character" w:customStyle="1" w:styleId="WW8Num12z2">
    <w:name w:val="WW8Num12z2"/>
    <w:qFormat/>
    <w:rsid w:val="008539BB"/>
  </w:style>
  <w:style w:type="character" w:customStyle="1" w:styleId="WW8Num12z3">
    <w:name w:val="WW8Num12z3"/>
    <w:qFormat/>
    <w:rsid w:val="008539BB"/>
  </w:style>
  <w:style w:type="character" w:customStyle="1" w:styleId="WW8Num12z4">
    <w:name w:val="WW8Num12z4"/>
    <w:qFormat/>
    <w:rsid w:val="008539BB"/>
  </w:style>
  <w:style w:type="character" w:customStyle="1" w:styleId="WW8Num12z5">
    <w:name w:val="WW8Num12z5"/>
    <w:qFormat/>
    <w:rsid w:val="008539BB"/>
  </w:style>
  <w:style w:type="character" w:customStyle="1" w:styleId="WW8Num12z6">
    <w:name w:val="WW8Num12z6"/>
    <w:qFormat/>
    <w:rsid w:val="008539BB"/>
  </w:style>
  <w:style w:type="character" w:customStyle="1" w:styleId="WW8Num12z7">
    <w:name w:val="WW8Num12z7"/>
    <w:qFormat/>
    <w:rsid w:val="008539BB"/>
  </w:style>
  <w:style w:type="character" w:customStyle="1" w:styleId="WW8Num12z8">
    <w:name w:val="WW8Num12z8"/>
    <w:qFormat/>
    <w:rsid w:val="008539BB"/>
  </w:style>
  <w:style w:type="character" w:customStyle="1" w:styleId="WW8Num13z0">
    <w:name w:val="WW8Num13z0"/>
    <w:qFormat/>
    <w:rsid w:val="008539BB"/>
    <w:rPr>
      <w:rFonts w:ascii="Symbol" w:hAnsi="Symbol" w:cs="Symbol"/>
      <w:color w:val="1C748E"/>
    </w:rPr>
  </w:style>
  <w:style w:type="character" w:customStyle="1" w:styleId="WW8Num13z1">
    <w:name w:val="WW8Num13z1"/>
    <w:qFormat/>
    <w:rsid w:val="008539BB"/>
    <w:rPr>
      <w:rFonts w:ascii="Courier New" w:hAnsi="Courier New" w:cs="Courier New"/>
    </w:rPr>
  </w:style>
  <w:style w:type="character" w:customStyle="1" w:styleId="WW8Num13z2">
    <w:name w:val="WW8Num13z2"/>
    <w:qFormat/>
    <w:rsid w:val="008539BB"/>
    <w:rPr>
      <w:rFonts w:ascii="Wingdings" w:hAnsi="Wingdings" w:cs="Wingdings"/>
    </w:rPr>
  </w:style>
  <w:style w:type="character" w:customStyle="1" w:styleId="WW8Num13z3">
    <w:name w:val="WW8Num13z3"/>
    <w:qFormat/>
    <w:rsid w:val="008539BB"/>
    <w:rPr>
      <w:rFonts w:ascii="Symbol" w:hAnsi="Symbol" w:cs="Symbol"/>
    </w:rPr>
  </w:style>
  <w:style w:type="character" w:customStyle="1" w:styleId="WW8Num14z0">
    <w:name w:val="WW8Num14z0"/>
    <w:qFormat/>
    <w:rsid w:val="008539BB"/>
    <w:rPr>
      <w:rFonts w:ascii="Symbol" w:hAnsi="Symbol" w:cs="Symbol"/>
    </w:rPr>
  </w:style>
  <w:style w:type="character" w:customStyle="1" w:styleId="WW8Num14z1">
    <w:name w:val="WW8Num14z1"/>
    <w:qFormat/>
    <w:rsid w:val="008539BB"/>
    <w:rPr>
      <w:rFonts w:ascii="Courier New" w:hAnsi="Courier New" w:cs="Courier New"/>
    </w:rPr>
  </w:style>
  <w:style w:type="character" w:customStyle="1" w:styleId="WW8Num14z2">
    <w:name w:val="WW8Num14z2"/>
    <w:qFormat/>
    <w:rsid w:val="008539BB"/>
    <w:rPr>
      <w:rFonts w:ascii="Wingdings" w:hAnsi="Wingdings" w:cs="Wingdings"/>
    </w:rPr>
  </w:style>
  <w:style w:type="character" w:customStyle="1" w:styleId="WW8Num15z0">
    <w:name w:val="WW8Num15z0"/>
    <w:qFormat/>
    <w:rsid w:val="008539BB"/>
    <w:rPr>
      <w:color w:val="1C748E"/>
    </w:rPr>
  </w:style>
  <w:style w:type="character" w:customStyle="1" w:styleId="WW8Num15z1">
    <w:name w:val="WW8Num15z1"/>
    <w:qFormat/>
    <w:rsid w:val="008539BB"/>
  </w:style>
  <w:style w:type="character" w:customStyle="1" w:styleId="WW8Num15z2">
    <w:name w:val="WW8Num15z2"/>
    <w:qFormat/>
    <w:rsid w:val="008539BB"/>
  </w:style>
  <w:style w:type="character" w:customStyle="1" w:styleId="WW8Num15z3">
    <w:name w:val="WW8Num15z3"/>
    <w:qFormat/>
    <w:rsid w:val="008539BB"/>
  </w:style>
  <w:style w:type="character" w:customStyle="1" w:styleId="WW8Num15z4">
    <w:name w:val="WW8Num15z4"/>
    <w:qFormat/>
    <w:rsid w:val="008539BB"/>
  </w:style>
  <w:style w:type="character" w:customStyle="1" w:styleId="WW8Num15z5">
    <w:name w:val="WW8Num15z5"/>
    <w:qFormat/>
    <w:rsid w:val="008539BB"/>
  </w:style>
  <w:style w:type="character" w:customStyle="1" w:styleId="WW8Num15z6">
    <w:name w:val="WW8Num15z6"/>
    <w:qFormat/>
    <w:rsid w:val="008539BB"/>
  </w:style>
  <w:style w:type="character" w:customStyle="1" w:styleId="WW8Num15z7">
    <w:name w:val="WW8Num15z7"/>
    <w:qFormat/>
    <w:rsid w:val="008539BB"/>
  </w:style>
  <w:style w:type="character" w:customStyle="1" w:styleId="WW8Num15z8">
    <w:name w:val="WW8Num15z8"/>
    <w:qFormat/>
    <w:rsid w:val="008539BB"/>
  </w:style>
  <w:style w:type="character" w:customStyle="1" w:styleId="WW8Num16z0">
    <w:name w:val="WW8Num16z0"/>
    <w:qFormat/>
    <w:rsid w:val="008539BB"/>
    <w:rPr>
      <w:rFonts w:ascii="Symbol" w:hAnsi="Symbol" w:cs="Symbol"/>
      <w:color w:val="1C748E"/>
    </w:rPr>
  </w:style>
  <w:style w:type="character" w:customStyle="1" w:styleId="WW8Num16z1">
    <w:name w:val="WW8Num16z1"/>
    <w:qFormat/>
    <w:rsid w:val="008539BB"/>
    <w:rPr>
      <w:rFonts w:ascii="Courier New" w:hAnsi="Courier New" w:cs="Courier New"/>
    </w:rPr>
  </w:style>
  <w:style w:type="character" w:customStyle="1" w:styleId="WW8Num16z2">
    <w:name w:val="WW8Num16z2"/>
    <w:qFormat/>
    <w:rsid w:val="008539BB"/>
    <w:rPr>
      <w:rFonts w:ascii="Wingdings" w:hAnsi="Wingdings" w:cs="Wingdings"/>
    </w:rPr>
  </w:style>
  <w:style w:type="character" w:customStyle="1" w:styleId="WW8Num16z3">
    <w:name w:val="WW8Num16z3"/>
    <w:qFormat/>
    <w:rsid w:val="008539BB"/>
    <w:rPr>
      <w:rFonts w:ascii="Symbol" w:hAnsi="Symbol" w:cs="Symbol"/>
    </w:rPr>
  </w:style>
  <w:style w:type="character" w:customStyle="1" w:styleId="WW8Num17z0">
    <w:name w:val="WW8Num17z0"/>
    <w:qFormat/>
    <w:rsid w:val="008539BB"/>
    <w:rPr>
      <w:rFonts w:ascii="Symbol" w:hAnsi="Symbol" w:cs="Symbol"/>
      <w:color w:val="1C748E"/>
    </w:rPr>
  </w:style>
  <w:style w:type="character" w:customStyle="1" w:styleId="WW8Num17z1">
    <w:name w:val="WW8Num17z1"/>
    <w:qFormat/>
    <w:rsid w:val="008539BB"/>
    <w:rPr>
      <w:rFonts w:ascii="Courier New" w:hAnsi="Courier New" w:cs="Courier New"/>
    </w:rPr>
  </w:style>
  <w:style w:type="character" w:customStyle="1" w:styleId="WW8Num17z2">
    <w:name w:val="WW8Num17z2"/>
    <w:qFormat/>
    <w:rsid w:val="008539BB"/>
    <w:rPr>
      <w:rFonts w:ascii="Wingdings" w:hAnsi="Wingdings" w:cs="Wingdings"/>
    </w:rPr>
  </w:style>
  <w:style w:type="character" w:customStyle="1" w:styleId="WW8Num17z3">
    <w:name w:val="WW8Num17z3"/>
    <w:qFormat/>
    <w:rsid w:val="008539BB"/>
    <w:rPr>
      <w:rFonts w:ascii="Symbol" w:hAnsi="Symbol" w:cs="Symbol"/>
    </w:rPr>
  </w:style>
  <w:style w:type="character" w:customStyle="1" w:styleId="WW8Num18z0">
    <w:name w:val="WW8Num18z0"/>
    <w:qFormat/>
    <w:rsid w:val="008539BB"/>
    <w:rPr>
      <w:rFonts w:ascii="Symbol" w:hAnsi="Symbol" w:cs="Symbol"/>
      <w:color w:val="1C748E"/>
    </w:rPr>
  </w:style>
  <w:style w:type="character" w:customStyle="1" w:styleId="WW8Num18z1">
    <w:name w:val="WW8Num18z1"/>
    <w:qFormat/>
    <w:rsid w:val="008539BB"/>
    <w:rPr>
      <w:rFonts w:ascii="Courier New" w:hAnsi="Courier New" w:cs="Courier New"/>
    </w:rPr>
  </w:style>
  <w:style w:type="character" w:customStyle="1" w:styleId="WW8Num18z2">
    <w:name w:val="WW8Num18z2"/>
    <w:qFormat/>
    <w:rsid w:val="008539BB"/>
    <w:rPr>
      <w:rFonts w:ascii="Wingdings" w:hAnsi="Wingdings" w:cs="Wingdings"/>
    </w:rPr>
  </w:style>
  <w:style w:type="character" w:customStyle="1" w:styleId="WW8Num18z3">
    <w:name w:val="WW8Num18z3"/>
    <w:qFormat/>
    <w:rsid w:val="008539BB"/>
    <w:rPr>
      <w:rFonts w:ascii="Symbol" w:hAnsi="Symbol" w:cs="Symbol"/>
    </w:rPr>
  </w:style>
  <w:style w:type="character" w:customStyle="1" w:styleId="WW8Num19z0">
    <w:name w:val="WW8Num19z0"/>
    <w:qFormat/>
    <w:rsid w:val="008539BB"/>
    <w:rPr>
      <w:rFonts w:ascii="Arial" w:eastAsia="Calibri" w:hAnsi="Arial" w:cs="Arial"/>
    </w:rPr>
  </w:style>
  <w:style w:type="character" w:customStyle="1" w:styleId="WW8Num19z1">
    <w:name w:val="WW8Num19z1"/>
    <w:qFormat/>
    <w:rsid w:val="008539BB"/>
    <w:rPr>
      <w:rFonts w:ascii="Courier New" w:hAnsi="Courier New" w:cs="Courier New"/>
    </w:rPr>
  </w:style>
  <w:style w:type="character" w:customStyle="1" w:styleId="WW8Num19z2">
    <w:name w:val="WW8Num19z2"/>
    <w:qFormat/>
    <w:rsid w:val="008539BB"/>
    <w:rPr>
      <w:rFonts w:ascii="Wingdings" w:hAnsi="Wingdings" w:cs="Wingdings"/>
    </w:rPr>
  </w:style>
  <w:style w:type="character" w:customStyle="1" w:styleId="WW8Num19z3">
    <w:name w:val="WW8Num19z3"/>
    <w:qFormat/>
    <w:rsid w:val="008539BB"/>
    <w:rPr>
      <w:rFonts w:ascii="Symbol" w:hAnsi="Symbol" w:cs="Symbol"/>
    </w:rPr>
  </w:style>
  <w:style w:type="character" w:customStyle="1" w:styleId="WW8Num20z0">
    <w:name w:val="WW8Num20z0"/>
    <w:qFormat/>
    <w:rsid w:val="008539BB"/>
    <w:rPr>
      <w:rFonts w:ascii="Symbol" w:hAnsi="Symbol" w:cs="Symbol"/>
      <w:color w:val="1C748E"/>
    </w:rPr>
  </w:style>
  <w:style w:type="character" w:customStyle="1" w:styleId="WW8Num20z1">
    <w:name w:val="WW8Num20z1"/>
    <w:qFormat/>
    <w:rsid w:val="008539BB"/>
    <w:rPr>
      <w:rFonts w:ascii="Courier New" w:hAnsi="Courier New" w:cs="Courier New"/>
    </w:rPr>
  </w:style>
  <w:style w:type="character" w:customStyle="1" w:styleId="WW8Num20z2">
    <w:name w:val="WW8Num20z2"/>
    <w:qFormat/>
    <w:rsid w:val="008539BB"/>
    <w:rPr>
      <w:rFonts w:ascii="Wingdings" w:hAnsi="Wingdings" w:cs="Wingdings"/>
    </w:rPr>
  </w:style>
  <w:style w:type="character" w:customStyle="1" w:styleId="WW8Num20z3">
    <w:name w:val="WW8Num20z3"/>
    <w:qFormat/>
    <w:rsid w:val="008539BB"/>
    <w:rPr>
      <w:rFonts w:ascii="Symbol" w:hAnsi="Symbol" w:cs="Symbol"/>
    </w:rPr>
  </w:style>
  <w:style w:type="character" w:customStyle="1" w:styleId="WW8Num21z0">
    <w:name w:val="WW8Num21z0"/>
    <w:qFormat/>
    <w:rsid w:val="008539BB"/>
    <w:rPr>
      <w:rFonts w:ascii="Symbol" w:eastAsia="Symbol" w:hAnsi="Symbol" w:cs="Symbol"/>
      <w:color w:val="1C748E"/>
    </w:rPr>
  </w:style>
  <w:style w:type="character" w:customStyle="1" w:styleId="WW8Num21z1">
    <w:name w:val="WW8Num21z1"/>
    <w:qFormat/>
    <w:rsid w:val="008539BB"/>
  </w:style>
  <w:style w:type="character" w:customStyle="1" w:styleId="WW8Num21z2">
    <w:name w:val="WW8Num21z2"/>
    <w:qFormat/>
    <w:rsid w:val="008539BB"/>
  </w:style>
  <w:style w:type="character" w:customStyle="1" w:styleId="WW8Num21z3">
    <w:name w:val="WW8Num21z3"/>
    <w:qFormat/>
    <w:rsid w:val="008539BB"/>
  </w:style>
  <w:style w:type="character" w:customStyle="1" w:styleId="WW8Num21z4">
    <w:name w:val="WW8Num21z4"/>
    <w:qFormat/>
    <w:rsid w:val="008539BB"/>
  </w:style>
  <w:style w:type="character" w:customStyle="1" w:styleId="WW8Num21z5">
    <w:name w:val="WW8Num21z5"/>
    <w:qFormat/>
    <w:rsid w:val="008539BB"/>
  </w:style>
  <w:style w:type="character" w:customStyle="1" w:styleId="WW8Num21z6">
    <w:name w:val="WW8Num21z6"/>
    <w:qFormat/>
    <w:rsid w:val="008539BB"/>
  </w:style>
  <w:style w:type="character" w:customStyle="1" w:styleId="WW8Num21z7">
    <w:name w:val="WW8Num21z7"/>
    <w:qFormat/>
    <w:rsid w:val="008539BB"/>
  </w:style>
  <w:style w:type="character" w:customStyle="1" w:styleId="WW8Num21z8">
    <w:name w:val="WW8Num21z8"/>
    <w:qFormat/>
    <w:rsid w:val="008539BB"/>
  </w:style>
  <w:style w:type="character" w:customStyle="1" w:styleId="WW8Num22z0">
    <w:name w:val="WW8Num22z0"/>
    <w:qFormat/>
    <w:rsid w:val="008539BB"/>
    <w:rPr>
      <w:color w:val="1C748E"/>
    </w:rPr>
  </w:style>
  <w:style w:type="character" w:customStyle="1" w:styleId="WW8Num22z1">
    <w:name w:val="WW8Num22z1"/>
    <w:qFormat/>
    <w:rsid w:val="008539BB"/>
  </w:style>
  <w:style w:type="character" w:customStyle="1" w:styleId="WW8Num22z2">
    <w:name w:val="WW8Num22z2"/>
    <w:qFormat/>
    <w:rsid w:val="008539BB"/>
  </w:style>
  <w:style w:type="character" w:customStyle="1" w:styleId="WW8Num22z3">
    <w:name w:val="WW8Num22z3"/>
    <w:qFormat/>
    <w:rsid w:val="008539BB"/>
  </w:style>
  <w:style w:type="character" w:customStyle="1" w:styleId="WW8Num22z4">
    <w:name w:val="WW8Num22z4"/>
    <w:qFormat/>
    <w:rsid w:val="008539BB"/>
  </w:style>
  <w:style w:type="character" w:customStyle="1" w:styleId="WW8Num22z5">
    <w:name w:val="WW8Num22z5"/>
    <w:qFormat/>
    <w:rsid w:val="008539BB"/>
  </w:style>
  <w:style w:type="character" w:customStyle="1" w:styleId="WW8Num22z6">
    <w:name w:val="WW8Num22z6"/>
    <w:qFormat/>
    <w:rsid w:val="008539BB"/>
  </w:style>
  <w:style w:type="character" w:customStyle="1" w:styleId="WW8Num22z7">
    <w:name w:val="WW8Num22z7"/>
    <w:qFormat/>
    <w:rsid w:val="008539BB"/>
  </w:style>
  <w:style w:type="character" w:customStyle="1" w:styleId="WW8Num22z8">
    <w:name w:val="WW8Num22z8"/>
    <w:qFormat/>
    <w:rsid w:val="008539BB"/>
  </w:style>
  <w:style w:type="character" w:customStyle="1" w:styleId="WW8Num23z0">
    <w:name w:val="WW8Num23z0"/>
    <w:qFormat/>
    <w:rsid w:val="008539BB"/>
    <w:rPr>
      <w:rFonts w:ascii="Symbol" w:hAnsi="Symbol" w:cs="Symbol"/>
      <w:color w:val="1C748E"/>
    </w:rPr>
  </w:style>
  <w:style w:type="character" w:customStyle="1" w:styleId="WW8Num23z1">
    <w:name w:val="WW8Num23z1"/>
    <w:qFormat/>
    <w:rsid w:val="008539BB"/>
    <w:rPr>
      <w:rFonts w:ascii="Courier New" w:hAnsi="Courier New" w:cs="Courier New"/>
    </w:rPr>
  </w:style>
  <w:style w:type="character" w:customStyle="1" w:styleId="WW8Num23z2">
    <w:name w:val="WW8Num23z2"/>
    <w:qFormat/>
    <w:rsid w:val="008539BB"/>
    <w:rPr>
      <w:rFonts w:ascii="Wingdings" w:hAnsi="Wingdings" w:cs="Wingdings"/>
    </w:rPr>
  </w:style>
  <w:style w:type="character" w:customStyle="1" w:styleId="WW8Num23z3">
    <w:name w:val="WW8Num23z3"/>
    <w:qFormat/>
    <w:rsid w:val="008539BB"/>
    <w:rPr>
      <w:rFonts w:ascii="Symbol" w:hAnsi="Symbol" w:cs="Symbol"/>
    </w:rPr>
  </w:style>
  <w:style w:type="character" w:customStyle="1" w:styleId="WW8Num24z0">
    <w:name w:val="WW8Num24z0"/>
    <w:qFormat/>
    <w:rsid w:val="008539BB"/>
    <w:rPr>
      <w:rFonts w:ascii="Symbol" w:hAnsi="Symbol" w:cs="Symbol"/>
      <w:color w:val="1C748E"/>
    </w:rPr>
  </w:style>
  <w:style w:type="character" w:customStyle="1" w:styleId="WW8Num24z1">
    <w:name w:val="WW8Num24z1"/>
    <w:qFormat/>
    <w:rsid w:val="008539BB"/>
    <w:rPr>
      <w:rFonts w:ascii="Courier New" w:hAnsi="Courier New" w:cs="Courier New"/>
    </w:rPr>
  </w:style>
  <w:style w:type="character" w:customStyle="1" w:styleId="WW8Num24z2">
    <w:name w:val="WW8Num24z2"/>
    <w:qFormat/>
    <w:rsid w:val="008539BB"/>
    <w:rPr>
      <w:rFonts w:ascii="Wingdings" w:hAnsi="Wingdings" w:cs="Wingdings"/>
    </w:rPr>
  </w:style>
  <w:style w:type="character" w:customStyle="1" w:styleId="WW8Num24z3">
    <w:name w:val="WW8Num24z3"/>
    <w:qFormat/>
    <w:rsid w:val="008539BB"/>
    <w:rPr>
      <w:rFonts w:ascii="Symbol" w:hAnsi="Symbol" w:cs="Symbol"/>
    </w:rPr>
  </w:style>
  <w:style w:type="character" w:customStyle="1" w:styleId="WW8Num25z0">
    <w:name w:val="WW8Num25z0"/>
    <w:qFormat/>
    <w:rsid w:val="008539BB"/>
    <w:rPr>
      <w:rFonts w:ascii="Arial" w:eastAsia="Calibri" w:hAnsi="Arial" w:cs="Arial"/>
    </w:rPr>
  </w:style>
  <w:style w:type="character" w:customStyle="1" w:styleId="WW8Num25z1">
    <w:name w:val="WW8Num25z1"/>
    <w:qFormat/>
    <w:rsid w:val="008539BB"/>
    <w:rPr>
      <w:rFonts w:ascii="Courier New" w:hAnsi="Courier New" w:cs="Courier New"/>
    </w:rPr>
  </w:style>
  <w:style w:type="character" w:customStyle="1" w:styleId="WW8Num25z2">
    <w:name w:val="WW8Num25z2"/>
    <w:qFormat/>
    <w:rsid w:val="008539BB"/>
    <w:rPr>
      <w:rFonts w:ascii="Wingdings" w:hAnsi="Wingdings" w:cs="Wingdings"/>
    </w:rPr>
  </w:style>
  <w:style w:type="character" w:customStyle="1" w:styleId="WW8Num25z3">
    <w:name w:val="WW8Num25z3"/>
    <w:qFormat/>
    <w:rsid w:val="008539BB"/>
    <w:rPr>
      <w:rFonts w:ascii="Symbol" w:hAnsi="Symbol" w:cs="Symbol"/>
    </w:rPr>
  </w:style>
  <w:style w:type="character" w:customStyle="1" w:styleId="WW8Num26z0">
    <w:name w:val="WW8Num26z0"/>
    <w:qFormat/>
    <w:rsid w:val="008539BB"/>
    <w:rPr>
      <w:color w:val="1C748E"/>
    </w:rPr>
  </w:style>
  <w:style w:type="character" w:customStyle="1" w:styleId="WW8Num26z1">
    <w:name w:val="WW8Num26z1"/>
    <w:qFormat/>
    <w:rsid w:val="008539BB"/>
  </w:style>
  <w:style w:type="character" w:customStyle="1" w:styleId="WW8Num26z2">
    <w:name w:val="WW8Num26z2"/>
    <w:qFormat/>
    <w:rsid w:val="008539BB"/>
  </w:style>
  <w:style w:type="character" w:customStyle="1" w:styleId="WW8Num26z3">
    <w:name w:val="WW8Num26z3"/>
    <w:qFormat/>
    <w:rsid w:val="008539BB"/>
  </w:style>
  <w:style w:type="character" w:customStyle="1" w:styleId="WW8Num26z4">
    <w:name w:val="WW8Num26z4"/>
    <w:qFormat/>
    <w:rsid w:val="008539BB"/>
  </w:style>
  <w:style w:type="character" w:customStyle="1" w:styleId="WW8Num26z5">
    <w:name w:val="WW8Num26z5"/>
    <w:qFormat/>
    <w:rsid w:val="008539BB"/>
  </w:style>
  <w:style w:type="character" w:customStyle="1" w:styleId="WW8Num26z6">
    <w:name w:val="WW8Num26z6"/>
    <w:qFormat/>
    <w:rsid w:val="008539BB"/>
  </w:style>
  <w:style w:type="character" w:customStyle="1" w:styleId="WW8Num26z7">
    <w:name w:val="WW8Num26z7"/>
    <w:qFormat/>
    <w:rsid w:val="008539BB"/>
  </w:style>
  <w:style w:type="character" w:customStyle="1" w:styleId="WW8Num26z8">
    <w:name w:val="WW8Num26z8"/>
    <w:qFormat/>
    <w:rsid w:val="008539BB"/>
  </w:style>
  <w:style w:type="character" w:customStyle="1" w:styleId="WW8Num27z0">
    <w:name w:val="WW8Num27z0"/>
    <w:qFormat/>
    <w:rsid w:val="008539BB"/>
    <w:rPr>
      <w:rFonts w:eastAsia="Times New Roman"/>
      <w:bCs/>
      <w:color w:val="1C748E"/>
    </w:rPr>
  </w:style>
  <w:style w:type="character" w:customStyle="1" w:styleId="WW8Num27z1">
    <w:name w:val="WW8Num27z1"/>
    <w:qFormat/>
    <w:rsid w:val="008539BB"/>
  </w:style>
  <w:style w:type="character" w:customStyle="1" w:styleId="WW8Num27z2">
    <w:name w:val="WW8Num27z2"/>
    <w:qFormat/>
    <w:rsid w:val="008539BB"/>
  </w:style>
  <w:style w:type="character" w:customStyle="1" w:styleId="WW8Num27z3">
    <w:name w:val="WW8Num27z3"/>
    <w:qFormat/>
    <w:rsid w:val="008539BB"/>
  </w:style>
  <w:style w:type="character" w:customStyle="1" w:styleId="WW8Num27z4">
    <w:name w:val="WW8Num27z4"/>
    <w:qFormat/>
    <w:rsid w:val="008539BB"/>
  </w:style>
  <w:style w:type="character" w:customStyle="1" w:styleId="WW8Num27z5">
    <w:name w:val="WW8Num27z5"/>
    <w:qFormat/>
    <w:rsid w:val="008539BB"/>
  </w:style>
  <w:style w:type="character" w:customStyle="1" w:styleId="WW8Num27z6">
    <w:name w:val="WW8Num27z6"/>
    <w:qFormat/>
    <w:rsid w:val="008539BB"/>
  </w:style>
  <w:style w:type="character" w:customStyle="1" w:styleId="WW8Num27z7">
    <w:name w:val="WW8Num27z7"/>
    <w:qFormat/>
    <w:rsid w:val="008539BB"/>
  </w:style>
  <w:style w:type="character" w:customStyle="1" w:styleId="WW8Num27z8">
    <w:name w:val="WW8Num27z8"/>
    <w:qFormat/>
    <w:rsid w:val="008539BB"/>
  </w:style>
  <w:style w:type="character" w:customStyle="1" w:styleId="WW8Num28z0">
    <w:name w:val="WW8Num28z0"/>
    <w:qFormat/>
    <w:rsid w:val="008539BB"/>
    <w:rPr>
      <w:rFonts w:ascii="Symbol" w:hAnsi="Symbol" w:cs="Symbol"/>
    </w:rPr>
  </w:style>
  <w:style w:type="character" w:customStyle="1" w:styleId="WW8Num28z1">
    <w:name w:val="WW8Num28z1"/>
    <w:qFormat/>
    <w:rsid w:val="008539BB"/>
    <w:rPr>
      <w:rFonts w:ascii="Courier New" w:hAnsi="Courier New" w:cs="Courier New"/>
    </w:rPr>
  </w:style>
  <w:style w:type="character" w:customStyle="1" w:styleId="WW8Num28z2">
    <w:name w:val="WW8Num28z2"/>
    <w:qFormat/>
    <w:rsid w:val="008539BB"/>
    <w:rPr>
      <w:rFonts w:ascii="Wingdings" w:hAnsi="Wingdings" w:cs="Wingdings"/>
    </w:rPr>
  </w:style>
  <w:style w:type="character" w:customStyle="1" w:styleId="WW8Num29z0">
    <w:name w:val="WW8Num29z0"/>
    <w:qFormat/>
    <w:rsid w:val="008539BB"/>
    <w:rPr>
      <w:color w:val="1C748E"/>
    </w:rPr>
  </w:style>
  <w:style w:type="character" w:customStyle="1" w:styleId="WW8Num29z1">
    <w:name w:val="WW8Num29z1"/>
    <w:qFormat/>
    <w:rsid w:val="008539BB"/>
  </w:style>
  <w:style w:type="character" w:customStyle="1" w:styleId="WW8Num29z2">
    <w:name w:val="WW8Num29z2"/>
    <w:qFormat/>
    <w:rsid w:val="008539BB"/>
  </w:style>
  <w:style w:type="character" w:customStyle="1" w:styleId="WW8Num29z3">
    <w:name w:val="WW8Num29z3"/>
    <w:qFormat/>
    <w:rsid w:val="008539BB"/>
  </w:style>
  <w:style w:type="character" w:customStyle="1" w:styleId="WW8Num29z4">
    <w:name w:val="WW8Num29z4"/>
    <w:qFormat/>
    <w:rsid w:val="008539BB"/>
  </w:style>
  <w:style w:type="character" w:customStyle="1" w:styleId="WW8Num29z5">
    <w:name w:val="WW8Num29z5"/>
    <w:qFormat/>
    <w:rsid w:val="008539BB"/>
  </w:style>
  <w:style w:type="character" w:customStyle="1" w:styleId="WW8Num29z6">
    <w:name w:val="WW8Num29z6"/>
    <w:qFormat/>
    <w:rsid w:val="008539BB"/>
  </w:style>
  <w:style w:type="character" w:customStyle="1" w:styleId="WW8Num29z7">
    <w:name w:val="WW8Num29z7"/>
    <w:qFormat/>
    <w:rsid w:val="008539BB"/>
  </w:style>
  <w:style w:type="character" w:customStyle="1" w:styleId="WW8Num29z8">
    <w:name w:val="WW8Num29z8"/>
    <w:qFormat/>
    <w:rsid w:val="008539BB"/>
  </w:style>
  <w:style w:type="character" w:customStyle="1" w:styleId="WW8Num30z0">
    <w:name w:val="WW8Num30z0"/>
    <w:qFormat/>
    <w:rsid w:val="008539BB"/>
    <w:rPr>
      <w:color w:val="1C748E"/>
    </w:rPr>
  </w:style>
  <w:style w:type="character" w:customStyle="1" w:styleId="WW8Num30z1">
    <w:name w:val="WW8Num30z1"/>
    <w:qFormat/>
    <w:rsid w:val="008539BB"/>
  </w:style>
  <w:style w:type="character" w:customStyle="1" w:styleId="WW8Num30z2">
    <w:name w:val="WW8Num30z2"/>
    <w:qFormat/>
    <w:rsid w:val="008539BB"/>
  </w:style>
  <w:style w:type="character" w:customStyle="1" w:styleId="WW8Num30z3">
    <w:name w:val="WW8Num30z3"/>
    <w:qFormat/>
    <w:rsid w:val="008539BB"/>
  </w:style>
  <w:style w:type="character" w:customStyle="1" w:styleId="WW8Num30z4">
    <w:name w:val="WW8Num30z4"/>
    <w:qFormat/>
    <w:rsid w:val="008539BB"/>
  </w:style>
  <w:style w:type="character" w:customStyle="1" w:styleId="WW8Num30z5">
    <w:name w:val="WW8Num30z5"/>
    <w:qFormat/>
    <w:rsid w:val="008539BB"/>
  </w:style>
  <w:style w:type="character" w:customStyle="1" w:styleId="WW8Num30z6">
    <w:name w:val="WW8Num30z6"/>
    <w:qFormat/>
    <w:rsid w:val="008539BB"/>
  </w:style>
  <w:style w:type="character" w:customStyle="1" w:styleId="WW8Num30z7">
    <w:name w:val="WW8Num30z7"/>
    <w:qFormat/>
    <w:rsid w:val="008539BB"/>
  </w:style>
  <w:style w:type="character" w:customStyle="1" w:styleId="WW8Num30z8">
    <w:name w:val="WW8Num30z8"/>
    <w:qFormat/>
    <w:rsid w:val="008539BB"/>
  </w:style>
  <w:style w:type="character" w:customStyle="1" w:styleId="WW8Num31z0">
    <w:name w:val="WW8Num31z0"/>
    <w:qFormat/>
    <w:rsid w:val="008539BB"/>
    <w:rPr>
      <w:rFonts w:ascii="Symbol" w:hAnsi="Symbol" w:cs="Symbol"/>
      <w:color w:val="1C748E"/>
    </w:rPr>
  </w:style>
  <w:style w:type="character" w:customStyle="1" w:styleId="WW8Num31z1">
    <w:name w:val="WW8Num31z1"/>
    <w:qFormat/>
    <w:rsid w:val="008539BB"/>
    <w:rPr>
      <w:rFonts w:ascii="Courier New" w:hAnsi="Courier New" w:cs="Courier New"/>
    </w:rPr>
  </w:style>
  <w:style w:type="character" w:customStyle="1" w:styleId="WW8Num31z2">
    <w:name w:val="WW8Num31z2"/>
    <w:qFormat/>
    <w:rsid w:val="008539BB"/>
    <w:rPr>
      <w:rFonts w:ascii="Wingdings" w:hAnsi="Wingdings" w:cs="Wingdings"/>
    </w:rPr>
  </w:style>
  <w:style w:type="character" w:customStyle="1" w:styleId="WW8Num31z3">
    <w:name w:val="WW8Num31z3"/>
    <w:qFormat/>
    <w:rsid w:val="008539BB"/>
    <w:rPr>
      <w:rFonts w:ascii="Symbol" w:hAnsi="Symbol" w:cs="Symbol"/>
    </w:rPr>
  </w:style>
  <w:style w:type="character" w:customStyle="1" w:styleId="WW8Num32z0">
    <w:name w:val="WW8Num32z0"/>
    <w:qFormat/>
    <w:rsid w:val="008539BB"/>
  </w:style>
  <w:style w:type="character" w:customStyle="1" w:styleId="WW8Num32z1">
    <w:name w:val="WW8Num32z1"/>
    <w:qFormat/>
    <w:rsid w:val="008539BB"/>
  </w:style>
  <w:style w:type="character" w:customStyle="1" w:styleId="WW8Num32z2">
    <w:name w:val="WW8Num32z2"/>
    <w:qFormat/>
    <w:rsid w:val="008539BB"/>
  </w:style>
  <w:style w:type="character" w:customStyle="1" w:styleId="WW8Num32z3">
    <w:name w:val="WW8Num32z3"/>
    <w:qFormat/>
    <w:rsid w:val="008539BB"/>
  </w:style>
  <w:style w:type="character" w:customStyle="1" w:styleId="WW8Num32z4">
    <w:name w:val="WW8Num32z4"/>
    <w:qFormat/>
    <w:rsid w:val="008539BB"/>
  </w:style>
  <w:style w:type="character" w:customStyle="1" w:styleId="WW8Num32z5">
    <w:name w:val="WW8Num32z5"/>
    <w:qFormat/>
    <w:rsid w:val="008539BB"/>
  </w:style>
  <w:style w:type="character" w:customStyle="1" w:styleId="WW8Num32z6">
    <w:name w:val="WW8Num32z6"/>
    <w:qFormat/>
    <w:rsid w:val="008539BB"/>
  </w:style>
  <w:style w:type="character" w:customStyle="1" w:styleId="WW8Num32z7">
    <w:name w:val="WW8Num32z7"/>
    <w:qFormat/>
    <w:rsid w:val="008539BB"/>
  </w:style>
  <w:style w:type="character" w:customStyle="1" w:styleId="WW8Num32z8">
    <w:name w:val="WW8Num32z8"/>
    <w:qFormat/>
    <w:rsid w:val="008539BB"/>
  </w:style>
  <w:style w:type="character" w:customStyle="1" w:styleId="WW8Num33z0">
    <w:name w:val="WW8Num33z0"/>
    <w:qFormat/>
    <w:rsid w:val="008539BB"/>
    <w:rPr>
      <w:rFonts w:ascii="Symbol" w:hAnsi="Symbol" w:cs="Symbol"/>
      <w:color w:val="1C748E"/>
    </w:rPr>
  </w:style>
  <w:style w:type="character" w:customStyle="1" w:styleId="WW8Num33z1">
    <w:name w:val="WW8Num33z1"/>
    <w:qFormat/>
    <w:rsid w:val="008539BB"/>
    <w:rPr>
      <w:rFonts w:ascii="Courier New" w:hAnsi="Courier New" w:cs="Courier New"/>
    </w:rPr>
  </w:style>
  <w:style w:type="character" w:customStyle="1" w:styleId="WW8Num33z2">
    <w:name w:val="WW8Num33z2"/>
    <w:qFormat/>
    <w:rsid w:val="008539BB"/>
    <w:rPr>
      <w:rFonts w:ascii="Wingdings" w:hAnsi="Wingdings" w:cs="Wingdings"/>
    </w:rPr>
  </w:style>
  <w:style w:type="character" w:customStyle="1" w:styleId="WW8Num33z3">
    <w:name w:val="WW8Num33z3"/>
    <w:qFormat/>
    <w:rsid w:val="008539BB"/>
    <w:rPr>
      <w:rFonts w:ascii="Symbol" w:hAnsi="Symbol" w:cs="Symbol"/>
    </w:rPr>
  </w:style>
  <w:style w:type="character" w:customStyle="1" w:styleId="WW8Num34z0">
    <w:name w:val="WW8Num34z0"/>
    <w:qFormat/>
    <w:rsid w:val="008539BB"/>
    <w:rPr>
      <w:b w:val="0"/>
      <w:i w:val="0"/>
      <w:caps w:val="0"/>
      <w:smallCaps w:val="0"/>
      <w:spacing w:val="0"/>
      <w:sz w:val="21"/>
    </w:rPr>
  </w:style>
  <w:style w:type="character" w:customStyle="1" w:styleId="WW8Num34z1">
    <w:name w:val="WW8Num34z1"/>
    <w:qFormat/>
    <w:rsid w:val="008539BB"/>
  </w:style>
  <w:style w:type="character" w:customStyle="1" w:styleId="WW8Num34z2">
    <w:name w:val="WW8Num34z2"/>
    <w:qFormat/>
    <w:rsid w:val="008539BB"/>
  </w:style>
  <w:style w:type="character" w:customStyle="1" w:styleId="WW8Num34z3">
    <w:name w:val="WW8Num34z3"/>
    <w:qFormat/>
    <w:rsid w:val="008539BB"/>
  </w:style>
  <w:style w:type="character" w:customStyle="1" w:styleId="WW8Num34z4">
    <w:name w:val="WW8Num34z4"/>
    <w:qFormat/>
    <w:rsid w:val="008539BB"/>
  </w:style>
  <w:style w:type="character" w:customStyle="1" w:styleId="WW8Num34z5">
    <w:name w:val="WW8Num34z5"/>
    <w:qFormat/>
    <w:rsid w:val="008539BB"/>
  </w:style>
  <w:style w:type="character" w:customStyle="1" w:styleId="WW8Num34z6">
    <w:name w:val="WW8Num34z6"/>
    <w:qFormat/>
    <w:rsid w:val="008539BB"/>
  </w:style>
  <w:style w:type="character" w:customStyle="1" w:styleId="WW8Num34z7">
    <w:name w:val="WW8Num34z7"/>
    <w:qFormat/>
    <w:rsid w:val="008539BB"/>
  </w:style>
  <w:style w:type="character" w:customStyle="1" w:styleId="WW8Num34z8">
    <w:name w:val="WW8Num34z8"/>
    <w:qFormat/>
    <w:rsid w:val="008539BB"/>
  </w:style>
  <w:style w:type="character" w:customStyle="1" w:styleId="WW8Num35z0">
    <w:name w:val="WW8Num35z0"/>
    <w:qFormat/>
    <w:rsid w:val="008539BB"/>
  </w:style>
  <w:style w:type="character" w:customStyle="1" w:styleId="WW8Num35z1">
    <w:name w:val="WW8Num35z1"/>
    <w:qFormat/>
    <w:rsid w:val="008539BB"/>
  </w:style>
  <w:style w:type="character" w:customStyle="1" w:styleId="WW8Num35z2">
    <w:name w:val="WW8Num35z2"/>
    <w:qFormat/>
    <w:rsid w:val="008539BB"/>
  </w:style>
  <w:style w:type="character" w:customStyle="1" w:styleId="WW8Num35z3">
    <w:name w:val="WW8Num35z3"/>
    <w:qFormat/>
    <w:rsid w:val="008539BB"/>
  </w:style>
  <w:style w:type="character" w:customStyle="1" w:styleId="WW8Num35z4">
    <w:name w:val="WW8Num35z4"/>
    <w:qFormat/>
    <w:rsid w:val="008539BB"/>
  </w:style>
  <w:style w:type="character" w:customStyle="1" w:styleId="WW8Num35z5">
    <w:name w:val="WW8Num35z5"/>
    <w:qFormat/>
    <w:rsid w:val="008539BB"/>
  </w:style>
  <w:style w:type="character" w:customStyle="1" w:styleId="WW8Num35z6">
    <w:name w:val="WW8Num35z6"/>
    <w:qFormat/>
    <w:rsid w:val="008539BB"/>
  </w:style>
  <w:style w:type="character" w:customStyle="1" w:styleId="WW8Num35z7">
    <w:name w:val="WW8Num35z7"/>
    <w:qFormat/>
    <w:rsid w:val="008539BB"/>
  </w:style>
  <w:style w:type="character" w:customStyle="1" w:styleId="WW8Num35z8">
    <w:name w:val="WW8Num35z8"/>
    <w:qFormat/>
    <w:rsid w:val="008539BB"/>
  </w:style>
  <w:style w:type="character" w:customStyle="1" w:styleId="WW8Num36z0">
    <w:name w:val="WW8Num36z0"/>
    <w:qFormat/>
    <w:rsid w:val="008539BB"/>
    <w:rPr>
      <w:color w:val="1C748E"/>
    </w:rPr>
  </w:style>
  <w:style w:type="character" w:customStyle="1" w:styleId="WW8Num36z1">
    <w:name w:val="WW8Num36z1"/>
    <w:qFormat/>
    <w:rsid w:val="008539BB"/>
  </w:style>
  <w:style w:type="character" w:customStyle="1" w:styleId="WW8Num36z2">
    <w:name w:val="WW8Num36z2"/>
    <w:qFormat/>
    <w:rsid w:val="008539BB"/>
  </w:style>
  <w:style w:type="character" w:customStyle="1" w:styleId="WW8Num36z3">
    <w:name w:val="WW8Num36z3"/>
    <w:qFormat/>
    <w:rsid w:val="008539BB"/>
  </w:style>
  <w:style w:type="character" w:customStyle="1" w:styleId="WW8Num36z4">
    <w:name w:val="WW8Num36z4"/>
    <w:qFormat/>
    <w:rsid w:val="008539BB"/>
  </w:style>
  <w:style w:type="character" w:customStyle="1" w:styleId="WW8Num36z5">
    <w:name w:val="WW8Num36z5"/>
    <w:qFormat/>
    <w:rsid w:val="008539BB"/>
  </w:style>
  <w:style w:type="character" w:customStyle="1" w:styleId="WW8Num36z6">
    <w:name w:val="WW8Num36z6"/>
    <w:qFormat/>
    <w:rsid w:val="008539BB"/>
  </w:style>
  <w:style w:type="character" w:customStyle="1" w:styleId="WW8Num36z7">
    <w:name w:val="WW8Num36z7"/>
    <w:qFormat/>
    <w:rsid w:val="008539BB"/>
  </w:style>
  <w:style w:type="character" w:customStyle="1" w:styleId="WW8Num36z8">
    <w:name w:val="WW8Num36z8"/>
    <w:qFormat/>
    <w:rsid w:val="008539BB"/>
  </w:style>
  <w:style w:type="character" w:customStyle="1" w:styleId="WW8Num37z0">
    <w:name w:val="WW8Num37z0"/>
    <w:qFormat/>
    <w:rsid w:val="008539BB"/>
  </w:style>
  <w:style w:type="character" w:customStyle="1" w:styleId="WW8Num37z1">
    <w:name w:val="WW8Num37z1"/>
    <w:qFormat/>
    <w:rsid w:val="008539BB"/>
  </w:style>
  <w:style w:type="character" w:customStyle="1" w:styleId="WW8Num37z2">
    <w:name w:val="WW8Num37z2"/>
    <w:qFormat/>
    <w:rsid w:val="008539BB"/>
  </w:style>
  <w:style w:type="character" w:customStyle="1" w:styleId="WW8Num37z3">
    <w:name w:val="WW8Num37z3"/>
    <w:qFormat/>
    <w:rsid w:val="008539BB"/>
  </w:style>
  <w:style w:type="character" w:customStyle="1" w:styleId="WW8Num37z4">
    <w:name w:val="WW8Num37z4"/>
    <w:qFormat/>
    <w:rsid w:val="008539BB"/>
  </w:style>
  <w:style w:type="character" w:customStyle="1" w:styleId="WW8Num37z5">
    <w:name w:val="WW8Num37z5"/>
    <w:qFormat/>
    <w:rsid w:val="008539BB"/>
  </w:style>
  <w:style w:type="character" w:customStyle="1" w:styleId="WW8Num37z6">
    <w:name w:val="WW8Num37z6"/>
    <w:qFormat/>
    <w:rsid w:val="008539BB"/>
  </w:style>
  <w:style w:type="character" w:customStyle="1" w:styleId="WW8Num37z7">
    <w:name w:val="WW8Num37z7"/>
    <w:qFormat/>
    <w:rsid w:val="008539BB"/>
  </w:style>
  <w:style w:type="character" w:customStyle="1" w:styleId="WW8Num37z8">
    <w:name w:val="WW8Num37z8"/>
    <w:qFormat/>
    <w:rsid w:val="008539BB"/>
  </w:style>
  <w:style w:type="character" w:customStyle="1" w:styleId="Policepardfaut1">
    <w:name w:val="Police par défaut1"/>
    <w:qFormat/>
    <w:rsid w:val="008539BB"/>
  </w:style>
  <w:style w:type="character" w:customStyle="1" w:styleId="Caractresdenotedefin">
    <w:name w:val="Caractères de note de fin"/>
    <w:qFormat/>
    <w:rsid w:val="008539BB"/>
    <w:rPr>
      <w:vertAlign w:val="superscript"/>
    </w:rPr>
  </w:style>
  <w:style w:type="character" w:customStyle="1" w:styleId="Caractresdenotedebasdepage">
    <w:name w:val="Caractères de note de bas de page"/>
    <w:qFormat/>
    <w:rsid w:val="008539BB"/>
    <w:rPr>
      <w:b/>
      <w:color w:val="1C748E"/>
      <w:sz w:val="22"/>
      <w:vertAlign w:val="superscript"/>
    </w:rPr>
  </w:style>
  <w:style w:type="character" w:customStyle="1" w:styleId="En-tteCar">
    <w:name w:val="En-tête Car"/>
    <w:qFormat/>
    <w:rsid w:val="008539BB"/>
    <w:rPr>
      <w:rFonts w:ascii="DINPro-Bold" w:eastAsia="Calibri" w:hAnsi="DINPro-Bold" w:cs="Times New Roman"/>
      <w:b/>
      <w:color w:val="3229A7"/>
      <w:sz w:val="24"/>
      <w:szCs w:val="22"/>
    </w:rPr>
  </w:style>
  <w:style w:type="character" w:customStyle="1" w:styleId="LienInternet">
    <w:name w:val="Lien Internet"/>
    <w:rsid w:val="008539BB"/>
    <w:rPr>
      <w:color w:val="0000FF"/>
      <w:u w:val="single"/>
    </w:rPr>
  </w:style>
  <w:style w:type="character" w:customStyle="1" w:styleId="NotedebasdepageCar">
    <w:name w:val="Note de bas de page Car"/>
    <w:qFormat/>
    <w:rsid w:val="008539BB"/>
    <w:rPr>
      <w:rFonts w:ascii="Arial" w:eastAsia="Calibri" w:hAnsi="Arial" w:cs="Times New Roman"/>
      <w:sz w:val="16"/>
    </w:rPr>
  </w:style>
  <w:style w:type="character" w:customStyle="1" w:styleId="NotedefinCar">
    <w:name w:val="Note de fin Car"/>
    <w:qFormat/>
    <w:rsid w:val="008539BB"/>
    <w:rPr>
      <w:rFonts w:ascii="Arial" w:eastAsia="Calibri" w:hAnsi="Arial" w:cs="Times New Roman"/>
    </w:rPr>
  </w:style>
  <w:style w:type="character" w:customStyle="1" w:styleId="PieddepageCar">
    <w:name w:val="Pied de page Car"/>
    <w:qFormat/>
    <w:rsid w:val="008539BB"/>
    <w:rPr>
      <w:rFonts w:ascii="DINPro-Medium" w:eastAsia="Calibri" w:hAnsi="DINPro-Medium" w:cs="Times New Roman"/>
      <w:sz w:val="14"/>
      <w:szCs w:val="22"/>
      <w:shd w:val="clear" w:color="auto" w:fill="E5E3F1"/>
    </w:rPr>
  </w:style>
  <w:style w:type="character" w:customStyle="1" w:styleId="Sous-titreCar">
    <w:name w:val="Sous-titre Car"/>
    <w:qFormat/>
    <w:rsid w:val="008539BB"/>
    <w:rPr>
      <w:rFonts w:ascii="Arial" w:hAnsi="Arial" w:cs="Arial"/>
      <w:iCs/>
      <w:color w:val="1C748E"/>
      <w:spacing w:val="15"/>
      <w:sz w:val="42"/>
      <w:szCs w:val="24"/>
    </w:rPr>
  </w:style>
  <w:style w:type="character" w:customStyle="1" w:styleId="TextedebullesCar">
    <w:name w:val="Texte de bulles Car"/>
    <w:qFormat/>
    <w:rsid w:val="008539BB"/>
    <w:rPr>
      <w:rFonts w:ascii="Tahoma" w:eastAsia="Calibri" w:hAnsi="Tahoma" w:cs="Tahoma"/>
      <w:sz w:val="16"/>
      <w:szCs w:val="16"/>
    </w:rPr>
  </w:style>
  <w:style w:type="character" w:customStyle="1" w:styleId="TitreCar">
    <w:name w:val="Titre Car"/>
    <w:uiPriority w:val="10"/>
    <w:qFormat/>
    <w:rsid w:val="008539BB"/>
    <w:rPr>
      <w:rFonts w:ascii="Arial" w:hAnsi="Arial" w:cs="Arial"/>
      <w:color w:val="1C748E"/>
      <w:spacing w:val="5"/>
      <w:sz w:val="42"/>
      <w:szCs w:val="52"/>
      <w:shd w:val="clear" w:color="auto" w:fill="FFFFFF"/>
    </w:rPr>
  </w:style>
  <w:style w:type="character" w:customStyle="1" w:styleId="Titre1Car">
    <w:name w:val="Titre 1 Car"/>
    <w:qFormat/>
    <w:rsid w:val="008539BB"/>
    <w:rPr>
      <w:rFonts w:ascii="Arial" w:hAnsi="Arial" w:cs="Arial"/>
      <w:b/>
      <w:bCs/>
      <w:color w:val="9E1F63"/>
      <w:sz w:val="32"/>
      <w:szCs w:val="28"/>
    </w:rPr>
  </w:style>
  <w:style w:type="character" w:customStyle="1" w:styleId="Titre2Car">
    <w:name w:val="Titre 2 Car"/>
    <w:qFormat/>
    <w:rsid w:val="008539BB"/>
    <w:rPr>
      <w:rFonts w:ascii="Arial" w:hAnsi="Arial" w:cs="Arial"/>
      <w:b/>
      <w:bCs/>
      <w:color w:val="1C748E"/>
      <w:sz w:val="24"/>
      <w:szCs w:val="26"/>
    </w:rPr>
  </w:style>
  <w:style w:type="character" w:customStyle="1" w:styleId="Titre3Car">
    <w:name w:val="Titre 3 Car"/>
    <w:qFormat/>
    <w:rsid w:val="008539BB"/>
    <w:rPr>
      <w:rFonts w:ascii="Arial" w:hAnsi="Arial" w:cs="Arial"/>
      <w:b/>
      <w:bCs/>
      <w:color w:val="1C748E"/>
      <w:szCs w:val="22"/>
    </w:rPr>
  </w:style>
  <w:style w:type="character" w:customStyle="1" w:styleId="Marquedecommentaire1">
    <w:name w:val="Marque de commentaire1"/>
    <w:qFormat/>
    <w:rsid w:val="008539BB"/>
    <w:rPr>
      <w:sz w:val="16"/>
      <w:szCs w:val="16"/>
    </w:rPr>
  </w:style>
  <w:style w:type="character" w:customStyle="1" w:styleId="CommentaireCar">
    <w:name w:val="Commentaire Car"/>
    <w:uiPriority w:val="99"/>
    <w:qFormat/>
    <w:rsid w:val="008539BB"/>
    <w:rPr>
      <w:rFonts w:ascii="Arial" w:eastAsia="Calibri" w:hAnsi="Arial" w:cs="Times New Roman"/>
    </w:rPr>
  </w:style>
  <w:style w:type="character" w:customStyle="1" w:styleId="ObjetducommentaireCar">
    <w:name w:val="Objet du commentaire Car"/>
    <w:qFormat/>
    <w:rsid w:val="008539BB"/>
    <w:rPr>
      <w:rFonts w:ascii="Arial" w:eastAsia="Calibri" w:hAnsi="Arial" w:cs="Times New Roman"/>
      <w:b/>
      <w:bCs/>
    </w:rPr>
  </w:style>
  <w:style w:type="character" w:styleId="lev">
    <w:name w:val="Strong"/>
    <w:uiPriority w:val="22"/>
    <w:qFormat/>
    <w:rsid w:val="00E5450F"/>
    <w:rPr>
      <w:b/>
      <w:bCs/>
    </w:rPr>
  </w:style>
  <w:style w:type="character" w:styleId="Textedelespacerserv">
    <w:name w:val="Placeholder Text"/>
    <w:uiPriority w:val="99"/>
    <w:semiHidden/>
    <w:qFormat/>
    <w:rsid w:val="006B365D"/>
    <w:rPr>
      <w:color w:val="808080"/>
    </w:rPr>
  </w:style>
  <w:style w:type="character" w:customStyle="1" w:styleId="ListLabel1">
    <w:name w:val="ListLabel 1"/>
    <w:qFormat/>
    <w:rsid w:val="008539BB"/>
    <w:rPr>
      <w:rFonts w:eastAsia="Times New Roman"/>
      <w:bCs/>
      <w:color w:val="1C748E"/>
    </w:rPr>
  </w:style>
  <w:style w:type="character" w:customStyle="1" w:styleId="ListLabel2">
    <w:name w:val="ListLabel 2"/>
    <w:qFormat/>
    <w:rsid w:val="008539BB"/>
    <w:rPr>
      <w:color w:val="1C748E"/>
    </w:rPr>
  </w:style>
  <w:style w:type="character" w:customStyle="1" w:styleId="ListLabel3">
    <w:name w:val="ListLabel 3"/>
    <w:qFormat/>
    <w:rsid w:val="008539BB"/>
    <w:rPr>
      <w:rFonts w:cs="Symbol"/>
      <w:color w:val="1C748E"/>
    </w:rPr>
  </w:style>
  <w:style w:type="character" w:customStyle="1" w:styleId="ListLabel4">
    <w:name w:val="ListLabel 4"/>
    <w:qFormat/>
    <w:rsid w:val="008539BB"/>
    <w:rPr>
      <w:rFonts w:cs="Symbol"/>
    </w:rPr>
  </w:style>
  <w:style w:type="character" w:customStyle="1" w:styleId="ListLabel5">
    <w:name w:val="ListLabel 5"/>
    <w:qFormat/>
    <w:rsid w:val="008539BB"/>
    <w:rPr>
      <w:rFonts w:cs="Symbol"/>
      <w:color w:val="1C748E"/>
    </w:rPr>
  </w:style>
  <w:style w:type="character" w:customStyle="1" w:styleId="ListLabel6">
    <w:name w:val="ListLabel 6"/>
    <w:qFormat/>
    <w:rsid w:val="008539BB"/>
    <w:rPr>
      <w:rFonts w:cs="Symbol"/>
      <w:color w:val="1C748E"/>
    </w:rPr>
  </w:style>
  <w:style w:type="character" w:customStyle="1" w:styleId="ListLabel7">
    <w:name w:val="ListLabel 7"/>
    <w:qFormat/>
    <w:rsid w:val="008539BB"/>
    <w:rPr>
      <w:rFonts w:eastAsia="Symbol" w:cs="Symbol"/>
      <w:color w:val="1C748E"/>
    </w:rPr>
  </w:style>
  <w:style w:type="character" w:customStyle="1" w:styleId="ListLabel8">
    <w:name w:val="ListLabel 8"/>
    <w:qFormat/>
    <w:rsid w:val="008539BB"/>
    <w:rPr>
      <w:rFonts w:ascii="Arial" w:hAnsi="Arial" w:cs="Symbol"/>
      <w:color w:val="1C748E"/>
      <w:sz w:val="20"/>
    </w:rPr>
  </w:style>
  <w:style w:type="character" w:customStyle="1" w:styleId="ListLabel9">
    <w:name w:val="ListLabel 9"/>
    <w:qFormat/>
    <w:rsid w:val="008539BB"/>
    <w:rPr>
      <w:rFonts w:cs="Arial"/>
    </w:rPr>
  </w:style>
  <w:style w:type="character" w:customStyle="1" w:styleId="ListLabel10">
    <w:name w:val="ListLabel 10"/>
    <w:qFormat/>
    <w:rsid w:val="008539BB"/>
    <w:rPr>
      <w:color w:val="1C748E"/>
    </w:rPr>
  </w:style>
  <w:style w:type="character" w:customStyle="1" w:styleId="ListLabel11">
    <w:name w:val="ListLabel 11"/>
    <w:qFormat/>
    <w:rsid w:val="008539BB"/>
    <w:rPr>
      <w:rFonts w:eastAsia="Times New Roman"/>
      <w:bCs/>
      <w:color w:val="1C748E"/>
    </w:rPr>
  </w:style>
  <w:style w:type="character" w:customStyle="1" w:styleId="ListLabel12">
    <w:name w:val="ListLabel 12"/>
    <w:qFormat/>
    <w:rsid w:val="008539BB"/>
    <w:rPr>
      <w:rFonts w:eastAsia="Times New Roman"/>
      <w:color w:val="1C748E"/>
    </w:rPr>
  </w:style>
  <w:style w:type="character" w:customStyle="1" w:styleId="ListLabel13">
    <w:name w:val="ListLabel 13"/>
    <w:qFormat/>
    <w:rsid w:val="008539BB"/>
    <w:rPr>
      <w:rFonts w:eastAsia="Times New Roman"/>
      <w:color w:val="1C748E"/>
    </w:rPr>
  </w:style>
  <w:style w:type="character" w:customStyle="1" w:styleId="ListLabel14">
    <w:name w:val="ListLabel 14"/>
    <w:qFormat/>
    <w:rsid w:val="008539BB"/>
    <w:rPr>
      <w:rFonts w:eastAsia="Times New Roman"/>
      <w:color w:val="1C748E"/>
    </w:rPr>
  </w:style>
  <w:style w:type="character" w:customStyle="1" w:styleId="ListLabel15">
    <w:name w:val="ListLabel 15"/>
    <w:qFormat/>
    <w:rsid w:val="008539BB"/>
    <w:rPr>
      <w:rFonts w:eastAsia="Times New Roman"/>
      <w:color w:val="1C748E"/>
    </w:rPr>
  </w:style>
  <w:style w:type="character" w:customStyle="1" w:styleId="ListLabel16">
    <w:name w:val="ListLabel 16"/>
    <w:qFormat/>
    <w:rsid w:val="008539BB"/>
    <w:rPr>
      <w:rFonts w:eastAsia="Times New Roman"/>
      <w:color w:val="1C748E"/>
    </w:rPr>
  </w:style>
  <w:style w:type="character" w:customStyle="1" w:styleId="ListLabel17">
    <w:name w:val="ListLabel 17"/>
    <w:qFormat/>
    <w:rsid w:val="008539BB"/>
    <w:rPr>
      <w:rFonts w:eastAsia="Times New Roman"/>
      <w:color w:val="1C748E"/>
    </w:rPr>
  </w:style>
  <w:style w:type="character" w:customStyle="1" w:styleId="ListLabel18">
    <w:name w:val="ListLabel 18"/>
    <w:qFormat/>
    <w:rsid w:val="008539BB"/>
    <w:rPr>
      <w:rFonts w:eastAsia="Times New Roman"/>
      <w:color w:val="1C748E"/>
    </w:rPr>
  </w:style>
  <w:style w:type="character" w:customStyle="1" w:styleId="ListLabel19">
    <w:name w:val="ListLabel 19"/>
    <w:qFormat/>
    <w:rsid w:val="008539BB"/>
    <w:rPr>
      <w:rFonts w:eastAsia="Times New Roman"/>
      <w:color w:val="1C748E"/>
    </w:rPr>
  </w:style>
  <w:style w:type="character" w:customStyle="1" w:styleId="ListLabel20">
    <w:name w:val="ListLabel 20"/>
    <w:qFormat/>
    <w:rsid w:val="008539BB"/>
    <w:rPr>
      <w:color w:val="1C748E"/>
    </w:rPr>
  </w:style>
  <w:style w:type="character" w:customStyle="1" w:styleId="ListLabel21">
    <w:name w:val="ListLabel 21"/>
    <w:qFormat/>
    <w:rsid w:val="008539BB"/>
    <w:rPr>
      <w:color w:val="1C748E"/>
    </w:rPr>
  </w:style>
  <w:style w:type="character" w:customStyle="1" w:styleId="ListLabel22">
    <w:name w:val="ListLabel 22"/>
    <w:qFormat/>
    <w:rsid w:val="008539BB"/>
    <w:rPr>
      <w:rFonts w:eastAsia="Times New Roman"/>
      <w:bCs/>
      <w:color w:val="1C748E"/>
    </w:rPr>
  </w:style>
  <w:style w:type="character" w:customStyle="1" w:styleId="ListLabel23">
    <w:name w:val="ListLabel 23"/>
    <w:qFormat/>
    <w:rsid w:val="008539BB"/>
    <w:rPr>
      <w:rFonts w:cs="Symbol"/>
      <w:color w:val="1C748E"/>
    </w:rPr>
  </w:style>
  <w:style w:type="character" w:customStyle="1" w:styleId="ListLabel24">
    <w:name w:val="ListLabel 24"/>
    <w:qFormat/>
    <w:rsid w:val="008539BB"/>
    <w:rPr>
      <w:rFonts w:cs="Symbol"/>
    </w:rPr>
  </w:style>
  <w:style w:type="character" w:customStyle="1" w:styleId="ListLabel25">
    <w:name w:val="ListLabel 25"/>
    <w:qFormat/>
    <w:rsid w:val="008539BB"/>
    <w:rPr>
      <w:rFonts w:cs="Symbol"/>
      <w:color w:val="1C748E"/>
    </w:rPr>
  </w:style>
  <w:style w:type="character" w:customStyle="1" w:styleId="ListLabel26">
    <w:name w:val="ListLabel 26"/>
    <w:qFormat/>
    <w:rsid w:val="008539BB"/>
    <w:rPr>
      <w:rFonts w:eastAsia="Symbol" w:cs="Symbol"/>
      <w:color w:val="1C748E"/>
    </w:rPr>
  </w:style>
  <w:style w:type="character" w:customStyle="1" w:styleId="ListLabel27">
    <w:name w:val="ListLabel 27"/>
    <w:qFormat/>
    <w:rsid w:val="008539BB"/>
    <w:rPr>
      <w:rFonts w:ascii="Arial" w:hAnsi="Arial" w:cs="Symbol"/>
      <w:color w:val="1C748E"/>
      <w:sz w:val="20"/>
    </w:rPr>
  </w:style>
  <w:style w:type="character" w:customStyle="1" w:styleId="ListLabel28">
    <w:name w:val="ListLabel 28"/>
    <w:qFormat/>
    <w:rsid w:val="008539BB"/>
    <w:rPr>
      <w:rFonts w:cs="Arial"/>
    </w:rPr>
  </w:style>
  <w:style w:type="character" w:customStyle="1" w:styleId="ListLabel29">
    <w:name w:val="ListLabel 29"/>
    <w:qFormat/>
    <w:rsid w:val="008539BB"/>
    <w:rPr>
      <w:color w:val="1C748E"/>
    </w:rPr>
  </w:style>
  <w:style w:type="character" w:customStyle="1" w:styleId="ListLabel30">
    <w:name w:val="ListLabel 30"/>
    <w:qFormat/>
    <w:rsid w:val="008539BB"/>
    <w:rPr>
      <w:rFonts w:eastAsia="Times New Roman"/>
      <w:bCs/>
      <w:color w:val="1C748E"/>
    </w:rPr>
  </w:style>
  <w:style w:type="character" w:customStyle="1" w:styleId="ListLabel31">
    <w:name w:val="ListLabel 31"/>
    <w:qFormat/>
    <w:rsid w:val="008539BB"/>
    <w:rPr>
      <w:rFonts w:eastAsia="Times New Roman"/>
      <w:color w:val="1C748E"/>
    </w:rPr>
  </w:style>
  <w:style w:type="character" w:customStyle="1" w:styleId="ListLabel32">
    <w:name w:val="ListLabel 32"/>
    <w:qFormat/>
    <w:rsid w:val="008539BB"/>
    <w:rPr>
      <w:rFonts w:eastAsia="Times New Roman"/>
      <w:color w:val="1C748E"/>
    </w:rPr>
  </w:style>
  <w:style w:type="character" w:customStyle="1" w:styleId="ListLabel33">
    <w:name w:val="ListLabel 33"/>
    <w:qFormat/>
    <w:rsid w:val="008539BB"/>
    <w:rPr>
      <w:rFonts w:eastAsia="Times New Roman"/>
      <w:color w:val="1C748E"/>
    </w:rPr>
  </w:style>
  <w:style w:type="character" w:customStyle="1" w:styleId="ListLabel34">
    <w:name w:val="ListLabel 34"/>
    <w:qFormat/>
    <w:rsid w:val="008539BB"/>
    <w:rPr>
      <w:rFonts w:eastAsia="Times New Roman"/>
      <w:color w:val="1C748E"/>
    </w:rPr>
  </w:style>
  <w:style w:type="character" w:customStyle="1" w:styleId="ListLabel35">
    <w:name w:val="ListLabel 35"/>
    <w:qFormat/>
    <w:rsid w:val="008539BB"/>
    <w:rPr>
      <w:rFonts w:eastAsia="Times New Roman"/>
      <w:color w:val="1C748E"/>
    </w:rPr>
  </w:style>
  <w:style w:type="character" w:customStyle="1" w:styleId="ListLabel36">
    <w:name w:val="ListLabel 36"/>
    <w:qFormat/>
    <w:rsid w:val="008539BB"/>
    <w:rPr>
      <w:rFonts w:eastAsia="Times New Roman"/>
      <w:color w:val="1C748E"/>
    </w:rPr>
  </w:style>
  <w:style w:type="character" w:customStyle="1" w:styleId="ListLabel37">
    <w:name w:val="ListLabel 37"/>
    <w:qFormat/>
    <w:rsid w:val="008539BB"/>
    <w:rPr>
      <w:rFonts w:eastAsia="Times New Roman"/>
      <w:color w:val="1C748E"/>
    </w:rPr>
  </w:style>
  <w:style w:type="character" w:customStyle="1" w:styleId="ListLabel38">
    <w:name w:val="ListLabel 38"/>
    <w:qFormat/>
    <w:rsid w:val="008539BB"/>
    <w:rPr>
      <w:rFonts w:eastAsia="Times New Roman"/>
      <w:color w:val="1C748E"/>
    </w:rPr>
  </w:style>
  <w:style w:type="character" w:customStyle="1" w:styleId="ListLabel39">
    <w:name w:val="ListLabel 39"/>
    <w:qFormat/>
    <w:rsid w:val="008539BB"/>
    <w:rPr>
      <w:color w:val="1C748E"/>
    </w:rPr>
  </w:style>
  <w:style w:type="character" w:customStyle="1" w:styleId="ListLabel40">
    <w:name w:val="ListLabel 40"/>
    <w:qFormat/>
    <w:rsid w:val="008539BB"/>
    <w:rPr>
      <w:rFonts w:eastAsia="Times New Roman"/>
      <w:b/>
      <w:bCs/>
      <w:color w:val="1C748E"/>
    </w:rPr>
  </w:style>
  <w:style w:type="character" w:customStyle="1" w:styleId="ListLabel41">
    <w:name w:val="ListLabel 41"/>
    <w:qFormat/>
    <w:rsid w:val="008539BB"/>
    <w:rPr>
      <w:rFonts w:cs="Symbol"/>
      <w:color w:val="1C748E"/>
    </w:rPr>
  </w:style>
  <w:style w:type="character" w:customStyle="1" w:styleId="ListLabel42">
    <w:name w:val="ListLabel 42"/>
    <w:qFormat/>
    <w:rsid w:val="008539BB"/>
    <w:rPr>
      <w:rFonts w:cs="Symbol"/>
    </w:rPr>
  </w:style>
  <w:style w:type="character" w:customStyle="1" w:styleId="ListLabel43">
    <w:name w:val="ListLabel 43"/>
    <w:qFormat/>
    <w:rsid w:val="008539BB"/>
    <w:rPr>
      <w:rFonts w:cs="Symbol"/>
      <w:color w:val="1C748E"/>
    </w:rPr>
  </w:style>
  <w:style w:type="character" w:customStyle="1" w:styleId="ListLabel44">
    <w:name w:val="ListLabel 44"/>
    <w:qFormat/>
    <w:rsid w:val="008539BB"/>
    <w:rPr>
      <w:rFonts w:eastAsia="Symbol" w:cs="Symbol"/>
      <w:color w:val="1C748E"/>
    </w:rPr>
  </w:style>
  <w:style w:type="character" w:customStyle="1" w:styleId="ListLabel45">
    <w:name w:val="ListLabel 45"/>
    <w:qFormat/>
    <w:rsid w:val="008539BB"/>
    <w:rPr>
      <w:rFonts w:ascii="Arial" w:hAnsi="Arial" w:cs="Symbol"/>
      <w:color w:val="1C748E"/>
      <w:sz w:val="20"/>
    </w:rPr>
  </w:style>
  <w:style w:type="character" w:customStyle="1" w:styleId="ListLabel46">
    <w:name w:val="ListLabel 46"/>
    <w:qFormat/>
    <w:rsid w:val="008539BB"/>
    <w:rPr>
      <w:rFonts w:cs="Arial"/>
    </w:rPr>
  </w:style>
  <w:style w:type="character" w:customStyle="1" w:styleId="ListLabel47">
    <w:name w:val="ListLabel 47"/>
    <w:qFormat/>
    <w:rsid w:val="008539BB"/>
    <w:rPr>
      <w:color w:val="1C748E"/>
    </w:rPr>
  </w:style>
  <w:style w:type="character" w:customStyle="1" w:styleId="ListLabel48">
    <w:name w:val="ListLabel 48"/>
    <w:qFormat/>
    <w:rsid w:val="008539BB"/>
    <w:rPr>
      <w:rFonts w:eastAsia="Times New Roman"/>
      <w:bCs/>
      <w:color w:val="1C748E"/>
    </w:rPr>
  </w:style>
  <w:style w:type="character" w:customStyle="1" w:styleId="ListLabel49">
    <w:name w:val="ListLabel 49"/>
    <w:qFormat/>
    <w:rsid w:val="008539BB"/>
    <w:rPr>
      <w:rFonts w:eastAsia="Times New Roman"/>
      <w:color w:val="1C748E"/>
    </w:rPr>
  </w:style>
  <w:style w:type="character" w:customStyle="1" w:styleId="ListLabel50">
    <w:name w:val="ListLabel 50"/>
    <w:qFormat/>
    <w:rsid w:val="008539BB"/>
    <w:rPr>
      <w:rFonts w:eastAsia="Times New Roman"/>
      <w:color w:val="1C748E"/>
    </w:rPr>
  </w:style>
  <w:style w:type="character" w:customStyle="1" w:styleId="ListLabel51">
    <w:name w:val="ListLabel 51"/>
    <w:qFormat/>
    <w:rsid w:val="008539BB"/>
    <w:rPr>
      <w:rFonts w:eastAsia="Times New Roman"/>
      <w:color w:val="1C748E"/>
    </w:rPr>
  </w:style>
  <w:style w:type="character" w:customStyle="1" w:styleId="ListLabel52">
    <w:name w:val="ListLabel 52"/>
    <w:qFormat/>
    <w:rsid w:val="008539BB"/>
    <w:rPr>
      <w:rFonts w:eastAsia="Times New Roman"/>
      <w:color w:val="1C748E"/>
    </w:rPr>
  </w:style>
  <w:style w:type="character" w:customStyle="1" w:styleId="ListLabel53">
    <w:name w:val="ListLabel 53"/>
    <w:qFormat/>
    <w:rsid w:val="008539BB"/>
    <w:rPr>
      <w:rFonts w:eastAsia="Times New Roman"/>
      <w:color w:val="1C748E"/>
    </w:rPr>
  </w:style>
  <w:style w:type="character" w:customStyle="1" w:styleId="ListLabel54">
    <w:name w:val="ListLabel 54"/>
    <w:qFormat/>
    <w:rsid w:val="008539BB"/>
    <w:rPr>
      <w:rFonts w:eastAsia="Times New Roman"/>
      <w:color w:val="1C748E"/>
    </w:rPr>
  </w:style>
  <w:style w:type="character" w:customStyle="1" w:styleId="ListLabel55">
    <w:name w:val="ListLabel 55"/>
    <w:qFormat/>
    <w:rsid w:val="008539BB"/>
    <w:rPr>
      <w:rFonts w:eastAsia="Times New Roman"/>
      <w:color w:val="1C748E"/>
    </w:rPr>
  </w:style>
  <w:style w:type="character" w:customStyle="1" w:styleId="ListLabel56">
    <w:name w:val="ListLabel 56"/>
    <w:qFormat/>
    <w:rsid w:val="008539BB"/>
    <w:rPr>
      <w:rFonts w:eastAsia="Times New Roman"/>
      <w:color w:val="1C748E"/>
    </w:rPr>
  </w:style>
  <w:style w:type="character" w:customStyle="1" w:styleId="ListLabel57">
    <w:name w:val="ListLabel 57"/>
    <w:qFormat/>
    <w:rsid w:val="008539BB"/>
    <w:rPr>
      <w:color w:val="1C748E"/>
    </w:rPr>
  </w:style>
  <w:style w:type="character" w:customStyle="1" w:styleId="ListLabel58">
    <w:name w:val="ListLabel 58"/>
    <w:qFormat/>
    <w:rsid w:val="008539BB"/>
    <w:rPr>
      <w:rFonts w:cs="Courier New"/>
    </w:rPr>
  </w:style>
  <w:style w:type="character" w:customStyle="1" w:styleId="ListLabel59">
    <w:name w:val="ListLabel 59"/>
    <w:qFormat/>
    <w:rsid w:val="008539BB"/>
    <w:rPr>
      <w:rFonts w:cs="Courier New"/>
    </w:rPr>
  </w:style>
  <w:style w:type="character" w:customStyle="1" w:styleId="ListLabel60">
    <w:name w:val="ListLabel 60"/>
    <w:qFormat/>
    <w:rsid w:val="008539BB"/>
    <w:rPr>
      <w:rFonts w:cs="Courier New"/>
    </w:rPr>
  </w:style>
  <w:style w:type="character" w:customStyle="1" w:styleId="ListLabel61">
    <w:name w:val="ListLabel 61"/>
    <w:qFormat/>
    <w:rsid w:val="008539BB"/>
    <w:rPr>
      <w:rFonts w:eastAsia="Times New Roman"/>
      <w:b/>
      <w:bCs/>
      <w:color w:val="1C748E"/>
    </w:rPr>
  </w:style>
  <w:style w:type="character" w:customStyle="1" w:styleId="ListLabel62">
    <w:name w:val="ListLabel 62"/>
    <w:qFormat/>
    <w:rsid w:val="008539BB"/>
    <w:rPr>
      <w:rFonts w:cs="Symbol"/>
      <w:color w:val="1C748E"/>
    </w:rPr>
  </w:style>
  <w:style w:type="character" w:customStyle="1" w:styleId="ListLabel63">
    <w:name w:val="ListLabel 63"/>
    <w:qFormat/>
    <w:rsid w:val="008539BB"/>
    <w:rPr>
      <w:rFonts w:cs="Symbol"/>
    </w:rPr>
  </w:style>
  <w:style w:type="character" w:customStyle="1" w:styleId="ListLabel64">
    <w:name w:val="ListLabel 64"/>
    <w:qFormat/>
    <w:rsid w:val="008539BB"/>
    <w:rPr>
      <w:rFonts w:cs="Symbol"/>
      <w:color w:val="1C748E"/>
    </w:rPr>
  </w:style>
  <w:style w:type="character" w:customStyle="1" w:styleId="ListLabel65">
    <w:name w:val="ListLabel 65"/>
    <w:qFormat/>
    <w:rsid w:val="008539BB"/>
    <w:rPr>
      <w:rFonts w:cs="Symbol"/>
      <w:color w:val="1C748E"/>
      <w:sz w:val="20"/>
    </w:rPr>
  </w:style>
  <w:style w:type="character" w:customStyle="1" w:styleId="ListLabel66">
    <w:name w:val="ListLabel 66"/>
    <w:qFormat/>
    <w:rsid w:val="008539BB"/>
    <w:rPr>
      <w:rFonts w:cs="Arial"/>
    </w:rPr>
  </w:style>
  <w:style w:type="character" w:customStyle="1" w:styleId="ListLabel67">
    <w:name w:val="ListLabel 67"/>
    <w:qFormat/>
    <w:rsid w:val="008539BB"/>
    <w:rPr>
      <w:color w:val="1C748E"/>
    </w:rPr>
  </w:style>
  <w:style w:type="character" w:customStyle="1" w:styleId="ListLabel68">
    <w:name w:val="ListLabel 68"/>
    <w:qFormat/>
    <w:rsid w:val="008539BB"/>
    <w:rPr>
      <w:rFonts w:eastAsia="Times New Roman"/>
      <w:bCs/>
      <w:color w:val="1C748E"/>
    </w:rPr>
  </w:style>
  <w:style w:type="character" w:customStyle="1" w:styleId="ListLabel69">
    <w:name w:val="ListLabel 69"/>
    <w:qFormat/>
    <w:rsid w:val="008539BB"/>
    <w:rPr>
      <w:rFonts w:eastAsia="Times New Roman"/>
      <w:color w:val="1C748E"/>
    </w:rPr>
  </w:style>
  <w:style w:type="character" w:customStyle="1" w:styleId="ListLabel70">
    <w:name w:val="ListLabel 70"/>
    <w:qFormat/>
    <w:rsid w:val="008539BB"/>
    <w:rPr>
      <w:rFonts w:eastAsia="Times New Roman"/>
      <w:color w:val="1C748E"/>
    </w:rPr>
  </w:style>
  <w:style w:type="character" w:customStyle="1" w:styleId="ListLabel71">
    <w:name w:val="ListLabel 71"/>
    <w:qFormat/>
    <w:rsid w:val="008539BB"/>
    <w:rPr>
      <w:rFonts w:eastAsia="Times New Roman"/>
      <w:color w:val="1C748E"/>
    </w:rPr>
  </w:style>
  <w:style w:type="character" w:customStyle="1" w:styleId="ListLabel72">
    <w:name w:val="ListLabel 72"/>
    <w:qFormat/>
    <w:rsid w:val="008539BB"/>
    <w:rPr>
      <w:rFonts w:eastAsia="Times New Roman"/>
      <w:color w:val="1C748E"/>
    </w:rPr>
  </w:style>
  <w:style w:type="character" w:customStyle="1" w:styleId="ListLabel73">
    <w:name w:val="ListLabel 73"/>
    <w:qFormat/>
    <w:rsid w:val="008539BB"/>
    <w:rPr>
      <w:rFonts w:eastAsia="Times New Roman"/>
      <w:color w:val="1C748E"/>
    </w:rPr>
  </w:style>
  <w:style w:type="character" w:customStyle="1" w:styleId="ListLabel74">
    <w:name w:val="ListLabel 74"/>
    <w:qFormat/>
    <w:rsid w:val="008539BB"/>
    <w:rPr>
      <w:rFonts w:eastAsia="Times New Roman"/>
      <w:color w:val="1C748E"/>
    </w:rPr>
  </w:style>
  <w:style w:type="character" w:customStyle="1" w:styleId="ListLabel75">
    <w:name w:val="ListLabel 75"/>
    <w:qFormat/>
    <w:rsid w:val="008539BB"/>
    <w:rPr>
      <w:rFonts w:eastAsia="Times New Roman"/>
      <w:color w:val="1C748E"/>
    </w:rPr>
  </w:style>
  <w:style w:type="character" w:customStyle="1" w:styleId="ListLabel76">
    <w:name w:val="ListLabel 76"/>
    <w:qFormat/>
    <w:rsid w:val="008539BB"/>
    <w:rPr>
      <w:rFonts w:eastAsia="Times New Roman"/>
      <w:color w:val="1C748E"/>
    </w:rPr>
  </w:style>
  <w:style w:type="character" w:customStyle="1" w:styleId="ListLabel77">
    <w:name w:val="ListLabel 77"/>
    <w:qFormat/>
    <w:rsid w:val="008539BB"/>
    <w:rPr>
      <w:color w:val="1C748E"/>
    </w:rPr>
  </w:style>
  <w:style w:type="character" w:customStyle="1" w:styleId="ListLabel78">
    <w:name w:val="ListLabel 78"/>
    <w:qFormat/>
    <w:rsid w:val="008539BB"/>
    <w:rPr>
      <w:rFonts w:cs="Symbol"/>
    </w:rPr>
  </w:style>
  <w:style w:type="character" w:customStyle="1" w:styleId="ListLabel79">
    <w:name w:val="ListLabel 79"/>
    <w:qFormat/>
    <w:rsid w:val="008539BB"/>
    <w:rPr>
      <w:rFonts w:cs="Courier New"/>
    </w:rPr>
  </w:style>
  <w:style w:type="character" w:customStyle="1" w:styleId="ListLabel80">
    <w:name w:val="ListLabel 80"/>
    <w:qFormat/>
    <w:rsid w:val="008539BB"/>
    <w:rPr>
      <w:rFonts w:cs="Wingdings"/>
    </w:rPr>
  </w:style>
  <w:style w:type="character" w:customStyle="1" w:styleId="ListLabel81">
    <w:name w:val="ListLabel 81"/>
    <w:qFormat/>
    <w:rsid w:val="008539BB"/>
    <w:rPr>
      <w:rFonts w:cs="Symbol"/>
    </w:rPr>
  </w:style>
  <w:style w:type="character" w:customStyle="1" w:styleId="ListLabel82">
    <w:name w:val="ListLabel 82"/>
    <w:qFormat/>
    <w:rsid w:val="008539BB"/>
    <w:rPr>
      <w:rFonts w:cs="Courier New"/>
    </w:rPr>
  </w:style>
  <w:style w:type="character" w:customStyle="1" w:styleId="ListLabel83">
    <w:name w:val="ListLabel 83"/>
    <w:qFormat/>
    <w:rsid w:val="008539BB"/>
    <w:rPr>
      <w:rFonts w:cs="Wingdings"/>
    </w:rPr>
  </w:style>
  <w:style w:type="character" w:customStyle="1" w:styleId="ListLabel84">
    <w:name w:val="ListLabel 84"/>
    <w:qFormat/>
    <w:rsid w:val="008539BB"/>
    <w:rPr>
      <w:rFonts w:cs="Symbol"/>
    </w:rPr>
  </w:style>
  <w:style w:type="character" w:customStyle="1" w:styleId="ListLabel85">
    <w:name w:val="ListLabel 85"/>
    <w:qFormat/>
    <w:rsid w:val="008539BB"/>
    <w:rPr>
      <w:rFonts w:cs="Courier New"/>
    </w:rPr>
  </w:style>
  <w:style w:type="character" w:customStyle="1" w:styleId="ListLabel86">
    <w:name w:val="ListLabel 86"/>
    <w:qFormat/>
    <w:rsid w:val="008539BB"/>
    <w:rPr>
      <w:rFonts w:cs="Wingdings"/>
    </w:rPr>
  </w:style>
  <w:style w:type="paragraph" w:styleId="Titre">
    <w:name w:val="Title"/>
    <w:basedOn w:val="Normal"/>
    <w:next w:val="Corpsdetexte"/>
    <w:uiPriority w:val="10"/>
    <w:qFormat/>
    <w:rsid w:val="008539BB"/>
    <w:pPr>
      <w:keepNext/>
      <w:spacing w:before="240"/>
    </w:pPr>
    <w:rPr>
      <w:rFonts w:ascii="Liberation Sans" w:eastAsia="Microsoft YaHei" w:hAnsi="Liberation Sans"/>
      <w:sz w:val="28"/>
      <w:szCs w:val="28"/>
    </w:rPr>
  </w:style>
  <w:style w:type="paragraph" w:styleId="Corpsdetexte">
    <w:name w:val="Body Text"/>
    <w:basedOn w:val="Normal"/>
    <w:rsid w:val="008539BB"/>
    <w:pPr>
      <w:spacing w:after="140" w:line="288" w:lineRule="auto"/>
    </w:pPr>
  </w:style>
  <w:style w:type="paragraph" w:styleId="Liste">
    <w:name w:val="List"/>
    <w:basedOn w:val="Corpsdetexte"/>
    <w:rsid w:val="008539BB"/>
  </w:style>
  <w:style w:type="paragraph" w:customStyle="1" w:styleId="Lgende1">
    <w:name w:val="Légende1"/>
    <w:basedOn w:val="Normal"/>
    <w:qFormat/>
    <w:rsid w:val="008539BB"/>
    <w:pPr>
      <w:suppressLineNumbers/>
      <w:spacing w:before="120"/>
    </w:pPr>
    <w:rPr>
      <w:i/>
      <w:iCs/>
      <w:sz w:val="24"/>
      <w:szCs w:val="24"/>
    </w:rPr>
  </w:style>
  <w:style w:type="paragraph" w:customStyle="1" w:styleId="Index">
    <w:name w:val="Index"/>
    <w:basedOn w:val="Normal"/>
    <w:qFormat/>
    <w:rsid w:val="008539BB"/>
    <w:pPr>
      <w:suppressLineNumbers/>
    </w:pPr>
  </w:style>
  <w:style w:type="paragraph" w:styleId="Lgende">
    <w:name w:val="caption"/>
    <w:basedOn w:val="Normal"/>
    <w:qFormat/>
    <w:rsid w:val="008539BB"/>
    <w:pPr>
      <w:suppressLineNumbers/>
      <w:spacing w:before="120"/>
    </w:pPr>
    <w:rPr>
      <w:i/>
      <w:iCs/>
      <w:sz w:val="24"/>
      <w:szCs w:val="24"/>
    </w:rPr>
  </w:style>
  <w:style w:type="paragraph" w:customStyle="1" w:styleId="Titre1">
    <w:name w:val="Titre1"/>
    <w:basedOn w:val="Normal"/>
    <w:next w:val="Normal"/>
    <w:qFormat/>
    <w:rsid w:val="008539BB"/>
    <w:pPr>
      <w:shd w:val="clear" w:color="auto" w:fill="FFFFFF"/>
      <w:spacing w:before="360" w:after="0" w:line="240" w:lineRule="auto"/>
      <w:jc w:val="center"/>
    </w:pPr>
    <w:rPr>
      <w:rFonts w:eastAsia="Times New Roman"/>
      <w:b/>
      <w:color w:val="1C748E"/>
      <w:spacing w:val="5"/>
      <w:sz w:val="42"/>
      <w:szCs w:val="52"/>
    </w:rPr>
  </w:style>
  <w:style w:type="paragraph" w:customStyle="1" w:styleId="C0Encadrcontexte">
    <w:name w:val="C0 Encadré contexte"/>
    <w:basedOn w:val="Normal"/>
    <w:qFormat/>
    <w:rsid w:val="008539BB"/>
    <w:pPr>
      <w:pBdr>
        <w:top w:val="single" w:sz="48" w:space="14" w:color="FFFFFF"/>
        <w:left w:val="single" w:sz="36" w:space="11" w:color="39368F"/>
        <w:bottom w:val="single" w:sz="48" w:space="14" w:color="FFFFFF"/>
        <w:right w:val="single" w:sz="48" w:space="0" w:color="FFFFFF"/>
      </w:pBdr>
      <w:shd w:val="clear" w:color="auto" w:fill="EBEBF4"/>
      <w:suppressAutoHyphens w:val="0"/>
      <w:spacing w:line="240" w:lineRule="auto"/>
      <w:ind w:left="340"/>
      <w:contextualSpacing/>
    </w:pPr>
    <w:rPr>
      <w:rFonts w:cs="Times New Roman"/>
    </w:rPr>
  </w:style>
  <w:style w:type="paragraph" w:customStyle="1" w:styleId="C0Encadrcontextetitre">
    <w:name w:val="C0 Encadré contexte titre"/>
    <w:basedOn w:val="Normal"/>
    <w:qFormat/>
    <w:rsid w:val="008539BB"/>
    <w:pPr>
      <w:pBdr>
        <w:top w:val="single" w:sz="48" w:space="14" w:color="FFFFFF"/>
        <w:left w:val="single" w:sz="36" w:space="11" w:color="39368F"/>
        <w:bottom w:val="single" w:sz="48" w:space="14" w:color="FFFFFF"/>
        <w:right w:val="single" w:sz="48" w:space="0" w:color="FFFFFF"/>
      </w:pBdr>
      <w:shd w:val="clear" w:color="auto" w:fill="EBEBF4"/>
      <w:suppressAutoHyphens w:val="0"/>
      <w:spacing w:before="240" w:after="0" w:line="240" w:lineRule="auto"/>
      <w:ind w:left="340"/>
      <w:contextualSpacing/>
    </w:pPr>
    <w:rPr>
      <w:rFonts w:cs="Times New Roman"/>
      <w:b/>
      <w:caps/>
      <w:color w:val="39368F"/>
    </w:rPr>
  </w:style>
  <w:style w:type="paragraph" w:customStyle="1" w:styleId="C4Encadrcontexte">
    <w:name w:val="C4 Encadré contexte"/>
    <w:basedOn w:val="Normal"/>
    <w:qFormat/>
    <w:rsid w:val="008539BB"/>
    <w:pPr>
      <w:pBdr>
        <w:top w:val="single" w:sz="48" w:space="14" w:color="FFFFFF"/>
        <w:left w:val="single" w:sz="36" w:space="11" w:color="9E1F63"/>
        <w:bottom w:val="single" w:sz="48" w:space="14" w:color="FFFFFF"/>
        <w:right w:val="single" w:sz="48" w:space="0" w:color="FFFFFF"/>
      </w:pBdr>
      <w:shd w:val="clear" w:color="auto" w:fill="F0D7E3"/>
      <w:spacing w:line="240" w:lineRule="auto"/>
      <w:ind w:left="340"/>
      <w:contextualSpacing/>
    </w:pPr>
  </w:style>
  <w:style w:type="paragraph" w:customStyle="1" w:styleId="C4Encadrcontextetitre">
    <w:name w:val="C4 Encadré contexte titre"/>
    <w:basedOn w:val="C4Encadrcontexte"/>
    <w:qFormat/>
    <w:rsid w:val="008539BB"/>
    <w:pPr>
      <w:spacing w:before="240" w:after="0"/>
    </w:pPr>
    <w:rPr>
      <w:b/>
      <w:caps/>
      <w:color w:val="9E1F63"/>
    </w:rPr>
  </w:style>
  <w:style w:type="paragraph" w:customStyle="1" w:styleId="Encadrdansdocument">
    <w:name w:val="Encadré dans document"/>
    <w:basedOn w:val="C4Encadrcontexte"/>
    <w:qFormat/>
    <w:rsid w:val="008539BB"/>
    <w:pPr>
      <w:pBdr>
        <w:left w:val="single" w:sz="36" w:space="11" w:color="1C748E"/>
      </w:pBdr>
      <w:shd w:val="clear" w:color="auto" w:fill="D2E3E8"/>
    </w:pPr>
  </w:style>
  <w:style w:type="paragraph" w:customStyle="1" w:styleId="Encadrdocumenttitre">
    <w:name w:val="Encadré document titre"/>
    <w:basedOn w:val="Encadrdansdocument"/>
    <w:qFormat/>
    <w:rsid w:val="008539BB"/>
    <w:pPr>
      <w:spacing w:before="240" w:after="0"/>
    </w:pPr>
    <w:rPr>
      <w:b/>
      <w:caps/>
      <w:color w:val="1C748E"/>
    </w:rPr>
  </w:style>
  <w:style w:type="paragraph" w:customStyle="1" w:styleId="En-tte1">
    <w:name w:val="En-tête1"/>
    <w:basedOn w:val="Normal"/>
    <w:rsid w:val="008539BB"/>
    <w:pPr>
      <w:tabs>
        <w:tab w:val="center" w:pos="4536"/>
        <w:tab w:val="right" w:pos="9072"/>
      </w:tabs>
      <w:spacing w:before="2020" w:after="0" w:line="240" w:lineRule="auto"/>
    </w:pPr>
    <w:rPr>
      <w:rFonts w:ascii="DINPro-Bold" w:hAnsi="DINPro-Bold" w:cs="DINPro-Bold"/>
      <w:b/>
      <w:color w:val="3229A7"/>
      <w:sz w:val="24"/>
    </w:rPr>
  </w:style>
  <w:style w:type="paragraph" w:customStyle="1" w:styleId="Entte2">
    <w:name w:val="Entête 2"/>
    <w:basedOn w:val="En-tte1"/>
    <w:qFormat/>
    <w:rsid w:val="008539BB"/>
    <w:pPr>
      <w:spacing w:before="50"/>
      <w:ind w:left="1843"/>
    </w:pPr>
    <w:rPr>
      <w:color w:val="FFFFFF"/>
      <w:sz w:val="16"/>
    </w:rPr>
  </w:style>
  <w:style w:type="paragraph" w:styleId="En-ttedetabledesmatires">
    <w:name w:val="TOC Heading"/>
    <w:basedOn w:val="Titre11"/>
    <w:next w:val="Normal"/>
    <w:qFormat/>
    <w:rsid w:val="008539BB"/>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pPr>
    <w:rPr>
      <w:rFonts w:cs="Times New Roman"/>
      <w:caps/>
      <w:color w:val="FFFFFF"/>
    </w:rPr>
  </w:style>
  <w:style w:type="paragraph" w:styleId="NormalWeb">
    <w:name w:val="Normal (Web)"/>
    <w:basedOn w:val="Normal"/>
    <w:uiPriority w:val="99"/>
    <w:qFormat/>
    <w:rsid w:val="008539BB"/>
    <w:pPr>
      <w:spacing w:before="280" w:after="280" w:line="240" w:lineRule="auto"/>
    </w:pPr>
    <w:rPr>
      <w:rFonts w:ascii="Times New Roman" w:eastAsia="Times New Roman" w:hAnsi="Times New Roman" w:cs="Times New Roman"/>
      <w:sz w:val="24"/>
      <w:szCs w:val="24"/>
    </w:rPr>
  </w:style>
  <w:style w:type="paragraph" w:customStyle="1" w:styleId="Notedebasdepage1">
    <w:name w:val="Note de bas de page1"/>
    <w:basedOn w:val="Normal"/>
    <w:qFormat/>
    <w:rsid w:val="008539BB"/>
    <w:pPr>
      <w:spacing w:line="240" w:lineRule="auto"/>
      <w:ind w:left="113" w:hanging="113"/>
    </w:pPr>
    <w:rPr>
      <w:sz w:val="16"/>
      <w:szCs w:val="20"/>
    </w:rPr>
  </w:style>
  <w:style w:type="paragraph" w:customStyle="1" w:styleId="EndnoteSymbol">
    <w:name w:val="Endnote Symbol"/>
    <w:basedOn w:val="Normal"/>
    <w:qFormat/>
    <w:rsid w:val="008539BB"/>
    <w:pPr>
      <w:spacing w:after="0" w:line="240" w:lineRule="auto"/>
    </w:pPr>
    <w:rPr>
      <w:szCs w:val="20"/>
    </w:rPr>
  </w:style>
  <w:style w:type="paragraph" w:styleId="Paragraphedeliste">
    <w:name w:val="List Paragraph"/>
    <w:basedOn w:val="Normal"/>
    <w:uiPriority w:val="34"/>
    <w:qFormat/>
    <w:rsid w:val="008539BB"/>
    <w:pPr>
      <w:spacing w:after="240"/>
      <w:ind w:left="720"/>
      <w:contextualSpacing/>
    </w:pPr>
  </w:style>
  <w:style w:type="paragraph" w:customStyle="1" w:styleId="Pieddepage1">
    <w:name w:val="Pied de page1"/>
    <w:basedOn w:val="Normal"/>
    <w:rsid w:val="008539BB"/>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cs="DINPro-Medium"/>
      <w:sz w:val="14"/>
    </w:rPr>
  </w:style>
  <w:style w:type="paragraph" w:styleId="Sous-titre">
    <w:name w:val="Subtitle"/>
    <w:basedOn w:val="Normal"/>
    <w:next w:val="Normal"/>
    <w:qFormat/>
    <w:rsid w:val="008539BB"/>
    <w:pPr>
      <w:spacing w:line="240" w:lineRule="auto"/>
      <w:jc w:val="center"/>
    </w:pPr>
    <w:rPr>
      <w:rFonts w:eastAsia="Times New Roman"/>
      <w:iCs/>
      <w:color w:val="1C748E"/>
      <w:spacing w:val="15"/>
      <w:sz w:val="42"/>
      <w:szCs w:val="24"/>
    </w:rPr>
  </w:style>
  <w:style w:type="paragraph" w:styleId="Textedebulles">
    <w:name w:val="Balloon Text"/>
    <w:basedOn w:val="Normal"/>
    <w:qFormat/>
    <w:rsid w:val="008539BB"/>
    <w:pPr>
      <w:spacing w:after="0" w:line="240" w:lineRule="auto"/>
    </w:pPr>
    <w:rPr>
      <w:rFonts w:ascii="Tahoma" w:hAnsi="Tahoma" w:cs="Tahoma"/>
      <w:sz w:val="16"/>
      <w:szCs w:val="16"/>
    </w:rPr>
  </w:style>
  <w:style w:type="paragraph" w:customStyle="1" w:styleId="Titre1c0">
    <w:name w:val="Titre 1 c0"/>
    <w:basedOn w:val="Titre11"/>
    <w:qFormat/>
    <w:rsid w:val="008539BB"/>
    <w:rPr>
      <w:rFonts w:cs="Times New Roman"/>
      <w:color w:val="39368F"/>
    </w:rPr>
  </w:style>
  <w:style w:type="paragraph" w:customStyle="1" w:styleId="TM11">
    <w:name w:val="TM 11"/>
    <w:basedOn w:val="Titre11"/>
    <w:next w:val="Normal"/>
    <w:rsid w:val="008539BB"/>
    <w:pPr>
      <w:tabs>
        <w:tab w:val="right" w:leader="dot" w:pos="9062"/>
      </w:tabs>
      <w:spacing w:before="360" w:line="360" w:lineRule="auto"/>
    </w:pPr>
    <w:rPr>
      <w:rFonts w:cs="Times New Roman"/>
      <w:sz w:val="24"/>
      <w:lang w:eastAsia="fr-FR"/>
    </w:rPr>
  </w:style>
  <w:style w:type="paragraph" w:customStyle="1" w:styleId="TM1c0">
    <w:name w:val="TM 1 c0"/>
    <w:basedOn w:val="TM11"/>
    <w:qFormat/>
    <w:rsid w:val="008539BB"/>
    <w:rPr>
      <w:b w:val="0"/>
      <w:bCs w:val="0"/>
      <w:color w:val="39368F"/>
    </w:rPr>
  </w:style>
  <w:style w:type="paragraph" w:customStyle="1" w:styleId="TM21">
    <w:name w:val="TM 21"/>
    <w:basedOn w:val="Normal"/>
    <w:next w:val="Normal"/>
    <w:rsid w:val="008539BB"/>
    <w:pPr>
      <w:tabs>
        <w:tab w:val="left" w:pos="425"/>
        <w:tab w:val="right" w:leader="dot" w:pos="9062"/>
      </w:tabs>
      <w:spacing w:after="100"/>
    </w:pPr>
  </w:style>
  <w:style w:type="paragraph" w:customStyle="1" w:styleId="Commentaire1">
    <w:name w:val="Commentaire1"/>
    <w:basedOn w:val="Normal"/>
    <w:qFormat/>
    <w:rsid w:val="008539BB"/>
    <w:rPr>
      <w:szCs w:val="20"/>
    </w:rPr>
  </w:style>
  <w:style w:type="paragraph" w:styleId="Objetducommentaire">
    <w:name w:val="annotation subject"/>
    <w:basedOn w:val="Commentaire1"/>
    <w:next w:val="Commentaire1"/>
    <w:qFormat/>
    <w:rsid w:val="008539BB"/>
    <w:rPr>
      <w:b/>
      <w:bCs/>
    </w:rPr>
  </w:style>
  <w:style w:type="character" w:styleId="Emphaseple">
    <w:name w:val="Subtle Emphasis"/>
    <w:basedOn w:val="Policepardfaut"/>
    <w:uiPriority w:val="19"/>
    <w:qFormat/>
    <w:rsid w:val="004D73B8"/>
    <w:rPr>
      <w:i/>
      <w:iCs/>
      <w:color w:val="404040" w:themeColor="text1" w:themeTint="BF"/>
    </w:rPr>
  </w:style>
  <w:style w:type="paragraph" w:styleId="Sansinterligne">
    <w:name w:val="No Spacing"/>
    <w:uiPriority w:val="1"/>
    <w:qFormat/>
    <w:rsid w:val="004D73B8"/>
    <w:rPr>
      <w:rFonts w:ascii="Arial" w:eastAsia="Calibri" w:hAnsi="Arial"/>
      <w:szCs w:val="22"/>
      <w:lang w:eastAsia="en-US"/>
    </w:rPr>
  </w:style>
  <w:style w:type="character" w:styleId="Lienhypertexte">
    <w:name w:val="Hyperlink"/>
    <w:basedOn w:val="Policepardfaut"/>
    <w:uiPriority w:val="99"/>
    <w:unhideWhenUsed/>
    <w:rsid w:val="00C41667"/>
    <w:rPr>
      <w:color w:val="0563C1" w:themeColor="hyperlink"/>
      <w:u w:val="single"/>
    </w:rPr>
  </w:style>
  <w:style w:type="character" w:styleId="Marquedecommentaire">
    <w:name w:val="annotation reference"/>
    <w:basedOn w:val="Policepardfaut"/>
    <w:uiPriority w:val="99"/>
    <w:semiHidden/>
    <w:unhideWhenUsed/>
    <w:rsid w:val="00C020B1"/>
    <w:rPr>
      <w:sz w:val="16"/>
      <w:szCs w:val="16"/>
    </w:rPr>
  </w:style>
  <w:style w:type="paragraph" w:styleId="Commentaire">
    <w:name w:val="annotation text"/>
    <w:basedOn w:val="Normal"/>
    <w:link w:val="CommentaireCar1"/>
    <w:uiPriority w:val="99"/>
    <w:semiHidden/>
    <w:unhideWhenUsed/>
    <w:rsid w:val="00C020B1"/>
    <w:pPr>
      <w:spacing w:line="240" w:lineRule="auto"/>
    </w:pPr>
    <w:rPr>
      <w:szCs w:val="20"/>
    </w:rPr>
  </w:style>
  <w:style w:type="character" w:customStyle="1" w:styleId="CommentaireCar1">
    <w:name w:val="Commentaire Car1"/>
    <w:basedOn w:val="Policepardfaut"/>
    <w:link w:val="Commentaire"/>
    <w:uiPriority w:val="99"/>
    <w:semiHidden/>
    <w:rsid w:val="00C020B1"/>
    <w:rPr>
      <w:rFonts w:ascii="Arial" w:eastAsia="Calibri" w:hAnsi="Arial" w:cs="Arial"/>
      <w:color w:val="00000A"/>
      <w:lang w:eastAsia="zh-CN"/>
    </w:rPr>
  </w:style>
  <w:style w:type="paragraph" w:styleId="En-tte">
    <w:name w:val="header"/>
    <w:basedOn w:val="Normal"/>
    <w:link w:val="En-tteCar1"/>
    <w:uiPriority w:val="99"/>
    <w:unhideWhenUsed/>
    <w:rsid w:val="003215A0"/>
    <w:pPr>
      <w:tabs>
        <w:tab w:val="center" w:pos="4536"/>
        <w:tab w:val="right" w:pos="9072"/>
      </w:tabs>
      <w:spacing w:after="0" w:line="240" w:lineRule="auto"/>
    </w:pPr>
  </w:style>
  <w:style w:type="character" w:customStyle="1" w:styleId="En-tteCar1">
    <w:name w:val="En-tête Car1"/>
    <w:basedOn w:val="Policepardfaut"/>
    <w:link w:val="En-tte"/>
    <w:uiPriority w:val="99"/>
    <w:rsid w:val="003215A0"/>
    <w:rPr>
      <w:rFonts w:ascii="Arial" w:eastAsia="Calibri" w:hAnsi="Arial" w:cs="Arial"/>
      <w:color w:val="00000A"/>
      <w:szCs w:val="22"/>
      <w:lang w:eastAsia="zh-CN"/>
    </w:rPr>
  </w:style>
  <w:style w:type="paragraph" w:styleId="Pieddepage">
    <w:name w:val="footer"/>
    <w:basedOn w:val="Normal"/>
    <w:link w:val="PieddepageCar1"/>
    <w:uiPriority w:val="99"/>
    <w:unhideWhenUsed/>
    <w:rsid w:val="003215A0"/>
    <w:pPr>
      <w:tabs>
        <w:tab w:val="center" w:pos="4536"/>
        <w:tab w:val="right" w:pos="9072"/>
      </w:tabs>
      <w:spacing w:after="0" w:line="240" w:lineRule="auto"/>
    </w:pPr>
  </w:style>
  <w:style w:type="character" w:customStyle="1" w:styleId="PieddepageCar1">
    <w:name w:val="Pied de page Car1"/>
    <w:basedOn w:val="Policepardfaut"/>
    <w:link w:val="Pieddepage"/>
    <w:uiPriority w:val="99"/>
    <w:rsid w:val="003215A0"/>
    <w:rPr>
      <w:rFonts w:ascii="Arial" w:eastAsia="Calibri" w:hAnsi="Arial" w:cs="Arial"/>
      <w:color w:val="00000A"/>
      <w:szCs w:val="22"/>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qFormat="1"/>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0" w:unhideWhenUsed="0" w:qFormat="1"/>
  </w:latentStyles>
  <w:style w:type="paragraph" w:default="1" w:styleId="Normal">
    <w:name w:val="Normal"/>
    <w:qFormat/>
    <w:rsid w:val="008539BB"/>
    <w:pPr>
      <w:suppressAutoHyphens/>
      <w:spacing w:after="120" w:line="260" w:lineRule="exact"/>
    </w:pPr>
    <w:rPr>
      <w:rFonts w:ascii="Arial" w:eastAsia="Calibri" w:hAnsi="Arial" w:cs="Arial"/>
      <w:color w:val="00000A"/>
      <w:szCs w:val="22"/>
      <w:lang w:eastAsia="zh-CN"/>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11">
    <w:name w:val="Titre 11"/>
    <w:basedOn w:val="Normal"/>
    <w:next w:val="Normal"/>
    <w:qFormat/>
    <w:rsid w:val="008539BB"/>
    <w:pPr>
      <w:keepNext/>
      <w:keepLines/>
      <w:spacing w:before="480" w:after="0" w:line="240" w:lineRule="auto"/>
      <w:outlineLvl w:val="0"/>
    </w:pPr>
    <w:rPr>
      <w:rFonts w:eastAsia="Times New Roman"/>
      <w:b/>
      <w:bCs/>
      <w:color w:val="9E1F63"/>
      <w:sz w:val="32"/>
      <w:szCs w:val="28"/>
    </w:rPr>
  </w:style>
  <w:style w:type="paragraph" w:customStyle="1" w:styleId="Titre21">
    <w:name w:val="Titre 21"/>
    <w:basedOn w:val="Normal"/>
    <w:next w:val="Normal"/>
    <w:qFormat/>
    <w:rsid w:val="008539BB"/>
    <w:pPr>
      <w:keepNext/>
      <w:keepLines/>
      <w:spacing w:before="480" w:after="0" w:line="240" w:lineRule="auto"/>
      <w:outlineLvl w:val="1"/>
    </w:pPr>
    <w:rPr>
      <w:rFonts w:eastAsia="Times New Roman"/>
      <w:b/>
      <w:bCs/>
      <w:color w:val="1C748E"/>
      <w:sz w:val="24"/>
      <w:szCs w:val="26"/>
    </w:rPr>
  </w:style>
  <w:style w:type="paragraph" w:customStyle="1" w:styleId="Titre31">
    <w:name w:val="Titre 31"/>
    <w:basedOn w:val="Normal"/>
    <w:next w:val="Normal"/>
    <w:qFormat/>
    <w:rsid w:val="008539BB"/>
    <w:pPr>
      <w:keepNext/>
      <w:keepLines/>
      <w:spacing w:before="360" w:after="0" w:line="240" w:lineRule="auto"/>
      <w:outlineLvl w:val="2"/>
    </w:pPr>
    <w:rPr>
      <w:rFonts w:eastAsia="Times New Roman"/>
      <w:b/>
      <w:bCs/>
      <w:color w:val="1C748E"/>
    </w:rPr>
  </w:style>
  <w:style w:type="paragraph" w:customStyle="1" w:styleId="Titre41">
    <w:name w:val="Titre 41"/>
    <w:basedOn w:val="Normal"/>
    <w:next w:val="Normal"/>
    <w:qFormat/>
    <w:rsid w:val="008539BB"/>
    <w:pPr>
      <w:keepNext/>
      <w:numPr>
        <w:ilvl w:val="3"/>
        <w:numId w:val="1"/>
      </w:numPr>
      <w:ind w:left="567" w:firstLine="0"/>
      <w:outlineLvl w:val="3"/>
    </w:pPr>
    <w:rPr>
      <w:bCs/>
      <w:szCs w:val="28"/>
      <w:u w:val="single"/>
    </w:rPr>
  </w:style>
  <w:style w:type="character" w:customStyle="1" w:styleId="WW8Num1z0">
    <w:name w:val="WW8Num1z0"/>
    <w:qFormat/>
    <w:rsid w:val="008539BB"/>
  </w:style>
  <w:style w:type="character" w:customStyle="1" w:styleId="WW8Num1z1">
    <w:name w:val="WW8Num1z1"/>
    <w:qFormat/>
    <w:rsid w:val="008539BB"/>
  </w:style>
  <w:style w:type="character" w:customStyle="1" w:styleId="WW8Num1z2">
    <w:name w:val="WW8Num1z2"/>
    <w:qFormat/>
    <w:rsid w:val="008539BB"/>
  </w:style>
  <w:style w:type="character" w:customStyle="1" w:styleId="WW8Num1z3">
    <w:name w:val="WW8Num1z3"/>
    <w:qFormat/>
    <w:rsid w:val="008539BB"/>
  </w:style>
  <w:style w:type="character" w:customStyle="1" w:styleId="WW8Num1z4">
    <w:name w:val="WW8Num1z4"/>
    <w:qFormat/>
    <w:rsid w:val="008539BB"/>
  </w:style>
  <w:style w:type="character" w:customStyle="1" w:styleId="WW8Num1z5">
    <w:name w:val="WW8Num1z5"/>
    <w:qFormat/>
    <w:rsid w:val="008539BB"/>
  </w:style>
  <w:style w:type="character" w:customStyle="1" w:styleId="WW8Num1z6">
    <w:name w:val="WW8Num1z6"/>
    <w:qFormat/>
    <w:rsid w:val="008539BB"/>
  </w:style>
  <w:style w:type="character" w:customStyle="1" w:styleId="WW8Num1z7">
    <w:name w:val="WW8Num1z7"/>
    <w:qFormat/>
    <w:rsid w:val="008539BB"/>
  </w:style>
  <w:style w:type="character" w:customStyle="1" w:styleId="WW8Num1z8">
    <w:name w:val="WW8Num1z8"/>
    <w:qFormat/>
    <w:rsid w:val="008539BB"/>
  </w:style>
  <w:style w:type="character" w:customStyle="1" w:styleId="WW8Num2z0">
    <w:name w:val="WW8Num2z0"/>
    <w:qFormat/>
    <w:rsid w:val="008539BB"/>
    <w:rPr>
      <w:rFonts w:ascii="Symbol" w:hAnsi="Symbol" w:cs="Symbol"/>
      <w:color w:val="1C748E"/>
    </w:rPr>
  </w:style>
  <w:style w:type="character" w:customStyle="1" w:styleId="WW8Num3z0">
    <w:name w:val="WW8Num3z0"/>
    <w:qFormat/>
    <w:rsid w:val="008539BB"/>
    <w:rPr>
      <w:rFonts w:ascii="Symbol" w:hAnsi="Symbol" w:cs="Symbol"/>
      <w:color w:val="1C748E"/>
    </w:rPr>
  </w:style>
  <w:style w:type="character" w:customStyle="1" w:styleId="WW8Num4z0">
    <w:name w:val="WW8Num4z0"/>
    <w:qFormat/>
    <w:rsid w:val="008539BB"/>
    <w:rPr>
      <w:rFonts w:ascii="Symbol" w:hAnsi="Symbol" w:cs="OpenSymbol"/>
    </w:rPr>
  </w:style>
  <w:style w:type="character" w:customStyle="1" w:styleId="WW8Num5z0">
    <w:name w:val="WW8Num5z0"/>
    <w:qFormat/>
    <w:rsid w:val="008539BB"/>
    <w:rPr>
      <w:rFonts w:ascii="Open Sans" w:hAnsi="Open Sans" w:cs="Open Sans"/>
      <w:b w:val="0"/>
      <w:i w:val="0"/>
      <w:caps w:val="0"/>
      <w:smallCaps w:val="0"/>
      <w:spacing w:val="0"/>
      <w:sz w:val="21"/>
    </w:rPr>
  </w:style>
  <w:style w:type="character" w:customStyle="1" w:styleId="WW8Num5z1">
    <w:name w:val="WW8Num5z1"/>
    <w:qFormat/>
    <w:rsid w:val="008539BB"/>
  </w:style>
  <w:style w:type="character" w:customStyle="1" w:styleId="WW8Num5z2">
    <w:name w:val="WW8Num5z2"/>
    <w:qFormat/>
    <w:rsid w:val="008539BB"/>
  </w:style>
  <w:style w:type="character" w:customStyle="1" w:styleId="WW8Num5z3">
    <w:name w:val="WW8Num5z3"/>
    <w:qFormat/>
    <w:rsid w:val="008539BB"/>
  </w:style>
  <w:style w:type="character" w:customStyle="1" w:styleId="WW8Num5z4">
    <w:name w:val="WW8Num5z4"/>
    <w:qFormat/>
    <w:rsid w:val="008539BB"/>
  </w:style>
  <w:style w:type="character" w:customStyle="1" w:styleId="WW8Num5z5">
    <w:name w:val="WW8Num5z5"/>
    <w:qFormat/>
    <w:rsid w:val="008539BB"/>
  </w:style>
  <w:style w:type="character" w:customStyle="1" w:styleId="WW8Num5z6">
    <w:name w:val="WW8Num5z6"/>
    <w:qFormat/>
    <w:rsid w:val="008539BB"/>
  </w:style>
  <w:style w:type="character" w:customStyle="1" w:styleId="WW8Num5z7">
    <w:name w:val="WW8Num5z7"/>
    <w:qFormat/>
    <w:rsid w:val="008539BB"/>
  </w:style>
  <w:style w:type="character" w:customStyle="1" w:styleId="WW8Num5z8">
    <w:name w:val="WW8Num5z8"/>
    <w:qFormat/>
    <w:rsid w:val="008539BB"/>
  </w:style>
  <w:style w:type="character" w:customStyle="1" w:styleId="WW8Num6z0">
    <w:name w:val="WW8Num6z0"/>
    <w:qFormat/>
    <w:rsid w:val="008539BB"/>
    <w:rPr>
      <w:rFonts w:ascii="Symbol" w:hAnsi="Symbol" w:cs="Symbol"/>
      <w:color w:val="1C748E"/>
    </w:rPr>
  </w:style>
  <w:style w:type="character" w:customStyle="1" w:styleId="WW8Num6z1">
    <w:name w:val="WW8Num6z1"/>
    <w:qFormat/>
    <w:rsid w:val="008539BB"/>
    <w:rPr>
      <w:rFonts w:ascii="OpenSymbol" w:hAnsi="OpenSymbol" w:cs="OpenSymbol"/>
    </w:rPr>
  </w:style>
  <w:style w:type="character" w:customStyle="1" w:styleId="WW8Num6z3">
    <w:name w:val="WW8Num6z3"/>
    <w:qFormat/>
    <w:rsid w:val="008539BB"/>
    <w:rPr>
      <w:rFonts w:ascii="Symbol" w:hAnsi="Symbol" w:cs="OpenSymbol"/>
    </w:rPr>
  </w:style>
  <w:style w:type="character" w:customStyle="1" w:styleId="WW8Num7z0">
    <w:name w:val="WW8Num7z0"/>
    <w:qFormat/>
    <w:rsid w:val="008539BB"/>
    <w:rPr>
      <w:rFonts w:ascii="Arial" w:eastAsia="Symbol" w:hAnsi="Arial" w:cs="Arial"/>
      <w:b w:val="0"/>
      <w:i w:val="0"/>
      <w:caps w:val="0"/>
      <w:smallCaps w:val="0"/>
      <w:spacing w:val="0"/>
      <w:sz w:val="21"/>
    </w:rPr>
  </w:style>
  <w:style w:type="character" w:customStyle="1" w:styleId="WW8Num7z1">
    <w:name w:val="WW8Num7z1"/>
    <w:qFormat/>
    <w:rsid w:val="008539BB"/>
  </w:style>
  <w:style w:type="character" w:customStyle="1" w:styleId="WW8Num7z2">
    <w:name w:val="WW8Num7z2"/>
    <w:qFormat/>
    <w:rsid w:val="008539BB"/>
  </w:style>
  <w:style w:type="character" w:customStyle="1" w:styleId="WW8Num7z3">
    <w:name w:val="WW8Num7z3"/>
    <w:qFormat/>
    <w:rsid w:val="008539BB"/>
  </w:style>
  <w:style w:type="character" w:customStyle="1" w:styleId="WW8Num7z4">
    <w:name w:val="WW8Num7z4"/>
    <w:qFormat/>
    <w:rsid w:val="008539BB"/>
  </w:style>
  <w:style w:type="character" w:customStyle="1" w:styleId="WW8Num7z5">
    <w:name w:val="WW8Num7z5"/>
    <w:qFormat/>
    <w:rsid w:val="008539BB"/>
  </w:style>
  <w:style w:type="character" w:customStyle="1" w:styleId="WW8Num7z6">
    <w:name w:val="WW8Num7z6"/>
    <w:qFormat/>
    <w:rsid w:val="008539BB"/>
  </w:style>
  <w:style w:type="character" w:customStyle="1" w:styleId="WW8Num7z7">
    <w:name w:val="WW8Num7z7"/>
    <w:qFormat/>
    <w:rsid w:val="008539BB"/>
  </w:style>
  <w:style w:type="character" w:customStyle="1" w:styleId="WW8Num7z8">
    <w:name w:val="WW8Num7z8"/>
    <w:qFormat/>
    <w:rsid w:val="008539BB"/>
  </w:style>
  <w:style w:type="character" w:customStyle="1" w:styleId="WW8Num8z0">
    <w:name w:val="WW8Num8z0"/>
    <w:qFormat/>
    <w:rsid w:val="008539BB"/>
    <w:rPr>
      <w:rFonts w:ascii="Open Sans" w:hAnsi="Open Sans" w:cs="Open Sans"/>
      <w:b w:val="0"/>
      <w:i w:val="0"/>
      <w:caps w:val="0"/>
      <w:smallCaps w:val="0"/>
      <w:spacing w:val="0"/>
      <w:sz w:val="21"/>
    </w:rPr>
  </w:style>
  <w:style w:type="character" w:customStyle="1" w:styleId="WW8Num8z1">
    <w:name w:val="WW8Num8z1"/>
    <w:qFormat/>
    <w:rsid w:val="008539BB"/>
  </w:style>
  <w:style w:type="character" w:customStyle="1" w:styleId="WW8Num8z2">
    <w:name w:val="WW8Num8z2"/>
    <w:qFormat/>
    <w:rsid w:val="008539BB"/>
  </w:style>
  <w:style w:type="character" w:customStyle="1" w:styleId="WW8Num8z3">
    <w:name w:val="WW8Num8z3"/>
    <w:qFormat/>
    <w:rsid w:val="008539BB"/>
  </w:style>
  <w:style w:type="character" w:customStyle="1" w:styleId="WW8Num8z4">
    <w:name w:val="WW8Num8z4"/>
    <w:qFormat/>
    <w:rsid w:val="008539BB"/>
  </w:style>
  <w:style w:type="character" w:customStyle="1" w:styleId="WW8Num8z5">
    <w:name w:val="WW8Num8z5"/>
    <w:qFormat/>
    <w:rsid w:val="008539BB"/>
  </w:style>
  <w:style w:type="character" w:customStyle="1" w:styleId="WW8Num8z6">
    <w:name w:val="WW8Num8z6"/>
    <w:qFormat/>
    <w:rsid w:val="008539BB"/>
  </w:style>
  <w:style w:type="character" w:customStyle="1" w:styleId="WW8Num8z7">
    <w:name w:val="WW8Num8z7"/>
    <w:qFormat/>
    <w:rsid w:val="008539BB"/>
  </w:style>
  <w:style w:type="character" w:customStyle="1" w:styleId="WW8Num8z8">
    <w:name w:val="WW8Num8z8"/>
    <w:qFormat/>
    <w:rsid w:val="008539BB"/>
  </w:style>
  <w:style w:type="character" w:customStyle="1" w:styleId="WW8Num9z0">
    <w:name w:val="WW8Num9z0"/>
    <w:qFormat/>
    <w:rsid w:val="008539BB"/>
    <w:rPr>
      <w:rFonts w:ascii="Open Sans" w:hAnsi="Open Sans" w:cs="Open Sans"/>
      <w:b w:val="0"/>
      <w:i w:val="0"/>
      <w:caps w:val="0"/>
      <w:smallCaps w:val="0"/>
      <w:spacing w:val="0"/>
      <w:sz w:val="21"/>
    </w:rPr>
  </w:style>
  <w:style w:type="character" w:customStyle="1" w:styleId="WW8Num9z1">
    <w:name w:val="WW8Num9z1"/>
    <w:qFormat/>
    <w:rsid w:val="008539BB"/>
  </w:style>
  <w:style w:type="character" w:customStyle="1" w:styleId="WW8Num9z2">
    <w:name w:val="WW8Num9z2"/>
    <w:qFormat/>
    <w:rsid w:val="008539BB"/>
  </w:style>
  <w:style w:type="character" w:customStyle="1" w:styleId="WW8Num9z3">
    <w:name w:val="WW8Num9z3"/>
    <w:qFormat/>
    <w:rsid w:val="008539BB"/>
  </w:style>
  <w:style w:type="character" w:customStyle="1" w:styleId="WW8Num9z4">
    <w:name w:val="WW8Num9z4"/>
    <w:qFormat/>
    <w:rsid w:val="008539BB"/>
  </w:style>
  <w:style w:type="character" w:customStyle="1" w:styleId="WW8Num9z5">
    <w:name w:val="WW8Num9z5"/>
    <w:qFormat/>
    <w:rsid w:val="008539BB"/>
  </w:style>
  <w:style w:type="character" w:customStyle="1" w:styleId="WW8Num9z6">
    <w:name w:val="WW8Num9z6"/>
    <w:qFormat/>
    <w:rsid w:val="008539BB"/>
  </w:style>
  <w:style w:type="character" w:customStyle="1" w:styleId="WW8Num9z7">
    <w:name w:val="WW8Num9z7"/>
    <w:qFormat/>
    <w:rsid w:val="008539BB"/>
  </w:style>
  <w:style w:type="character" w:customStyle="1" w:styleId="WW8Num9z8">
    <w:name w:val="WW8Num9z8"/>
    <w:qFormat/>
    <w:rsid w:val="008539BB"/>
  </w:style>
  <w:style w:type="character" w:customStyle="1" w:styleId="WW8Num10z0">
    <w:name w:val="WW8Num10z0"/>
    <w:qFormat/>
    <w:rsid w:val="008539BB"/>
    <w:rPr>
      <w:rFonts w:ascii="Open Sans" w:hAnsi="Open Sans" w:cs="Open Sans"/>
      <w:b w:val="0"/>
      <w:i w:val="0"/>
      <w:caps w:val="0"/>
      <w:smallCaps w:val="0"/>
      <w:spacing w:val="0"/>
      <w:sz w:val="21"/>
    </w:rPr>
  </w:style>
  <w:style w:type="character" w:customStyle="1" w:styleId="WW8Num10z1">
    <w:name w:val="WW8Num10z1"/>
    <w:qFormat/>
    <w:rsid w:val="008539BB"/>
  </w:style>
  <w:style w:type="character" w:customStyle="1" w:styleId="WW8Num10z2">
    <w:name w:val="WW8Num10z2"/>
    <w:qFormat/>
    <w:rsid w:val="008539BB"/>
  </w:style>
  <w:style w:type="character" w:customStyle="1" w:styleId="WW8Num10z3">
    <w:name w:val="WW8Num10z3"/>
    <w:qFormat/>
    <w:rsid w:val="008539BB"/>
  </w:style>
  <w:style w:type="character" w:customStyle="1" w:styleId="WW8Num10z4">
    <w:name w:val="WW8Num10z4"/>
    <w:qFormat/>
    <w:rsid w:val="008539BB"/>
  </w:style>
  <w:style w:type="character" w:customStyle="1" w:styleId="WW8Num10z5">
    <w:name w:val="WW8Num10z5"/>
    <w:qFormat/>
    <w:rsid w:val="008539BB"/>
  </w:style>
  <w:style w:type="character" w:customStyle="1" w:styleId="WW8Num10z6">
    <w:name w:val="WW8Num10z6"/>
    <w:qFormat/>
    <w:rsid w:val="008539BB"/>
  </w:style>
  <w:style w:type="character" w:customStyle="1" w:styleId="WW8Num10z7">
    <w:name w:val="WW8Num10z7"/>
    <w:qFormat/>
    <w:rsid w:val="008539BB"/>
  </w:style>
  <w:style w:type="character" w:customStyle="1" w:styleId="WW8Num10z8">
    <w:name w:val="WW8Num10z8"/>
    <w:qFormat/>
    <w:rsid w:val="008539BB"/>
  </w:style>
  <w:style w:type="character" w:customStyle="1" w:styleId="WW8Num11z0">
    <w:name w:val="WW8Num11z0"/>
    <w:qFormat/>
    <w:rsid w:val="008539BB"/>
    <w:rPr>
      <w:rFonts w:eastAsia="Times New Roman"/>
      <w:bCs/>
      <w:color w:val="1C748E"/>
    </w:rPr>
  </w:style>
  <w:style w:type="character" w:customStyle="1" w:styleId="WW8Num11z1">
    <w:name w:val="WW8Num11z1"/>
    <w:qFormat/>
    <w:rsid w:val="008539BB"/>
  </w:style>
  <w:style w:type="character" w:customStyle="1" w:styleId="WW8Num11z2">
    <w:name w:val="WW8Num11z2"/>
    <w:qFormat/>
    <w:rsid w:val="008539BB"/>
  </w:style>
  <w:style w:type="character" w:customStyle="1" w:styleId="WW8Num11z3">
    <w:name w:val="WW8Num11z3"/>
    <w:qFormat/>
    <w:rsid w:val="008539BB"/>
  </w:style>
  <w:style w:type="character" w:customStyle="1" w:styleId="WW8Num11z4">
    <w:name w:val="WW8Num11z4"/>
    <w:qFormat/>
    <w:rsid w:val="008539BB"/>
  </w:style>
  <w:style w:type="character" w:customStyle="1" w:styleId="WW8Num11z5">
    <w:name w:val="WW8Num11z5"/>
    <w:qFormat/>
    <w:rsid w:val="008539BB"/>
  </w:style>
  <w:style w:type="character" w:customStyle="1" w:styleId="WW8Num11z6">
    <w:name w:val="WW8Num11z6"/>
    <w:qFormat/>
    <w:rsid w:val="008539BB"/>
  </w:style>
  <w:style w:type="character" w:customStyle="1" w:styleId="WW8Num11z7">
    <w:name w:val="WW8Num11z7"/>
    <w:qFormat/>
    <w:rsid w:val="008539BB"/>
  </w:style>
  <w:style w:type="character" w:customStyle="1" w:styleId="WW8Num11z8">
    <w:name w:val="WW8Num11z8"/>
    <w:qFormat/>
    <w:rsid w:val="008539BB"/>
  </w:style>
  <w:style w:type="character" w:customStyle="1" w:styleId="WW8Num12z0">
    <w:name w:val="WW8Num12z0"/>
    <w:qFormat/>
    <w:rsid w:val="008539BB"/>
    <w:rPr>
      <w:color w:val="1C748E"/>
    </w:rPr>
  </w:style>
  <w:style w:type="character" w:customStyle="1" w:styleId="WW8Num12z1">
    <w:name w:val="WW8Num12z1"/>
    <w:qFormat/>
    <w:rsid w:val="008539BB"/>
  </w:style>
  <w:style w:type="character" w:customStyle="1" w:styleId="WW8Num12z2">
    <w:name w:val="WW8Num12z2"/>
    <w:qFormat/>
    <w:rsid w:val="008539BB"/>
  </w:style>
  <w:style w:type="character" w:customStyle="1" w:styleId="WW8Num12z3">
    <w:name w:val="WW8Num12z3"/>
    <w:qFormat/>
    <w:rsid w:val="008539BB"/>
  </w:style>
  <w:style w:type="character" w:customStyle="1" w:styleId="WW8Num12z4">
    <w:name w:val="WW8Num12z4"/>
    <w:qFormat/>
    <w:rsid w:val="008539BB"/>
  </w:style>
  <w:style w:type="character" w:customStyle="1" w:styleId="WW8Num12z5">
    <w:name w:val="WW8Num12z5"/>
    <w:qFormat/>
    <w:rsid w:val="008539BB"/>
  </w:style>
  <w:style w:type="character" w:customStyle="1" w:styleId="WW8Num12z6">
    <w:name w:val="WW8Num12z6"/>
    <w:qFormat/>
    <w:rsid w:val="008539BB"/>
  </w:style>
  <w:style w:type="character" w:customStyle="1" w:styleId="WW8Num12z7">
    <w:name w:val="WW8Num12z7"/>
    <w:qFormat/>
    <w:rsid w:val="008539BB"/>
  </w:style>
  <w:style w:type="character" w:customStyle="1" w:styleId="WW8Num12z8">
    <w:name w:val="WW8Num12z8"/>
    <w:qFormat/>
    <w:rsid w:val="008539BB"/>
  </w:style>
  <w:style w:type="character" w:customStyle="1" w:styleId="WW8Num13z0">
    <w:name w:val="WW8Num13z0"/>
    <w:qFormat/>
    <w:rsid w:val="008539BB"/>
    <w:rPr>
      <w:rFonts w:ascii="Symbol" w:hAnsi="Symbol" w:cs="Symbol"/>
      <w:color w:val="1C748E"/>
    </w:rPr>
  </w:style>
  <w:style w:type="character" w:customStyle="1" w:styleId="WW8Num13z1">
    <w:name w:val="WW8Num13z1"/>
    <w:qFormat/>
    <w:rsid w:val="008539BB"/>
    <w:rPr>
      <w:rFonts w:ascii="Courier New" w:hAnsi="Courier New" w:cs="Courier New"/>
    </w:rPr>
  </w:style>
  <w:style w:type="character" w:customStyle="1" w:styleId="WW8Num13z2">
    <w:name w:val="WW8Num13z2"/>
    <w:qFormat/>
    <w:rsid w:val="008539BB"/>
    <w:rPr>
      <w:rFonts w:ascii="Wingdings" w:hAnsi="Wingdings" w:cs="Wingdings"/>
    </w:rPr>
  </w:style>
  <w:style w:type="character" w:customStyle="1" w:styleId="WW8Num13z3">
    <w:name w:val="WW8Num13z3"/>
    <w:qFormat/>
    <w:rsid w:val="008539BB"/>
    <w:rPr>
      <w:rFonts w:ascii="Symbol" w:hAnsi="Symbol" w:cs="Symbol"/>
    </w:rPr>
  </w:style>
  <w:style w:type="character" w:customStyle="1" w:styleId="WW8Num14z0">
    <w:name w:val="WW8Num14z0"/>
    <w:qFormat/>
    <w:rsid w:val="008539BB"/>
    <w:rPr>
      <w:rFonts w:ascii="Symbol" w:hAnsi="Symbol" w:cs="Symbol"/>
    </w:rPr>
  </w:style>
  <w:style w:type="character" w:customStyle="1" w:styleId="WW8Num14z1">
    <w:name w:val="WW8Num14z1"/>
    <w:qFormat/>
    <w:rsid w:val="008539BB"/>
    <w:rPr>
      <w:rFonts w:ascii="Courier New" w:hAnsi="Courier New" w:cs="Courier New"/>
    </w:rPr>
  </w:style>
  <w:style w:type="character" w:customStyle="1" w:styleId="WW8Num14z2">
    <w:name w:val="WW8Num14z2"/>
    <w:qFormat/>
    <w:rsid w:val="008539BB"/>
    <w:rPr>
      <w:rFonts w:ascii="Wingdings" w:hAnsi="Wingdings" w:cs="Wingdings"/>
    </w:rPr>
  </w:style>
  <w:style w:type="character" w:customStyle="1" w:styleId="WW8Num15z0">
    <w:name w:val="WW8Num15z0"/>
    <w:qFormat/>
    <w:rsid w:val="008539BB"/>
    <w:rPr>
      <w:color w:val="1C748E"/>
    </w:rPr>
  </w:style>
  <w:style w:type="character" w:customStyle="1" w:styleId="WW8Num15z1">
    <w:name w:val="WW8Num15z1"/>
    <w:qFormat/>
    <w:rsid w:val="008539BB"/>
  </w:style>
  <w:style w:type="character" w:customStyle="1" w:styleId="WW8Num15z2">
    <w:name w:val="WW8Num15z2"/>
    <w:qFormat/>
    <w:rsid w:val="008539BB"/>
  </w:style>
  <w:style w:type="character" w:customStyle="1" w:styleId="WW8Num15z3">
    <w:name w:val="WW8Num15z3"/>
    <w:qFormat/>
    <w:rsid w:val="008539BB"/>
  </w:style>
  <w:style w:type="character" w:customStyle="1" w:styleId="WW8Num15z4">
    <w:name w:val="WW8Num15z4"/>
    <w:qFormat/>
    <w:rsid w:val="008539BB"/>
  </w:style>
  <w:style w:type="character" w:customStyle="1" w:styleId="WW8Num15z5">
    <w:name w:val="WW8Num15z5"/>
    <w:qFormat/>
    <w:rsid w:val="008539BB"/>
  </w:style>
  <w:style w:type="character" w:customStyle="1" w:styleId="WW8Num15z6">
    <w:name w:val="WW8Num15z6"/>
    <w:qFormat/>
    <w:rsid w:val="008539BB"/>
  </w:style>
  <w:style w:type="character" w:customStyle="1" w:styleId="WW8Num15z7">
    <w:name w:val="WW8Num15z7"/>
    <w:qFormat/>
    <w:rsid w:val="008539BB"/>
  </w:style>
  <w:style w:type="character" w:customStyle="1" w:styleId="WW8Num15z8">
    <w:name w:val="WW8Num15z8"/>
    <w:qFormat/>
    <w:rsid w:val="008539BB"/>
  </w:style>
  <w:style w:type="character" w:customStyle="1" w:styleId="WW8Num16z0">
    <w:name w:val="WW8Num16z0"/>
    <w:qFormat/>
    <w:rsid w:val="008539BB"/>
    <w:rPr>
      <w:rFonts w:ascii="Symbol" w:hAnsi="Symbol" w:cs="Symbol"/>
      <w:color w:val="1C748E"/>
    </w:rPr>
  </w:style>
  <w:style w:type="character" w:customStyle="1" w:styleId="WW8Num16z1">
    <w:name w:val="WW8Num16z1"/>
    <w:qFormat/>
    <w:rsid w:val="008539BB"/>
    <w:rPr>
      <w:rFonts w:ascii="Courier New" w:hAnsi="Courier New" w:cs="Courier New"/>
    </w:rPr>
  </w:style>
  <w:style w:type="character" w:customStyle="1" w:styleId="WW8Num16z2">
    <w:name w:val="WW8Num16z2"/>
    <w:qFormat/>
    <w:rsid w:val="008539BB"/>
    <w:rPr>
      <w:rFonts w:ascii="Wingdings" w:hAnsi="Wingdings" w:cs="Wingdings"/>
    </w:rPr>
  </w:style>
  <w:style w:type="character" w:customStyle="1" w:styleId="WW8Num16z3">
    <w:name w:val="WW8Num16z3"/>
    <w:qFormat/>
    <w:rsid w:val="008539BB"/>
    <w:rPr>
      <w:rFonts w:ascii="Symbol" w:hAnsi="Symbol" w:cs="Symbol"/>
    </w:rPr>
  </w:style>
  <w:style w:type="character" w:customStyle="1" w:styleId="WW8Num17z0">
    <w:name w:val="WW8Num17z0"/>
    <w:qFormat/>
    <w:rsid w:val="008539BB"/>
    <w:rPr>
      <w:rFonts w:ascii="Symbol" w:hAnsi="Symbol" w:cs="Symbol"/>
      <w:color w:val="1C748E"/>
    </w:rPr>
  </w:style>
  <w:style w:type="character" w:customStyle="1" w:styleId="WW8Num17z1">
    <w:name w:val="WW8Num17z1"/>
    <w:qFormat/>
    <w:rsid w:val="008539BB"/>
    <w:rPr>
      <w:rFonts w:ascii="Courier New" w:hAnsi="Courier New" w:cs="Courier New"/>
    </w:rPr>
  </w:style>
  <w:style w:type="character" w:customStyle="1" w:styleId="WW8Num17z2">
    <w:name w:val="WW8Num17z2"/>
    <w:qFormat/>
    <w:rsid w:val="008539BB"/>
    <w:rPr>
      <w:rFonts w:ascii="Wingdings" w:hAnsi="Wingdings" w:cs="Wingdings"/>
    </w:rPr>
  </w:style>
  <w:style w:type="character" w:customStyle="1" w:styleId="WW8Num17z3">
    <w:name w:val="WW8Num17z3"/>
    <w:qFormat/>
    <w:rsid w:val="008539BB"/>
    <w:rPr>
      <w:rFonts w:ascii="Symbol" w:hAnsi="Symbol" w:cs="Symbol"/>
    </w:rPr>
  </w:style>
  <w:style w:type="character" w:customStyle="1" w:styleId="WW8Num18z0">
    <w:name w:val="WW8Num18z0"/>
    <w:qFormat/>
    <w:rsid w:val="008539BB"/>
    <w:rPr>
      <w:rFonts w:ascii="Symbol" w:hAnsi="Symbol" w:cs="Symbol"/>
      <w:color w:val="1C748E"/>
    </w:rPr>
  </w:style>
  <w:style w:type="character" w:customStyle="1" w:styleId="WW8Num18z1">
    <w:name w:val="WW8Num18z1"/>
    <w:qFormat/>
    <w:rsid w:val="008539BB"/>
    <w:rPr>
      <w:rFonts w:ascii="Courier New" w:hAnsi="Courier New" w:cs="Courier New"/>
    </w:rPr>
  </w:style>
  <w:style w:type="character" w:customStyle="1" w:styleId="WW8Num18z2">
    <w:name w:val="WW8Num18z2"/>
    <w:qFormat/>
    <w:rsid w:val="008539BB"/>
    <w:rPr>
      <w:rFonts w:ascii="Wingdings" w:hAnsi="Wingdings" w:cs="Wingdings"/>
    </w:rPr>
  </w:style>
  <w:style w:type="character" w:customStyle="1" w:styleId="WW8Num18z3">
    <w:name w:val="WW8Num18z3"/>
    <w:qFormat/>
    <w:rsid w:val="008539BB"/>
    <w:rPr>
      <w:rFonts w:ascii="Symbol" w:hAnsi="Symbol" w:cs="Symbol"/>
    </w:rPr>
  </w:style>
  <w:style w:type="character" w:customStyle="1" w:styleId="WW8Num19z0">
    <w:name w:val="WW8Num19z0"/>
    <w:qFormat/>
    <w:rsid w:val="008539BB"/>
    <w:rPr>
      <w:rFonts w:ascii="Arial" w:eastAsia="Calibri" w:hAnsi="Arial" w:cs="Arial"/>
    </w:rPr>
  </w:style>
  <w:style w:type="character" w:customStyle="1" w:styleId="WW8Num19z1">
    <w:name w:val="WW8Num19z1"/>
    <w:qFormat/>
    <w:rsid w:val="008539BB"/>
    <w:rPr>
      <w:rFonts w:ascii="Courier New" w:hAnsi="Courier New" w:cs="Courier New"/>
    </w:rPr>
  </w:style>
  <w:style w:type="character" w:customStyle="1" w:styleId="WW8Num19z2">
    <w:name w:val="WW8Num19z2"/>
    <w:qFormat/>
    <w:rsid w:val="008539BB"/>
    <w:rPr>
      <w:rFonts w:ascii="Wingdings" w:hAnsi="Wingdings" w:cs="Wingdings"/>
    </w:rPr>
  </w:style>
  <w:style w:type="character" w:customStyle="1" w:styleId="WW8Num19z3">
    <w:name w:val="WW8Num19z3"/>
    <w:qFormat/>
    <w:rsid w:val="008539BB"/>
    <w:rPr>
      <w:rFonts w:ascii="Symbol" w:hAnsi="Symbol" w:cs="Symbol"/>
    </w:rPr>
  </w:style>
  <w:style w:type="character" w:customStyle="1" w:styleId="WW8Num20z0">
    <w:name w:val="WW8Num20z0"/>
    <w:qFormat/>
    <w:rsid w:val="008539BB"/>
    <w:rPr>
      <w:rFonts w:ascii="Symbol" w:hAnsi="Symbol" w:cs="Symbol"/>
      <w:color w:val="1C748E"/>
    </w:rPr>
  </w:style>
  <w:style w:type="character" w:customStyle="1" w:styleId="WW8Num20z1">
    <w:name w:val="WW8Num20z1"/>
    <w:qFormat/>
    <w:rsid w:val="008539BB"/>
    <w:rPr>
      <w:rFonts w:ascii="Courier New" w:hAnsi="Courier New" w:cs="Courier New"/>
    </w:rPr>
  </w:style>
  <w:style w:type="character" w:customStyle="1" w:styleId="WW8Num20z2">
    <w:name w:val="WW8Num20z2"/>
    <w:qFormat/>
    <w:rsid w:val="008539BB"/>
    <w:rPr>
      <w:rFonts w:ascii="Wingdings" w:hAnsi="Wingdings" w:cs="Wingdings"/>
    </w:rPr>
  </w:style>
  <w:style w:type="character" w:customStyle="1" w:styleId="WW8Num20z3">
    <w:name w:val="WW8Num20z3"/>
    <w:qFormat/>
    <w:rsid w:val="008539BB"/>
    <w:rPr>
      <w:rFonts w:ascii="Symbol" w:hAnsi="Symbol" w:cs="Symbol"/>
    </w:rPr>
  </w:style>
  <w:style w:type="character" w:customStyle="1" w:styleId="WW8Num21z0">
    <w:name w:val="WW8Num21z0"/>
    <w:qFormat/>
    <w:rsid w:val="008539BB"/>
    <w:rPr>
      <w:rFonts w:ascii="Symbol" w:eastAsia="Symbol" w:hAnsi="Symbol" w:cs="Symbol"/>
      <w:color w:val="1C748E"/>
    </w:rPr>
  </w:style>
  <w:style w:type="character" w:customStyle="1" w:styleId="WW8Num21z1">
    <w:name w:val="WW8Num21z1"/>
    <w:qFormat/>
    <w:rsid w:val="008539BB"/>
  </w:style>
  <w:style w:type="character" w:customStyle="1" w:styleId="WW8Num21z2">
    <w:name w:val="WW8Num21z2"/>
    <w:qFormat/>
    <w:rsid w:val="008539BB"/>
  </w:style>
  <w:style w:type="character" w:customStyle="1" w:styleId="WW8Num21z3">
    <w:name w:val="WW8Num21z3"/>
    <w:qFormat/>
    <w:rsid w:val="008539BB"/>
  </w:style>
  <w:style w:type="character" w:customStyle="1" w:styleId="WW8Num21z4">
    <w:name w:val="WW8Num21z4"/>
    <w:qFormat/>
    <w:rsid w:val="008539BB"/>
  </w:style>
  <w:style w:type="character" w:customStyle="1" w:styleId="WW8Num21z5">
    <w:name w:val="WW8Num21z5"/>
    <w:qFormat/>
    <w:rsid w:val="008539BB"/>
  </w:style>
  <w:style w:type="character" w:customStyle="1" w:styleId="WW8Num21z6">
    <w:name w:val="WW8Num21z6"/>
    <w:qFormat/>
    <w:rsid w:val="008539BB"/>
  </w:style>
  <w:style w:type="character" w:customStyle="1" w:styleId="WW8Num21z7">
    <w:name w:val="WW8Num21z7"/>
    <w:qFormat/>
    <w:rsid w:val="008539BB"/>
  </w:style>
  <w:style w:type="character" w:customStyle="1" w:styleId="WW8Num21z8">
    <w:name w:val="WW8Num21z8"/>
    <w:qFormat/>
    <w:rsid w:val="008539BB"/>
  </w:style>
  <w:style w:type="character" w:customStyle="1" w:styleId="WW8Num22z0">
    <w:name w:val="WW8Num22z0"/>
    <w:qFormat/>
    <w:rsid w:val="008539BB"/>
    <w:rPr>
      <w:color w:val="1C748E"/>
    </w:rPr>
  </w:style>
  <w:style w:type="character" w:customStyle="1" w:styleId="WW8Num22z1">
    <w:name w:val="WW8Num22z1"/>
    <w:qFormat/>
    <w:rsid w:val="008539BB"/>
  </w:style>
  <w:style w:type="character" w:customStyle="1" w:styleId="WW8Num22z2">
    <w:name w:val="WW8Num22z2"/>
    <w:qFormat/>
    <w:rsid w:val="008539BB"/>
  </w:style>
  <w:style w:type="character" w:customStyle="1" w:styleId="WW8Num22z3">
    <w:name w:val="WW8Num22z3"/>
    <w:qFormat/>
    <w:rsid w:val="008539BB"/>
  </w:style>
  <w:style w:type="character" w:customStyle="1" w:styleId="WW8Num22z4">
    <w:name w:val="WW8Num22z4"/>
    <w:qFormat/>
    <w:rsid w:val="008539BB"/>
  </w:style>
  <w:style w:type="character" w:customStyle="1" w:styleId="WW8Num22z5">
    <w:name w:val="WW8Num22z5"/>
    <w:qFormat/>
    <w:rsid w:val="008539BB"/>
  </w:style>
  <w:style w:type="character" w:customStyle="1" w:styleId="WW8Num22z6">
    <w:name w:val="WW8Num22z6"/>
    <w:qFormat/>
    <w:rsid w:val="008539BB"/>
  </w:style>
  <w:style w:type="character" w:customStyle="1" w:styleId="WW8Num22z7">
    <w:name w:val="WW8Num22z7"/>
    <w:qFormat/>
    <w:rsid w:val="008539BB"/>
  </w:style>
  <w:style w:type="character" w:customStyle="1" w:styleId="WW8Num22z8">
    <w:name w:val="WW8Num22z8"/>
    <w:qFormat/>
    <w:rsid w:val="008539BB"/>
  </w:style>
  <w:style w:type="character" w:customStyle="1" w:styleId="WW8Num23z0">
    <w:name w:val="WW8Num23z0"/>
    <w:qFormat/>
    <w:rsid w:val="008539BB"/>
    <w:rPr>
      <w:rFonts w:ascii="Symbol" w:hAnsi="Symbol" w:cs="Symbol"/>
      <w:color w:val="1C748E"/>
    </w:rPr>
  </w:style>
  <w:style w:type="character" w:customStyle="1" w:styleId="WW8Num23z1">
    <w:name w:val="WW8Num23z1"/>
    <w:qFormat/>
    <w:rsid w:val="008539BB"/>
    <w:rPr>
      <w:rFonts w:ascii="Courier New" w:hAnsi="Courier New" w:cs="Courier New"/>
    </w:rPr>
  </w:style>
  <w:style w:type="character" w:customStyle="1" w:styleId="WW8Num23z2">
    <w:name w:val="WW8Num23z2"/>
    <w:qFormat/>
    <w:rsid w:val="008539BB"/>
    <w:rPr>
      <w:rFonts w:ascii="Wingdings" w:hAnsi="Wingdings" w:cs="Wingdings"/>
    </w:rPr>
  </w:style>
  <w:style w:type="character" w:customStyle="1" w:styleId="WW8Num23z3">
    <w:name w:val="WW8Num23z3"/>
    <w:qFormat/>
    <w:rsid w:val="008539BB"/>
    <w:rPr>
      <w:rFonts w:ascii="Symbol" w:hAnsi="Symbol" w:cs="Symbol"/>
    </w:rPr>
  </w:style>
  <w:style w:type="character" w:customStyle="1" w:styleId="WW8Num24z0">
    <w:name w:val="WW8Num24z0"/>
    <w:qFormat/>
    <w:rsid w:val="008539BB"/>
    <w:rPr>
      <w:rFonts w:ascii="Symbol" w:hAnsi="Symbol" w:cs="Symbol"/>
      <w:color w:val="1C748E"/>
    </w:rPr>
  </w:style>
  <w:style w:type="character" w:customStyle="1" w:styleId="WW8Num24z1">
    <w:name w:val="WW8Num24z1"/>
    <w:qFormat/>
    <w:rsid w:val="008539BB"/>
    <w:rPr>
      <w:rFonts w:ascii="Courier New" w:hAnsi="Courier New" w:cs="Courier New"/>
    </w:rPr>
  </w:style>
  <w:style w:type="character" w:customStyle="1" w:styleId="WW8Num24z2">
    <w:name w:val="WW8Num24z2"/>
    <w:qFormat/>
    <w:rsid w:val="008539BB"/>
    <w:rPr>
      <w:rFonts w:ascii="Wingdings" w:hAnsi="Wingdings" w:cs="Wingdings"/>
    </w:rPr>
  </w:style>
  <w:style w:type="character" w:customStyle="1" w:styleId="WW8Num24z3">
    <w:name w:val="WW8Num24z3"/>
    <w:qFormat/>
    <w:rsid w:val="008539BB"/>
    <w:rPr>
      <w:rFonts w:ascii="Symbol" w:hAnsi="Symbol" w:cs="Symbol"/>
    </w:rPr>
  </w:style>
  <w:style w:type="character" w:customStyle="1" w:styleId="WW8Num25z0">
    <w:name w:val="WW8Num25z0"/>
    <w:qFormat/>
    <w:rsid w:val="008539BB"/>
    <w:rPr>
      <w:rFonts w:ascii="Arial" w:eastAsia="Calibri" w:hAnsi="Arial" w:cs="Arial"/>
    </w:rPr>
  </w:style>
  <w:style w:type="character" w:customStyle="1" w:styleId="WW8Num25z1">
    <w:name w:val="WW8Num25z1"/>
    <w:qFormat/>
    <w:rsid w:val="008539BB"/>
    <w:rPr>
      <w:rFonts w:ascii="Courier New" w:hAnsi="Courier New" w:cs="Courier New"/>
    </w:rPr>
  </w:style>
  <w:style w:type="character" w:customStyle="1" w:styleId="WW8Num25z2">
    <w:name w:val="WW8Num25z2"/>
    <w:qFormat/>
    <w:rsid w:val="008539BB"/>
    <w:rPr>
      <w:rFonts w:ascii="Wingdings" w:hAnsi="Wingdings" w:cs="Wingdings"/>
    </w:rPr>
  </w:style>
  <w:style w:type="character" w:customStyle="1" w:styleId="WW8Num25z3">
    <w:name w:val="WW8Num25z3"/>
    <w:qFormat/>
    <w:rsid w:val="008539BB"/>
    <w:rPr>
      <w:rFonts w:ascii="Symbol" w:hAnsi="Symbol" w:cs="Symbol"/>
    </w:rPr>
  </w:style>
  <w:style w:type="character" w:customStyle="1" w:styleId="WW8Num26z0">
    <w:name w:val="WW8Num26z0"/>
    <w:qFormat/>
    <w:rsid w:val="008539BB"/>
    <w:rPr>
      <w:color w:val="1C748E"/>
    </w:rPr>
  </w:style>
  <w:style w:type="character" w:customStyle="1" w:styleId="WW8Num26z1">
    <w:name w:val="WW8Num26z1"/>
    <w:qFormat/>
    <w:rsid w:val="008539BB"/>
  </w:style>
  <w:style w:type="character" w:customStyle="1" w:styleId="WW8Num26z2">
    <w:name w:val="WW8Num26z2"/>
    <w:qFormat/>
    <w:rsid w:val="008539BB"/>
  </w:style>
  <w:style w:type="character" w:customStyle="1" w:styleId="WW8Num26z3">
    <w:name w:val="WW8Num26z3"/>
    <w:qFormat/>
    <w:rsid w:val="008539BB"/>
  </w:style>
  <w:style w:type="character" w:customStyle="1" w:styleId="WW8Num26z4">
    <w:name w:val="WW8Num26z4"/>
    <w:qFormat/>
    <w:rsid w:val="008539BB"/>
  </w:style>
  <w:style w:type="character" w:customStyle="1" w:styleId="WW8Num26z5">
    <w:name w:val="WW8Num26z5"/>
    <w:qFormat/>
    <w:rsid w:val="008539BB"/>
  </w:style>
  <w:style w:type="character" w:customStyle="1" w:styleId="WW8Num26z6">
    <w:name w:val="WW8Num26z6"/>
    <w:qFormat/>
    <w:rsid w:val="008539BB"/>
  </w:style>
  <w:style w:type="character" w:customStyle="1" w:styleId="WW8Num26z7">
    <w:name w:val="WW8Num26z7"/>
    <w:qFormat/>
    <w:rsid w:val="008539BB"/>
  </w:style>
  <w:style w:type="character" w:customStyle="1" w:styleId="WW8Num26z8">
    <w:name w:val="WW8Num26z8"/>
    <w:qFormat/>
    <w:rsid w:val="008539BB"/>
  </w:style>
  <w:style w:type="character" w:customStyle="1" w:styleId="WW8Num27z0">
    <w:name w:val="WW8Num27z0"/>
    <w:qFormat/>
    <w:rsid w:val="008539BB"/>
    <w:rPr>
      <w:rFonts w:eastAsia="Times New Roman"/>
      <w:bCs/>
      <w:color w:val="1C748E"/>
    </w:rPr>
  </w:style>
  <w:style w:type="character" w:customStyle="1" w:styleId="WW8Num27z1">
    <w:name w:val="WW8Num27z1"/>
    <w:qFormat/>
    <w:rsid w:val="008539BB"/>
  </w:style>
  <w:style w:type="character" w:customStyle="1" w:styleId="WW8Num27z2">
    <w:name w:val="WW8Num27z2"/>
    <w:qFormat/>
    <w:rsid w:val="008539BB"/>
  </w:style>
  <w:style w:type="character" w:customStyle="1" w:styleId="WW8Num27z3">
    <w:name w:val="WW8Num27z3"/>
    <w:qFormat/>
    <w:rsid w:val="008539BB"/>
  </w:style>
  <w:style w:type="character" w:customStyle="1" w:styleId="WW8Num27z4">
    <w:name w:val="WW8Num27z4"/>
    <w:qFormat/>
    <w:rsid w:val="008539BB"/>
  </w:style>
  <w:style w:type="character" w:customStyle="1" w:styleId="WW8Num27z5">
    <w:name w:val="WW8Num27z5"/>
    <w:qFormat/>
    <w:rsid w:val="008539BB"/>
  </w:style>
  <w:style w:type="character" w:customStyle="1" w:styleId="WW8Num27z6">
    <w:name w:val="WW8Num27z6"/>
    <w:qFormat/>
    <w:rsid w:val="008539BB"/>
  </w:style>
  <w:style w:type="character" w:customStyle="1" w:styleId="WW8Num27z7">
    <w:name w:val="WW8Num27z7"/>
    <w:qFormat/>
    <w:rsid w:val="008539BB"/>
  </w:style>
  <w:style w:type="character" w:customStyle="1" w:styleId="WW8Num27z8">
    <w:name w:val="WW8Num27z8"/>
    <w:qFormat/>
    <w:rsid w:val="008539BB"/>
  </w:style>
  <w:style w:type="character" w:customStyle="1" w:styleId="WW8Num28z0">
    <w:name w:val="WW8Num28z0"/>
    <w:qFormat/>
    <w:rsid w:val="008539BB"/>
    <w:rPr>
      <w:rFonts w:ascii="Symbol" w:hAnsi="Symbol" w:cs="Symbol"/>
    </w:rPr>
  </w:style>
  <w:style w:type="character" w:customStyle="1" w:styleId="WW8Num28z1">
    <w:name w:val="WW8Num28z1"/>
    <w:qFormat/>
    <w:rsid w:val="008539BB"/>
    <w:rPr>
      <w:rFonts w:ascii="Courier New" w:hAnsi="Courier New" w:cs="Courier New"/>
    </w:rPr>
  </w:style>
  <w:style w:type="character" w:customStyle="1" w:styleId="WW8Num28z2">
    <w:name w:val="WW8Num28z2"/>
    <w:qFormat/>
    <w:rsid w:val="008539BB"/>
    <w:rPr>
      <w:rFonts w:ascii="Wingdings" w:hAnsi="Wingdings" w:cs="Wingdings"/>
    </w:rPr>
  </w:style>
  <w:style w:type="character" w:customStyle="1" w:styleId="WW8Num29z0">
    <w:name w:val="WW8Num29z0"/>
    <w:qFormat/>
    <w:rsid w:val="008539BB"/>
    <w:rPr>
      <w:color w:val="1C748E"/>
    </w:rPr>
  </w:style>
  <w:style w:type="character" w:customStyle="1" w:styleId="WW8Num29z1">
    <w:name w:val="WW8Num29z1"/>
    <w:qFormat/>
    <w:rsid w:val="008539BB"/>
  </w:style>
  <w:style w:type="character" w:customStyle="1" w:styleId="WW8Num29z2">
    <w:name w:val="WW8Num29z2"/>
    <w:qFormat/>
    <w:rsid w:val="008539BB"/>
  </w:style>
  <w:style w:type="character" w:customStyle="1" w:styleId="WW8Num29z3">
    <w:name w:val="WW8Num29z3"/>
    <w:qFormat/>
    <w:rsid w:val="008539BB"/>
  </w:style>
  <w:style w:type="character" w:customStyle="1" w:styleId="WW8Num29z4">
    <w:name w:val="WW8Num29z4"/>
    <w:qFormat/>
    <w:rsid w:val="008539BB"/>
  </w:style>
  <w:style w:type="character" w:customStyle="1" w:styleId="WW8Num29z5">
    <w:name w:val="WW8Num29z5"/>
    <w:qFormat/>
    <w:rsid w:val="008539BB"/>
  </w:style>
  <w:style w:type="character" w:customStyle="1" w:styleId="WW8Num29z6">
    <w:name w:val="WW8Num29z6"/>
    <w:qFormat/>
    <w:rsid w:val="008539BB"/>
  </w:style>
  <w:style w:type="character" w:customStyle="1" w:styleId="WW8Num29z7">
    <w:name w:val="WW8Num29z7"/>
    <w:qFormat/>
    <w:rsid w:val="008539BB"/>
  </w:style>
  <w:style w:type="character" w:customStyle="1" w:styleId="WW8Num29z8">
    <w:name w:val="WW8Num29z8"/>
    <w:qFormat/>
    <w:rsid w:val="008539BB"/>
  </w:style>
  <w:style w:type="character" w:customStyle="1" w:styleId="WW8Num30z0">
    <w:name w:val="WW8Num30z0"/>
    <w:qFormat/>
    <w:rsid w:val="008539BB"/>
    <w:rPr>
      <w:color w:val="1C748E"/>
    </w:rPr>
  </w:style>
  <w:style w:type="character" w:customStyle="1" w:styleId="WW8Num30z1">
    <w:name w:val="WW8Num30z1"/>
    <w:qFormat/>
    <w:rsid w:val="008539BB"/>
  </w:style>
  <w:style w:type="character" w:customStyle="1" w:styleId="WW8Num30z2">
    <w:name w:val="WW8Num30z2"/>
    <w:qFormat/>
    <w:rsid w:val="008539BB"/>
  </w:style>
  <w:style w:type="character" w:customStyle="1" w:styleId="WW8Num30z3">
    <w:name w:val="WW8Num30z3"/>
    <w:qFormat/>
    <w:rsid w:val="008539BB"/>
  </w:style>
  <w:style w:type="character" w:customStyle="1" w:styleId="WW8Num30z4">
    <w:name w:val="WW8Num30z4"/>
    <w:qFormat/>
    <w:rsid w:val="008539BB"/>
  </w:style>
  <w:style w:type="character" w:customStyle="1" w:styleId="WW8Num30z5">
    <w:name w:val="WW8Num30z5"/>
    <w:qFormat/>
    <w:rsid w:val="008539BB"/>
  </w:style>
  <w:style w:type="character" w:customStyle="1" w:styleId="WW8Num30z6">
    <w:name w:val="WW8Num30z6"/>
    <w:qFormat/>
    <w:rsid w:val="008539BB"/>
  </w:style>
  <w:style w:type="character" w:customStyle="1" w:styleId="WW8Num30z7">
    <w:name w:val="WW8Num30z7"/>
    <w:qFormat/>
    <w:rsid w:val="008539BB"/>
  </w:style>
  <w:style w:type="character" w:customStyle="1" w:styleId="WW8Num30z8">
    <w:name w:val="WW8Num30z8"/>
    <w:qFormat/>
    <w:rsid w:val="008539BB"/>
  </w:style>
  <w:style w:type="character" w:customStyle="1" w:styleId="WW8Num31z0">
    <w:name w:val="WW8Num31z0"/>
    <w:qFormat/>
    <w:rsid w:val="008539BB"/>
    <w:rPr>
      <w:rFonts w:ascii="Symbol" w:hAnsi="Symbol" w:cs="Symbol"/>
      <w:color w:val="1C748E"/>
    </w:rPr>
  </w:style>
  <w:style w:type="character" w:customStyle="1" w:styleId="WW8Num31z1">
    <w:name w:val="WW8Num31z1"/>
    <w:qFormat/>
    <w:rsid w:val="008539BB"/>
    <w:rPr>
      <w:rFonts w:ascii="Courier New" w:hAnsi="Courier New" w:cs="Courier New"/>
    </w:rPr>
  </w:style>
  <w:style w:type="character" w:customStyle="1" w:styleId="WW8Num31z2">
    <w:name w:val="WW8Num31z2"/>
    <w:qFormat/>
    <w:rsid w:val="008539BB"/>
    <w:rPr>
      <w:rFonts w:ascii="Wingdings" w:hAnsi="Wingdings" w:cs="Wingdings"/>
    </w:rPr>
  </w:style>
  <w:style w:type="character" w:customStyle="1" w:styleId="WW8Num31z3">
    <w:name w:val="WW8Num31z3"/>
    <w:qFormat/>
    <w:rsid w:val="008539BB"/>
    <w:rPr>
      <w:rFonts w:ascii="Symbol" w:hAnsi="Symbol" w:cs="Symbol"/>
    </w:rPr>
  </w:style>
  <w:style w:type="character" w:customStyle="1" w:styleId="WW8Num32z0">
    <w:name w:val="WW8Num32z0"/>
    <w:qFormat/>
    <w:rsid w:val="008539BB"/>
  </w:style>
  <w:style w:type="character" w:customStyle="1" w:styleId="WW8Num32z1">
    <w:name w:val="WW8Num32z1"/>
    <w:qFormat/>
    <w:rsid w:val="008539BB"/>
  </w:style>
  <w:style w:type="character" w:customStyle="1" w:styleId="WW8Num32z2">
    <w:name w:val="WW8Num32z2"/>
    <w:qFormat/>
    <w:rsid w:val="008539BB"/>
  </w:style>
  <w:style w:type="character" w:customStyle="1" w:styleId="WW8Num32z3">
    <w:name w:val="WW8Num32z3"/>
    <w:qFormat/>
    <w:rsid w:val="008539BB"/>
  </w:style>
  <w:style w:type="character" w:customStyle="1" w:styleId="WW8Num32z4">
    <w:name w:val="WW8Num32z4"/>
    <w:qFormat/>
    <w:rsid w:val="008539BB"/>
  </w:style>
  <w:style w:type="character" w:customStyle="1" w:styleId="WW8Num32z5">
    <w:name w:val="WW8Num32z5"/>
    <w:qFormat/>
    <w:rsid w:val="008539BB"/>
  </w:style>
  <w:style w:type="character" w:customStyle="1" w:styleId="WW8Num32z6">
    <w:name w:val="WW8Num32z6"/>
    <w:qFormat/>
    <w:rsid w:val="008539BB"/>
  </w:style>
  <w:style w:type="character" w:customStyle="1" w:styleId="WW8Num32z7">
    <w:name w:val="WW8Num32z7"/>
    <w:qFormat/>
    <w:rsid w:val="008539BB"/>
  </w:style>
  <w:style w:type="character" w:customStyle="1" w:styleId="WW8Num32z8">
    <w:name w:val="WW8Num32z8"/>
    <w:qFormat/>
    <w:rsid w:val="008539BB"/>
  </w:style>
  <w:style w:type="character" w:customStyle="1" w:styleId="WW8Num33z0">
    <w:name w:val="WW8Num33z0"/>
    <w:qFormat/>
    <w:rsid w:val="008539BB"/>
    <w:rPr>
      <w:rFonts w:ascii="Symbol" w:hAnsi="Symbol" w:cs="Symbol"/>
      <w:color w:val="1C748E"/>
    </w:rPr>
  </w:style>
  <w:style w:type="character" w:customStyle="1" w:styleId="WW8Num33z1">
    <w:name w:val="WW8Num33z1"/>
    <w:qFormat/>
    <w:rsid w:val="008539BB"/>
    <w:rPr>
      <w:rFonts w:ascii="Courier New" w:hAnsi="Courier New" w:cs="Courier New"/>
    </w:rPr>
  </w:style>
  <w:style w:type="character" w:customStyle="1" w:styleId="WW8Num33z2">
    <w:name w:val="WW8Num33z2"/>
    <w:qFormat/>
    <w:rsid w:val="008539BB"/>
    <w:rPr>
      <w:rFonts w:ascii="Wingdings" w:hAnsi="Wingdings" w:cs="Wingdings"/>
    </w:rPr>
  </w:style>
  <w:style w:type="character" w:customStyle="1" w:styleId="WW8Num33z3">
    <w:name w:val="WW8Num33z3"/>
    <w:qFormat/>
    <w:rsid w:val="008539BB"/>
    <w:rPr>
      <w:rFonts w:ascii="Symbol" w:hAnsi="Symbol" w:cs="Symbol"/>
    </w:rPr>
  </w:style>
  <w:style w:type="character" w:customStyle="1" w:styleId="WW8Num34z0">
    <w:name w:val="WW8Num34z0"/>
    <w:qFormat/>
    <w:rsid w:val="008539BB"/>
    <w:rPr>
      <w:b w:val="0"/>
      <w:i w:val="0"/>
      <w:caps w:val="0"/>
      <w:smallCaps w:val="0"/>
      <w:spacing w:val="0"/>
      <w:sz w:val="21"/>
    </w:rPr>
  </w:style>
  <w:style w:type="character" w:customStyle="1" w:styleId="WW8Num34z1">
    <w:name w:val="WW8Num34z1"/>
    <w:qFormat/>
    <w:rsid w:val="008539BB"/>
  </w:style>
  <w:style w:type="character" w:customStyle="1" w:styleId="WW8Num34z2">
    <w:name w:val="WW8Num34z2"/>
    <w:qFormat/>
    <w:rsid w:val="008539BB"/>
  </w:style>
  <w:style w:type="character" w:customStyle="1" w:styleId="WW8Num34z3">
    <w:name w:val="WW8Num34z3"/>
    <w:qFormat/>
    <w:rsid w:val="008539BB"/>
  </w:style>
  <w:style w:type="character" w:customStyle="1" w:styleId="WW8Num34z4">
    <w:name w:val="WW8Num34z4"/>
    <w:qFormat/>
    <w:rsid w:val="008539BB"/>
  </w:style>
  <w:style w:type="character" w:customStyle="1" w:styleId="WW8Num34z5">
    <w:name w:val="WW8Num34z5"/>
    <w:qFormat/>
    <w:rsid w:val="008539BB"/>
  </w:style>
  <w:style w:type="character" w:customStyle="1" w:styleId="WW8Num34z6">
    <w:name w:val="WW8Num34z6"/>
    <w:qFormat/>
    <w:rsid w:val="008539BB"/>
  </w:style>
  <w:style w:type="character" w:customStyle="1" w:styleId="WW8Num34z7">
    <w:name w:val="WW8Num34z7"/>
    <w:qFormat/>
    <w:rsid w:val="008539BB"/>
  </w:style>
  <w:style w:type="character" w:customStyle="1" w:styleId="WW8Num34z8">
    <w:name w:val="WW8Num34z8"/>
    <w:qFormat/>
    <w:rsid w:val="008539BB"/>
  </w:style>
  <w:style w:type="character" w:customStyle="1" w:styleId="WW8Num35z0">
    <w:name w:val="WW8Num35z0"/>
    <w:qFormat/>
    <w:rsid w:val="008539BB"/>
  </w:style>
  <w:style w:type="character" w:customStyle="1" w:styleId="WW8Num35z1">
    <w:name w:val="WW8Num35z1"/>
    <w:qFormat/>
    <w:rsid w:val="008539BB"/>
  </w:style>
  <w:style w:type="character" w:customStyle="1" w:styleId="WW8Num35z2">
    <w:name w:val="WW8Num35z2"/>
    <w:qFormat/>
    <w:rsid w:val="008539BB"/>
  </w:style>
  <w:style w:type="character" w:customStyle="1" w:styleId="WW8Num35z3">
    <w:name w:val="WW8Num35z3"/>
    <w:qFormat/>
    <w:rsid w:val="008539BB"/>
  </w:style>
  <w:style w:type="character" w:customStyle="1" w:styleId="WW8Num35z4">
    <w:name w:val="WW8Num35z4"/>
    <w:qFormat/>
    <w:rsid w:val="008539BB"/>
  </w:style>
  <w:style w:type="character" w:customStyle="1" w:styleId="WW8Num35z5">
    <w:name w:val="WW8Num35z5"/>
    <w:qFormat/>
    <w:rsid w:val="008539BB"/>
  </w:style>
  <w:style w:type="character" w:customStyle="1" w:styleId="WW8Num35z6">
    <w:name w:val="WW8Num35z6"/>
    <w:qFormat/>
    <w:rsid w:val="008539BB"/>
  </w:style>
  <w:style w:type="character" w:customStyle="1" w:styleId="WW8Num35z7">
    <w:name w:val="WW8Num35z7"/>
    <w:qFormat/>
    <w:rsid w:val="008539BB"/>
  </w:style>
  <w:style w:type="character" w:customStyle="1" w:styleId="WW8Num35z8">
    <w:name w:val="WW8Num35z8"/>
    <w:qFormat/>
    <w:rsid w:val="008539BB"/>
  </w:style>
  <w:style w:type="character" w:customStyle="1" w:styleId="WW8Num36z0">
    <w:name w:val="WW8Num36z0"/>
    <w:qFormat/>
    <w:rsid w:val="008539BB"/>
    <w:rPr>
      <w:color w:val="1C748E"/>
    </w:rPr>
  </w:style>
  <w:style w:type="character" w:customStyle="1" w:styleId="WW8Num36z1">
    <w:name w:val="WW8Num36z1"/>
    <w:qFormat/>
    <w:rsid w:val="008539BB"/>
  </w:style>
  <w:style w:type="character" w:customStyle="1" w:styleId="WW8Num36z2">
    <w:name w:val="WW8Num36z2"/>
    <w:qFormat/>
    <w:rsid w:val="008539BB"/>
  </w:style>
  <w:style w:type="character" w:customStyle="1" w:styleId="WW8Num36z3">
    <w:name w:val="WW8Num36z3"/>
    <w:qFormat/>
    <w:rsid w:val="008539BB"/>
  </w:style>
  <w:style w:type="character" w:customStyle="1" w:styleId="WW8Num36z4">
    <w:name w:val="WW8Num36z4"/>
    <w:qFormat/>
    <w:rsid w:val="008539BB"/>
  </w:style>
  <w:style w:type="character" w:customStyle="1" w:styleId="WW8Num36z5">
    <w:name w:val="WW8Num36z5"/>
    <w:qFormat/>
    <w:rsid w:val="008539BB"/>
  </w:style>
  <w:style w:type="character" w:customStyle="1" w:styleId="WW8Num36z6">
    <w:name w:val="WW8Num36z6"/>
    <w:qFormat/>
    <w:rsid w:val="008539BB"/>
  </w:style>
  <w:style w:type="character" w:customStyle="1" w:styleId="WW8Num36z7">
    <w:name w:val="WW8Num36z7"/>
    <w:qFormat/>
    <w:rsid w:val="008539BB"/>
  </w:style>
  <w:style w:type="character" w:customStyle="1" w:styleId="WW8Num36z8">
    <w:name w:val="WW8Num36z8"/>
    <w:qFormat/>
    <w:rsid w:val="008539BB"/>
  </w:style>
  <w:style w:type="character" w:customStyle="1" w:styleId="WW8Num37z0">
    <w:name w:val="WW8Num37z0"/>
    <w:qFormat/>
    <w:rsid w:val="008539BB"/>
  </w:style>
  <w:style w:type="character" w:customStyle="1" w:styleId="WW8Num37z1">
    <w:name w:val="WW8Num37z1"/>
    <w:qFormat/>
    <w:rsid w:val="008539BB"/>
  </w:style>
  <w:style w:type="character" w:customStyle="1" w:styleId="WW8Num37z2">
    <w:name w:val="WW8Num37z2"/>
    <w:qFormat/>
    <w:rsid w:val="008539BB"/>
  </w:style>
  <w:style w:type="character" w:customStyle="1" w:styleId="WW8Num37z3">
    <w:name w:val="WW8Num37z3"/>
    <w:qFormat/>
    <w:rsid w:val="008539BB"/>
  </w:style>
  <w:style w:type="character" w:customStyle="1" w:styleId="WW8Num37z4">
    <w:name w:val="WW8Num37z4"/>
    <w:qFormat/>
    <w:rsid w:val="008539BB"/>
  </w:style>
  <w:style w:type="character" w:customStyle="1" w:styleId="WW8Num37z5">
    <w:name w:val="WW8Num37z5"/>
    <w:qFormat/>
    <w:rsid w:val="008539BB"/>
  </w:style>
  <w:style w:type="character" w:customStyle="1" w:styleId="WW8Num37z6">
    <w:name w:val="WW8Num37z6"/>
    <w:qFormat/>
    <w:rsid w:val="008539BB"/>
  </w:style>
  <w:style w:type="character" w:customStyle="1" w:styleId="WW8Num37z7">
    <w:name w:val="WW8Num37z7"/>
    <w:qFormat/>
    <w:rsid w:val="008539BB"/>
  </w:style>
  <w:style w:type="character" w:customStyle="1" w:styleId="WW8Num37z8">
    <w:name w:val="WW8Num37z8"/>
    <w:qFormat/>
    <w:rsid w:val="008539BB"/>
  </w:style>
  <w:style w:type="character" w:customStyle="1" w:styleId="Policepardfaut1">
    <w:name w:val="Police par défaut1"/>
    <w:qFormat/>
    <w:rsid w:val="008539BB"/>
  </w:style>
  <w:style w:type="character" w:customStyle="1" w:styleId="Caractresdenotedefin">
    <w:name w:val="Caractères de note de fin"/>
    <w:qFormat/>
    <w:rsid w:val="008539BB"/>
    <w:rPr>
      <w:vertAlign w:val="superscript"/>
    </w:rPr>
  </w:style>
  <w:style w:type="character" w:customStyle="1" w:styleId="Caractresdenotedebasdepage">
    <w:name w:val="Caractères de note de bas de page"/>
    <w:qFormat/>
    <w:rsid w:val="008539BB"/>
    <w:rPr>
      <w:b/>
      <w:color w:val="1C748E"/>
      <w:sz w:val="22"/>
      <w:vertAlign w:val="superscript"/>
    </w:rPr>
  </w:style>
  <w:style w:type="character" w:customStyle="1" w:styleId="En-tteCar">
    <w:name w:val="En-tête Car"/>
    <w:qFormat/>
    <w:rsid w:val="008539BB"/>
    <w:rPr>
      <w:rFonts w:ascii="DINPro-Bold" w:eastAsia="Calibri" w:hAnsi="DINPro-Bold" w:cs="Times New Roman"/>
      <w:b/>
      <w:color w:val="3229A7"/>
      <w:sz w:val="24"/>
      <w:szCs w:val="22"/>
    </w:rPr>
  </w:style>
  <w:style w:type="character" w:customStyle="1" w:styleId="LienInternet">
    <w:name w:val="Lien Internet"/>
    <w:rsid w:val="008539BB"/>
    <w:rPr>
      <w:color w:val="0000FF"/>
      <w:u w:val="single"/>
    </w:rPr>
  </w:style>
  <w:style w:type="character" w:customStyle="1" w:styleId="NotedebasdepageCar">
    <w:name w:val="Note de bas de page Car"/>
    <w:qFormat/>
    <w:rsid w:val="008539BB"/>
    <w:rPr>
      <w:rFonts w:ascii="Arial" w:eastAsia="Calibri" w:hAnsi="Arial" w:cs="Times New Roman"/>
      <w:sz w:val="16"/>
    </w:rPr>
  </w:style>
  <w:style w:type="character" w:customStyle="1" w:styleId="NotedefinCar">
    <w:name w:val="Note de fin Car"/>
    <w:qFormat/>
    <w:rsid w:val="008539BB"/>
    <w:rPr>
      <w:rFonts w:ascii="Arial" w:eastAsia="Calibri" w:hAnsi="Arial" w:cs="Times New Roman"/>
    </w:rPr>
  </w:style>
  <w:style w:type="character" w:customStyle="1" w:styleId="PieddepageCar">
    <w:name w:val="Pied de page Car"/>
    <w:qFormat/>
    <w:rsid w:val="008539BB"/>
    <w:rPr>
      <w:rFonts w:ascii="DINPro-Medium" w:eastAsia="Calibri" w:hAnsi="DINPro-Medium" w:cs="Times New Roman"/>
      <w:sz w:val="14"/>
      <w:szCs w:val="22"/>
      <w:shd w:val="clear" w:color="auto" w:fill="E5E3F1"/>
    </w:rPr>
  </w:style>
  <w:style w:type="character" w:customStyle="1" w:styleId="Sous-titreCar">
    <w:name w:val="Sous-titre Car"/>
    <w:qFormat/>
    <w:rsid w:val="008539BB"/>
    <w:rPr>
      <w:rFonts w:ascii="Arial" w:hAnsi="Arial" w:cs="Arial"/>
      <w:iCs/>
      <w:color w:val="1C748E"/>
      <w:spacing w:val="15"/>
      <w:sz w:val="42"/>
      <w:szCs w:val="24"/>
    </w:rPr>
  </w:style>
  <w:style w:type="character" w:customStyle="1" w:styleId="TextedebullesCar">
    <w:name w:val="Texte de bulles Car"/>
    <w:qFormat/>
    <w:rsid w:val="008539BB"/>
    <w:rPr>
      <w:rFonts w:ascii="Tahoma" w:eastAsia="Calibri" w:hAnsi="Tahoma" w:cs="Tahoma"/>
      <w:sz w:val="16"/>
      <w:szCs w:val="16"/>
    </w:rPr>
  </w:style>
  <w:style w:type="character" w:customStyle="1" w:styleId="TitreCar">
    <w:name w:val="Titre Car"/>
    <w:uiPriority w:val="10"/>
    <w:qFormat/>
    <w:rsid w:val="008539BB"/>
    <w:rPr>
      <w:rFonts w:ascii="Arial" w:hAnsi="Arial" w:cs="Arial"/>
      <w:color w:val="1C748E"/>
      <w:spacing w:val="5"/>
      <w:sz w:val="42"/>
      <w:szCs w:val="52"/>
      <w:shd w:val="clear" w:color="auto" w:fill="FFFFFF"/>
    </w:rPr>
  </w:style>
  <w:style w:type="character" w:customStyle="1" w:styleId="Titre1Car">
    <w:name w:val="Titre 1 Car"/>
    <w:qFormat/>
    <w:rsid w:val="008539BB"/>
    <w:rPr>
      <w:rFonts w:ascii="Arial" w:hAnsi="Arial" w:cs="Arial"/>
      <w:b/>
      <w:bCs/>
      <w:color w:val="9E1F63"/>
      <w:sz w:val="32"/>
      <w:szCs w:val="28"/>
    </w:rPr>
  </w:style>
  <w:style w:type="character" w:customStyle="1" w:styleId="Titre2Car">
    <w:name w:val="Titre 2 Car"/>
    <w:qFormat/>
    <w:rsid w:val="008539BB"/>
    <w:rPr>
      <w:rFonts w:ascii="Arial" w:hAnsi="Arial" w:cs="Arial"/>
      <w:b/>
      <w:bCs/>
      <w:color w:val="1C748E"/>
      <w:sz w:val="24"/>
      <w:szCs w:val="26"/>
    </w:rPr>
  </w:style>
  <w:style w:type="character" w:customStyle="1" w:styleId="Titre3Car">
    <w:name w:val="Titre 3 Car"/>
    <w:qFormat/>
    <w:rsid w:val="008539BB"/>
    <w:rPr>
      <w:rFonts w:ascii="Arial" w:hAnsi="Arial" w:cs="Arial"/>
      <w:b/>
      <w:bCs/>
      <w:color w:val="1C748E"/>
      <w:szCs w:val="22"/>
    </w:rPr>
  </w:style>
  <w:style w:type="character" w:customStyle="1" w:styleId="Marquedecommentaire1">
    <w:name w:val="Marque de commentaire1"/>
    <w:qFormat/>
    <w:rsid w:val="008539BB"/>
    <w:rPr>
      <w:sz w:val="16"/>
      <w:szCs w:val="16"/>
    </w:rPr>
  </w:style>
  <w:style w:type="character" w:customStyle="1" w:styleId="CommentaireCar">
    <w:name w:val="Commentaire Car"/>
    <w:uiPriority w:val="99"/>
    <w:qFormat/>
    <w:rsid w:val="008539BB"/>
    <w:rPr>
      <w:rFonts w:ascii="Arial" w:eastAsia="Calibri" w:hAnsi="Arial" w:cs="Times New Roman"/>
    </w:rPr>
  </w:style>
  <w:style w:type="character" w:customStyle="1" w:styleId="ObjetducommentaireCar">
    <w:name w:val="Objet du commentaire Car"/>
    <w:qFormat/>
    <w:rsid w:val="008539BB"/>
    <w:rPr>
      <w:rFonts w:ascii="Arial" w:eastAsia="Calibri" w:hAnsi="Arial" w:cs="Times New Roman"/>
      <w:b/>
      <w:bCs/>
    </w:rPr>
  </w:style>
  <w:style w:type="character" w:styleId="lev">
    <w:name w:val="Strong"/>
    <w:uiPriority w:val="22"/>
    <w:qFormat/>
    <w:rsid w:val="00E5450F"/>
    <w:rPr>
      <w:b/>
      <w:bCs/>
    </w:rPr>
  </w:style>
  <w:style w:type="character" w:styleId="Textedelespacerserv">
    <w:name w:val="Placeholder Text"/>
    <w:uiPriority w:val="99"/>
    <w:semiHidden/>
    <w:qFormat/>
    <w:rsid w:val="006B365D"/>
    <w:rPr>
      <w:color w:val="808080"/>
    </w:rPr>
  </w:style>
  <w:style w:type="character" w:customStyle="1" w:styleId="ListLabel1">
    <w:name w:val="ListLabel 1"/>
    <w:qFormat/>
    <w:rsid w:val="008539BB"/>
    <w:rPr>
      <w:rFonts w:eastAsia="Times New Roman"/>
      <w:bCs/>
      <w:color w:val="1C748E"/>
    </w:rPr>
  </w:style>
  <w:style w:type="character" w:customStyle="1" w:styleId="ListLabel2">
    <w:name w:val="ListLabel 2"/>
    <w:qFormat/>
    <w:rsid w:val="008539BB"/>
    <w:rPr>
      <w:color w:val="1C748E"/>
    </w:rPr>
  </w:style>
  <w:style w:type="character" w:customStyle="1" w:styleId="ListLabel3">
    <w:name w:val="ListLabel 3"/>
    <w:qFormat/>
    <w:rsid w:val="008539BB"/>
    <w:rPr>
      <w:rFonts w:cs="Symbol"/>
      <w:color w:val="1C748E"/>
    </w:rPr>
  </w:style>
  <w:style w:type="character" w:customStyle="1" w:styleId="ListLabel4">
    <w:name w:val="ListLabel 4"/>
    <w:qFormat/>
    <w:rsid w:val="008539BB"/>
    <w:rPr>
      <w:rFonts w:cs="Symbol"/>
    </w:rPr>
  </w:style>
  <w:style w:type="character" w:customStyle="1" w:styleId="ListLabel5">
    <w:name w:val="ListLabel 5"/>
    <w:qFormat/>
    <w:rsid w:val="008539BB"/>
    <w:rPr>
      <w:rFonts w:cs="Symbol"/>
      <w:color w:val="1C748E"/>
    </w:rPr>
  </w:style>
  <w:style w:type="character" w:customStyle="1" w:styleId="ListLabel6">
    <w:name w:val="ListLabel 6"/>
    <w:qFormat/>
    <w:rsid w:val="008539BB"/>
    <w:rPr>
      <w:rFonts w:cs="Symbol"/>
      <w:color w:val="1C748E"/>
    </w:rPr>
  </w:style>
  <w:style w:type="character" w:customStyle="1" w:styleId="ListLabel7">
    <w:name w:val="ListLabel 7"/>
    <w:qFormat/>
    <w:rsid w:val="008539BB"/>
    <w:rPr>
      <w:rFonts w:eastAsia="Symbol" w:cs="Symbol"/>
      <w:color w:val="1C748E"/>
    </w:rPr>
  </w:style>
  <w:style w:type="character" w:customStyle="1" w:styleId="ListLabel8">
    <w:name w:val="ListLabel 8"/>
    <w:qFormat/>
    <w:rsid w:val="008539BB"/>
    <w:rPr>
      <w:rFonts w:ascii="Arial" w:hAnsi="Arial" w:cs="Symbol"/>
      <w:color w:val="1C748E"/>
      <w:sz w:val="20"/>
    </w:rPr>
  </w:style>
  <w:style w:type="character" w:customStyle="1" w:styleId="ListLabel9">
    <w:name w:val="ListLabel 9"/>
    <w:qFormat/>
    <w:rsid w:val="008539BB"/>
    <w:rPr>
      <w:rFonts w:cs="Arial"/>
    </w:rPr>
  </w:style>
  <w:style w:type="character" w:customStyle="1" w:styleId="ListLabel10">
    <w:name w:val="ListLabel 10"/>
    <w:qFormat/>
    <w:rsid w:val="008539BB"/>
    <w:rPr>
      <w:color w:val="1C748E"/>
    </w:rPr>
  </w:style>
  <w:style w:type="character" w:customStyle="1" w:styleId="ListLabel11">
    <w:name w:val="ListLabel 11"/>
    <w:qFormat/>
    <w:rsid w:val="008539BB"/>
    <w:rPr>
      <w:rFonts w:eastAsia="Times New Roman"/>
      <w:bCs/>
      <w:color w:val="1C748E"/>
    </w:rPr>
  </w:style>
  <w:style w:type="character" w:customStyle="1" w:styleId="ListLabel12">
    <w:name w:val="ListLabel 12"/>
    <w:qFormat/>
    <w:rsid w:val="008539BB"/>
    <w:rPr>
      <w:rFonts w:eastAsia="Times New Roman"/>
      <w:color w:val="1C748E"/>
    </w:rPr>
  </w:style>
  <w:style w:type="character" w:customStyle="1" w:styleId="ListLabel13">
    <w:name w:val="ListLabel 13"/>
    <w:qFormat/>
    <w:rsid w:val="008539BB"/>
    <w:rPr>
      <w:rFonts w:eastAsia="Times New Roman"/>
      <w:color w:val="1C748E"/>
    </w:rPr>
  </w:style>
  <w:style w:type="character" w:customStyle="1" w:styleId="ListLabel14">
    <w:name w:val="ListLabel 14"/>
    <w:qFormat/>
    <w:rsid w:val="008539BB"/>
    <w:rPr>
      <w:rFonts w:eastAsia="Times New Roman"/>
      <w:color w:val="1C748E"/>
    </w:rPr>
  </w:style>
  <w:style w:type="character" w:customStyle="1" w:styleId="ListLabel15">
    <w:name w:val="ListLabel 15"/>
    <w:qFormat/>
    <w:rsid w:val="008539BB"/>
    <w:rPr>
      <w:rFonts w:eastAsia="Times New Roman"/>
      <w:color w:val="1C748E"/>
    </w:rPr>
  </w:style>
  <w:style w:type="character" w:customStyle="1" w:styleId="ListLabel16">
    <w:name w:val="ListLabel 16"/>
    <w:qFormat/>
    <w:rsid w:val="008539BB"/>
    <w:rPr>
      <w:rFonts w:eastAsia="Times New Roman"/>
      <w:color w:val="1C748E"/>
    </w:rPr>
  </w:style>
  <w:style w:type="character" w:customStyle="1" w:styleId="ListLabel17">
    <w:name w:val="ListLabel 17"/>
    <w:qFormat/>
    <w:rsid w:val="008539BB"/>
    <w:rPr>
      <w:rFonts w:eastAsia="Times New Roman"/>
      <w:color w:val="1C748E"/>
    </w:rPr>
  </w:style>
  <w:style w:type="character" w:customStyle="1" w:styleId="ListLabel18">
    <w:name w:val="ListLabel 18"/>
    <w:qFormat/>
    <w:rsid w:val="008539BB"/>
    <w:rPr>
      <w:rFonts w:eastAsia="Times New Roman"/>
      <w:color w:val="1C748E"/>
    </w:rPr>
  </w:style>
  <w:style w:type="character" w:customStyle="1" w:styleId="ListLabel19">
    <w:name w:val="ListLabel 19"/>
    <w:qFormat/>
    <w:rsid w:val="008539BB"/>
    <w:rPr>
      <w:rFonts w:eastAsia="Times New Roman"/>
      <w:color w:val="1C748E"/>
    </w:rPr>
  </w:style>
  <w:style w:type="character" w:customStyle="1" w:styleId="ListLabel20">
    <w:name w:val="ListLabel 20"/>
    <w:qFormat/>
    <w:rsid w:val="008539BB"/>
    <w:rPr>
      <w:color w:val="1C748E"/>
    </w:rPr>
  </w:style>
  <w:style w:type="character" w:customStyle="1" w:styleId="ListLabel21">
    <w:name w:val="ListLabel 21"/>
    <w:qFormat/>
    <w:rsid w:val="008539BB"/>
    <w:rPr>
      <w:color w:val="1C748E"/>
    </w:rPr>
  </w:style>
  <w:style w:type="character" w:customStyle="1" w:styleId="ListLabel22">
    <w:name w:val="ListLabel 22"/>
    <w:qFormat/>
    <w:rsid w:val="008539BB"/>
    <w:rPr>
      <w:rFonts w:eastAsia="Times New Roman"/>
      <w:bCs/>
      <w:color w:val="1C748E"/>
    </w:rPr>
  </w:style>
  <w:style w:type="character" w:customStyle="1" w:styleId="ListLabel23">
    <w:name w:val="ListLabel 23"/>
    <w:qFormat/>
    <w:rsid w:val="008539BB"/>
    <w:rPr>
      <w:rFonts w:cs="Symbol"/>
      <w:color w:val="1C748E"/>
    </w:rPr>
  </w:style>
  <w:style w:type="character" w:customStyle="1" w:styleId="ListLabel24">
    <w:name w:val="ListLabel 24"/>
    <w:qFormat/>
    <w:rsid w:val="008539BB"/>
    <w:rPr>
      <w:rFonts w:cs="Symbol"/>
    </w:rPr>
  </w:style>
  <w:style w:type="character" w:customStyle="1" w:styleId="ListLabel25">
    <w:name w:val="ListLabel 25"/>
    <w:qFormat/>
    <w:rsid w:val="008539BB"/>
    <w:rPr>
      <w:rFonts w:cs="Symbol"/>
      <w:color w:val="1C748E"/>
    </w:rPr>
  </w:style>
  <w:style w:type="character" w:customStyle="1" w:styleId="ListLabel26">
    <w:name w:val="ListLabel 26"/>
    <w:qFormat/>
    <w:rsid w:val="008539BB"/>
    <w:rPr>
      <w:rFonts w:eastAsia="Symbol" w:cs="Symbol"/>
      <w:color w:val="1C748E"/>
    </w:rPr>
  </w:style>
  <w:style w:type="character" w:customStyle="1" w:styleId="ListLabel27">
    <w:name w:val="ListLabel 27"/>
    <w:qFormat/>
    <w:rsid w:val="008539BB"/>
    <w:rPr>
      <w:rFonts w:ascii="Arial" w:hAnsi="Arial" w:cs="Symbol"/>
      <w:color w:val="1C748E"/>
      <w:sz w:val="20"/>
    </w:rPr>
  </w:style>
  <w:style w:type="character" w:customStyle="1" w:styleId="ListLabel28">
    <w:name w:val="ListLabel 28"/>
    <w:qFormat/>
    <w:rsid w:val="008539BB"/>
    <w:rPr>
      <w:rFonts w:cs="Arial"/>
    </w:rPr>
  </w:style>
  <w:style w:type="character" w:customStyle="1" w:styleId="ListLabel29">
    <w:name w:val="ListLabel 29"/>
    <w:qFormat/>
    <w:rsid w:val="008539BB"/>
    <w:rPr>
      <w:color w:val="1C748E"/>
    </w:rPr>
  </w:style>
  <w:style w:type="character" w:customStyle="1" w:styleId="ListLabel30">
    <w:name w:val="ListLabel 30"/>
    <w:qFormat/>
    <w:rsid w:val="008539BB"/>
    <w:rPr>
      <w:rFonts w:eastAsia="Times New Roman"/>
      <w:bCs/>
      <w:color w:val="1C748E"/>
    </w:rPr>
  </w:style>
  <w:style w:type="character" w:customStyle="1" w:styleId="ListLabel31">
    <w:name w:val="ListLabel 31"/>
    <w:qFormat/>
    <w:rsid w:val="008539BB"/>
    <w:rPr>
      <w:rFonts w:eastAsia="Times New Roman"/>
      <w:color w:val="1C748E"/>
    </w:rPr>
  </w:style>
  <w:style w:type="character" w:customStyle="1" w:styleId="ListLabel32">
    <w:name w:val="ListLabel 32"/>
    <w:qFormat/>
    <w:rsid w:val="008539BB"/>
    <w:rPr>
      <w:rFonts w:eastAsia="Times New Roman"/>
      <w:color w:val="1C748E"/>
    </w:rPr>
  </w:style>
  <w:style w:type="character" w:customStyle="1" w:styleId="ListLabel33">
    <w:name w:val="ListLabel 33"/>
    <w:qFormat/>
    <w:rsid w:val="008539BB"/>
    <w:rPr>
      <w:rFonts w:eastAsia="Times New Roman"/>
      <w:color w:val="1C748E"/>
    </w:rPr>
  </w:style>
  <w:style w:type="character" w:customStyle="1" w:styleId="ListLabel34">
    <w:name w:val="ListLabel 34"/>
    <w:qFormat/>
    <w:rsid w:val="008539BB"/>
    <w:rPr>
      <w:rFonts w:eastAsia="Times New Roman"/>
      <w:color w:val="1C748E"/>
    </w:rPr>
  </w:style>
  <w:style w:type="character" w:customStyle="1" w:styleId="ListLabel35">
    <w:name w:val="ListLabel 35"/>
    <w:qFormat/>
    <w:rsid w:val="008539BB"/>
    <w:rPr>
      <w:rFonts w:eastAsia="Times New Roman"/>
      <w:color w:val="1C748E"/>
    </w:rPr>
  </w:style>
  <w:style w:type="character" w:customStyle="1" w:styleId="ListLabel36">
    <w:name w:val="ListLabel 36"/>
    <w:qFormat/>
    <w:rsid w:val="008539BB"/>
    <w:rPr>
      <w:rFonts w:eastAsia="Times New Roman"/>
      <w:color w:val="1C748E"/>
    </w:rPr>
  </w:style>
  <w:style w:type="character" w:customStyle="1" w:styleId="ListLabel37">
    <w:name w:val="ListLabel 37"/>
    <w:qFormat/>
    <w:rsid w:val="008539BB"/>
    <w:rPr>
      <w:rFonts w:eastAsia="Times New Roman"/>
      <w:color w:val="1C748E"/>
    </w:rPr>
  </w:style>
  <w:style w:type="character" w:customStyle="1" w:styleId="ListLabel38">
    <w:name w:val="ListLabel 38"/>
    <w:qFormat/>
    <w:rsid w:val="008539BB"/>
    <w:rPr>
      <w:rFonts w:eastAsia="Times New Roman"/>
      <w:color w:val="1C748E"/>
    </w:rPr>
  </w:style>
  <w:style w:type="character" w:customStyle="1" w:styleId="ListLabel39">
    <w:name w:val="ListLabel 39"/>
    <w:qFormat/>
    <w:rsid w:val="008539BB"/>
    <w:rPr>
      <w:color w:val="1C748E"/>
    </w:rPr>
  </w:style>
  <w:style w:type="character" w:customStyle="1" w:styleId="ListLabel40">
    <w:name w:val="ListLabel 40"/>
    <w:qFormat/>
    <w:rsid w:val="008539BB"/>
    <w:rPr>
      <w:rFonts w:eastAsia="Times New Roman"/>
      <w:b/>
      <w:bCs/>
      <w:color w:val="1C748E"/>
    </w:rPr>
  </w:style>
  <w:style w:type="character" w:customStyle="1" w:styleId="ListLabel41">
    <w:name w:val="ListLabel 41"/>
    <w:qFormat/>
    <w:rsid w:val="008539BB"/>
    <w:rPr>
      <w:rFonts w:cs="Symbol"/>
      <w:color w:val="1C748E"/>
    </w:rPr>
  </w:style>
  <w:style w:type="character" w:customStyle="1" w:styleId="ListLabel42">
    <w:name w:val="ListLabel 42"/>
    <w:qFormat/>
    <w:rsid w:val="008539BB"/>
    <w:rPr>
      <w:rFonts w:cs="Symbol"/>
    </w:rPr>
  </w:style>
  <w:style w:type="character" w:customStyle="1" w:styleId="ListLabel43">
    <w:name w:val="ListLabel 43"/>
    <w:qFormat/>
    <w:rsid w:val="008539BB"/>
    <w:rPr>
      <w:rFonts w:cs="Symbol"/>
      <w:color w:val="1C748E"/>
    </w:rPr>
  </w:style>
  <w:style w:type="character" w:customStyle="1" w:styleId="ListLabel44">
    <w:name w:val="ListLabel 44"/>
    <w:qFormat/>
    <w:rsid w:val="008539BB"/>
    <w:rPr>
      <w:rFonts w:eastAsia="Symbol" w:cs="Symbol"/>
      <w:color w:val="1C748E"/>
    </w:rPr>
  </w:style>
  <w:style w:type="character" w:customStyle="1" w:styleId="ListLabel45">
    <w:name w:val="ListLabel 45"/>
    <w:qFormat/>
    <w:rsid w:val="008539BB"/>
    <w:rPr>
      <w:rFonts w:ascii="Arial" w:hAnsi="Arial" w:cs="Symbol"/>
      <w:color w:val="1C748E"/>
      <w:sz w:val="20"/>
    </w:rPr>
  </w:style>
  <w:style w:type="character" w:customStyle="1" w:styleId="ListLabel46">
    <w:name w:val="ListLabel 46"/>
    <w:qFormat/>
    <w:rsid w:val="008539BB"/>
    <w:rPr>
      <w:rFonts w:cs="Arial"/>
    </w:rPr>
  </w:style>
  <w:style w:type="character" w:customStyle="1" w:styleId="ListLabel47">
    <w:name w:val="ListLabel 47"/>
    <w:qFormat/>
    <w:rsid w:val="008539BB"/>
    <w:rPr>
      <w:color w:val="1C748E"/>
    </w:rPr>
  </w:style>
  <w:style w:type="character" w:customStyle="1" w:styleId="ListLabel48">
    <w:name w:val="ListLabel 48"/>
    <w:qFormat/>
    <w:rsid w:val="008539BB"/>
    <w:rPr>
      <w:rFonts w:eastAsia="Times New Roman"/>
      <w:bCs/>
      <w:color w:val="1C748E"/>
    </w:rPr>
  </w:style>
  <w:style w:type="character" w:customStyle="1" w:styleId="ListLabel49">
    <w:name w:val="ListLabel 49"/>
    <w:qFormat/>
    <w:rsid w:val="008539BB"/>
    <w:rPr>
      <w:rFonts w:eastAsia="Times New Roman"/>
      <w:color w:val="1C748E"/>
    </w:rPr>
  </w:style>
  <w:style w:type="character" w:customStyle="1" w:styleId="ListLabel50">
    <w:name w:val="ListLabel 50"/>
    <w:qFormat/>
    <w:rsid w:val="008539BB"/>
    <w:rPr>
      <w:rFonts w:eastAsia="Times New Roman"/>
      <w:color w:val="1C748E"/>
    </w:rPr>
  </w:style>
  <w:style w:type="character" w:customStyle="1" w:styleId="ListLabel51">
    <w:name w:val="ListLabel 51"/>
    <w:qFormat/>
    <w:rsid w:val="008539BB"/>
    <w:rPr>
      <w:rFonts w:eastAsia="Times New Roman"/>
      <w:color w:val="1C748E"/>
    </w:rPr>
  </w:style>
  <w:style w:type="character" w:customStyle="1" w:styleId="ListLabel52">
    <w:name w:val="ListLabel 52"/>
    <w:qFormat/>
    <w:rsid w:val="008539BB"/>
    <w:rPr>
      <w:rFonts w:eastAsia="Times New Roman"/>
      <w:color w:val="1C748E"/>
    </w:rPr>
  </w:style>
  <w:style w:type="character" w:customStyle="1" w:styleId="ListLabel53">
    <w:name w:val="ListLabel 53"/>
    <w:qFormat/>
    <w:rsid w:val="008539BB"/>
    <w:rPr>
      <w:rFonts w:eastAsia="Times New Roman"/>
      <w:color w:val="1C748E"/>
    </w:rPr>
  </w:style>
  <w:style w:type="character" w:customStyle="1" w:styleId="ListLabel54">
    <w:name w:val="ListLabel 54"/>
    <w:qFormat/>
    <w:rsid w:val="008539BB"/>
    <w:rPr>
      <w:rFonts w:eastAsia="Times New Roman"/>
      <w:color w:val="1C748E"/>
    </w:rPr>
  </w:style>
  <w:style w:type="character" w:customStyle="1" w:styleId="ListLabel55">
    <w:name w:val="ListLabel 55"/>
    <w:qFormat/>
    <w:rsid w:val="008539BB"/>
    <w:rPr>
      <w:rFonts w:eastAsia="Times New Roman"/>
      <w:color w:val="1C748E"/>
    </w:rPr>
  </w:style>
  <w:style w:type="character" w:customStyle="1" w:styleId="ListLabel56">
    <w:name w:val="ListLabel 56"/>
    <w:qFormat/>
    <w:rsid w:val="008539BB"/>
    <w:rPr>
      <w:rFonts w:eastAsia="Times New Roman"/>
      <w:color w:val="1C748E"/>
    </w:rPr>
  </w:style>
  <w:style w:type="character" w:customStyle="1" w:styleId="ListLabel57">
    <w:name w:val="ListLabel 57"/>
    <w:qFormat/>
    <w:rsid w:val="008539BB"/>
    <w:rPr>
      <w:color w:val="1C748E"/>
    </w:rPr>
  </w:style>
  <w:style w:type="character" w:customStyle="1" w:styleId="ListLabel58">
    <w:name w:val="ListLabel 58"/>
    <w:qFormat/>
    <w:rsid w:val="008539BB"/>
    <w:rPr>
      <w:rFonts w:cs="Courier New"/>
    </w:rPr>
  </w:style>
  <w:style w:type="character" w:customStyle="1" w:styleId="ListLabel59">
    <w:name w:val="ListLabel 59"/>
    <w:qFormat/>
    <w:rsid w:val="008539BB"/>
    <w:rPr>
      <w:rFonts w:cs="Courier New"/>
    </w:rPr>
  </w:style>
  <w:style w:type="character" w:customStyle="1" w:styleId="ListLabel60">
    <w:name w:val="ListLabel 60"/>
    <w:qFormat/>
    <w:rsid w:val="008539BB"/>
    <w:rPr>
      <w:rFonts w:cs="Courier New"/>
    </w:rPr>
  </w:style>
  <w:style w:type="character" w:customStyle="1" w:styleId="ListLabel61">
    <w:name w:val="ListLabel 61"/>
    <w:qFormat/>
    <w:rsid w:val="008539BB"/>
    <w:rPr>
      <w:rFonts w:eastAsia="Times New Roman"/>
      <w:b/>
      <w:bCs/>
      <w:color w:val="1C748E"/>
    </w:rPr>
  </w:style>
  <w:style w:type="character" w:customStyle="1" w:styleId="ListLabel62">
    <w:name w:val="ListLabel 62"/>
    <w:qFormat/>
    <w:rsid w:val="008539BB"/>
    <w:rPr>
      <w:rFonts w:cs="Symbol"/>
      <w:color w:val="1C748E"/>
    </w:rPr>
  </w:style>
  <w:style w:type="character" w:customStyle="1" w:styleId="ListLabel63">
    <w:name w:val="ListLabel 63"/>
    <w:qFormat/>
    <w:rsid w:val="008539BB"/>
    <w:rPr>
      <w:rFonts w:cs="Symbol"/>
    </w:rPr>
  </w:style>
  <w:style w:type="character" w:customStyle="1" w:styleId="ListLabel64">
    <w:name w:val="ListLabel 64"/>
    <w:qFormat/>
    <w:rsid w:val="008539BB"/>
    <w:rPr>
      <w:rFonts w:cs="Symbol"/>
      <w:color w:val="1C748E"/>
    </w:rPr>
  </w:style>
  <w:style w:type="character" w:customStyle="1" w:styleId="ListLabel65">
    <w:name w:val="ListLabel 65"/>
    <w:qFormat/>
    <w:rsid w:val="008539BB"/>
    <w:rPr>
      <w:rFonts w:cs="Symbol"/>
      <w:color w:val="1C748E"/>
      <w:sz w:val="20"/>
    </w:rPr>
  </w:style>
  <w:style w:type="character" w:customStyle="1" w:styleId="ListLabel66">
    <w:name w:val="ListLabel 66"/>
    <w:qFormat/>
    <w:rsid w:val="008539BB"/>
    <w:rPr>
      <w:rFonts w:cs="Arial"/>
    </w:rPr>
  </w:style>
  <w:style w:type="character" w:customStyle="1" w:styleId="ListLabel67">
    <w:name w:val="ListLabel 67"/>
    <w:qFormat/>
    <w:rsid w:val="008539BB"/>
    <w:rPr>
      <w:color w:val="1C748E"/>
    </w:rPr>
  </w:style>
  <w:style w:type="character" w:customStyle="1" w:styleId="ListLabel68">
    <w:name w:val="ListLabel 68"/>
    <w:qFormat/>
    <w:rsid w:val="008539BB"/>
    <w:rPr>
      <w:rFonts w:eastAsia="Times New Roman"/>
      <w:bCs/>
      <w:color w:val="1C748E"/>
    </w:rPr>
  </w:style>
  <w:style w:type="character" w:customStyle="1" w:styleId="ListLabel69">
    <w:name w:val="ListLabel 69"/>
    <w:qFormat/>
    <w:rsid w:val="008539BB"/>
    <w:rPr>
      <w:rFonts w:eastAsia="Times New Roman"/>
      <w:color w:val="1C748E"/>
    </w:rPr>
  </w:style>
  <w:style w:type="character" w:customStyle="1" w:styleId="ListLabel70">
    <w:name w:val="ListLabel 70"/>
    <w:qFormat/>
    <w:rsid w:val="008539BB"/>
    <w:rPr>
      <w:rFonts w:eastAsia="Times New Roman"/>
      <w:color w:val="1C748E"/>
    </w:rPr>
  </w:style>
  <w:style w:type="character" w:customStyle="1" w:styleId="ListLabel71">
    <w:name w:val="ListLabel 71"/>
    <w:qFormat/>
    <w:rsid w:val="008539BB"/>
    <w:rPr>
      <w:rFonts w:eastAsia="Times New Roman"/>
      <w:color w:val="1C748E"/>
    </w:rPr>
  </w:style>
  <w:style w:type="character" w:customStyle="1" w:styleId="ListLabel72">
    <w:name w:val="ListLabel 72"/>
    <w:qFormat/>
    <w:rsid w:val="008539BB"/>
    <w:rPr>
      <w:rFonts w:eastAsia="Times New Roman"/>
      <w:color w:val="1C748E"/>
    </w:rPr>
  </w:style>
  <w:style w:type="character" w:customStyle="1" w:styleId="ListLabel73">
    <w:name w:val="ListLabel 73"/>
    <w:qFormat/>
    <w:rsid w:val="008539BB"/>
    <w:rPr>
      <w:rFonts w:eastAsia="Times New Roman"/>
      <w:color w:val="1C748E"/>
    </w:rPr>
  </w:style>
  <w:style w:type="character" w:customStyle="1" w:styleId="ListLabel74">
    <w:name w:val="ListLabel 74"/>
    <w:qFormat/>
    <w:rsid w:val="008539BB"/>
    <w:rPr>
      <w:rFonts w:eastAsia="Times New Roman"/>
      <w:color w:val="1C748E"/>
    </w:rPr>
  </w:style>
  <w:style w:type="character" w:customStyle="1" w:styleId="ListLabel75">
    <w:name w:val="ListLabel 75"/>
    <w:qFormat/>
    <w:rsid w:val="008539BB"/>
    <w:rPr>
      <w:rFonts w:eastAsia="Times New Roman"/>
      <w:color w:val="1C748E"/>
    </w:rPr>
  </w:style>
  <w:style w:type="character" w:customStyle="1" w:styleId="ListLabel76">
    <w:name w:val="ListLabel 76"/>
    <w:qFormat/>
    <w:rsid w:val="008539BB"/>
    <w:rPr>
      <w:rFonts w:eastAsia="Times New Roman"/>
      <w:color w:val="1C748E"/>
    </w:rPr>
  </w:style>
  <w:style w:type="character" w:customStyle="1" w:styleId="ListLabel77">
    <w:name w:val="ListLabel 77"/>
    <w:qFormat/>
    <w:rsid w:val="008539BB"/>
    <w:rPr>
      <w:color w:val="1C748E"/>
    </w:rPr>
  </w:style>
  <w:style w:type="character" w:customStyle="1" w:styleId="ListLabel78">
    <w:name w:val="ListLabel 78"/>
    <w:qFormat/>
    <w:rsid w:val="008539BB"/>
    <w:rPr>
      <w:rFonts w:cs="Symbol"/>
    </w:rPr>
  </w:style>
  <w:style w:type="character" w:customStyle="1" w:styleId="ListLabel79">
    <w:name w:val="ListLabel 79"/>
    <w:qFormat/>
    <w:rsid w:val="008539BB"/>
    <w:rPr>
      <w:rFonts w:cs="Courier New"/>
    </w:rPr>
  </w:style>
  <w:style w:type="character" w:customStyle="1" w:styleId="ListLabel80">
    <w:name w:val="ListLabel 80"/>
    <w:qFormat/>
    <w:rsid w:val="008539BB"/>
    <w:rPr>
      <w:rFonts w:cs="Wingdings"/>
    </w:rPr>
  </w:style>
  <w:style w:type="character" w:customStyle="1" w:styleId="ListLabel81">
    <w:name w:val="ListLabel 81"/>
    <w:qFormat/>
    <w:rsid w:val="008539BB"/>
    <w:rPr>
      <w:rFonts w:cs="Symbol"/>
    </w:rPr>
  </w:style>
  <w:style w:type="character" w:customStyle="1" w:styleId="ListLabel82">
    <w:name w:val="ListLabel 82"/>
    <w:qFormat/>
    <w:rsid w:val="008539BB"/>
    <w:rPr>
      <w:rFonts w:cs="Courier New"/>
    </w:rPr>
  </w:style>
  <w:style w:type="character" w:customStyle="1" w:styleId="ListLabel83">
    <w:name w:val="ListLabel 83"/>
    <w:qFormat/>
    <w:rsid w:val="008539BB"/>
    <w:rPr>
      <w:rFonts w:cs="Wingdings"/>
    </w:rPr>
  </w:style>
  <w:style w:type="character" w:customStyle="1" w:styleId="ListLabel84">
    <w:name w:val="ListLabel 84"/>
    <w:qFormat/>
    <w:rsid w:val="008539BB"/>
    <w:rPr>
      <w:rFonts w:cs="Symbol"/>
    </w:rPr>
  </w:style>
  <w:style w:type="character" w:customStyle="1" w:styleId="ListLabel85">
    <w:name w:val="ListLabel 85"/>
    <w:qFormat/>
    <w:rsid w:val="008539BB"/>
    <w:rPr>
      <w:rFonts w:cs="Courier New"/>
    </w:rPr>
  </w:style>
  <w:style w:type="character" w:customStyle="1" w:styleId="ListLabel86">
    <w:name w:val="ListLabel 86"/>
    <w:qFormat/>
    <w:rsid w:val="008539BB"/>
    <w:rPr>
      <w:rFonts w:cs="Wingdings"/>
    </w:rPr>
  </w:style>
  <w:style w:type="paragraph" w:styleId="Titre">
    <w:name w:val="Title"/>
    <w:basedOn w:val="Normal"/>
    <w:next w:val="Corpsdetexte"/>
    <w:uiPriority w:val="10"/>
    <w:qFormat/>
    <w:rsid w:val="008539BB"/>
    <w:pPr>
      <w:keepNext/>
      <w:spacing w:before="240"/>
    </w:pPr>
    <w:rPr>
      <w:rFonts w:ascii="Liberation Sans" w:eastAsia="Microsoft YaHei" w:hAnsi="Liberation Sans"/>
      <w:sz w:val="28"/>
      <w:szCs w:val="28"/>
    </w:rPr>
  </w:style>
  <w:style w:type="paragraph" w:styleId="Corpsdetexte">
    <w:name w:val="Body Text"/>
    <w:basedOn w:val="Normal"/>
    <w:rsid w:val="008539BB"/>
    <w:pPr>
      <w:spacing w:after="140" w:line="288" w:lineRule="auto"/>
    </w:pPr>
  </w:style>
  <w:style w:type="paragraph" w:styleId="Liste">
    <w:name w:val="List"/>
    <w:basedOn w:val="Corpsdetexte"/>
    <w:rsid w:val="008539BB"/>
  </w:style>
  <w:style w:type="paragraph" w:customStyle="1" w:styleId="Lgende1">
    <w:name w:val="Légende1"/>
    <w:basedOn w:val="Normal"/>
    <w:qFormat/>
    <w:rsid w:val="008539BB"/>
    <w:pPr>
      <w:suppressLineNumbers/>
      <w:spacing w:before="120"/>
    </w:pPr>
    <w:rPr>
      <w:i/>
      <w:iCs/>
      <w:sz w:val="24"/>
      <w:szCs w:val="24"/>
    </w:rPr>
  </w:style>
  <w:style w:type="paragraph" w:customStyle="1" w:styleId="Index">
    <w:name w:val="Index"/>
    <w:basedOn w:val="Normal"/>
    <w:qFormat/>
    <w:rsid w:val="008539BB"/>
    <w:pPr>
      <w:suppressLineNumbers/>
    </w:pPr>
  </w:style>
  <w:style w:type="paragraph" w:styleId="Lgende">
    <w:name w:val="caption"/>
    <w:basedOn w:val="Normal"/>
    <w:qFormat/>
    <w:rsid w:val="008539BB"/>
    <w:pPr>
      <w:suppressLineNumbers/>
      <w:spacing w:before="120"/>
    </w:pPr>
    <w:rPr>
      <w:i/>
      <w:iCs/>
      <w:sz w:val="24"/>
      <w:szCs w:val="24"/>
    </w:rPr>
  </w:style>
  <w:style w:type="paragraph" w:customStyle="1" w:styleId="Titre1">
    <w:name w:val="Titre1"/>
    <w:basedOn w:val="Normal"/>
    <w:next w:val="Normal"/>
    <w:qFormat/>
    <w:rsid w:val="008539BB"/>
    <w:pPr>
      <w:shd w:val="clear" w:color="auto" w:fill="FFFFFF"/>
      <w:spacing w:before="360" w:after="0" w:line="240" w:lineRule="auto"/>
      <w:jc w:val="center"/>
    </w:pPr>
    <w:rPr>
      <w:rFonts w:eastAsia="Times New Roman"/>
      <w:b/>
      <w:color w:val="1C748E"/>
      <w:spacing w:val="5"/>
      <w:sz w:val="42"/>
      <w:szCs w:val="52"/>
    </w:rPr>
  </w:style>
  <w:style w:type="paragraph" w:customStyle="1" w:styleId="C0Encadrcontexte">
    <w:name w:val="C0 Encadré contexte"/>
    <w:basedOn w:val="Normal"/>
    <w:qFormat/>
    <w:rsid w:val="008539BB"/>
    <w:pPr>
      <w:pBdr>
        <w:top w:val="single" w:sz="48" w:space="14" w:color="FFFFFF"/>
        <w:left w:val="single" w:sz="36" w:space="11" w:color="39368F"/>
        <w:bottom w:val="single" w:sz="48" w:space="14" w:color="FFFFFF"/>
        <w:right w:val="single" w:sz="48" w:space="0" w:color="FFFFFF"/>
      </w:pBdr>
      <w:shd w:val="clear" w:color="auto" w:fill="EBEBF4"/>
      <w:suppressAutoHyphens w:val="0"/>
      <w:spacing w:line="240" w:lineRule="auto"/>
      <w:ind w:left="340"/>
      <w:contextualSpacing/>
    </w:pPr>
    <w:rPr>
      <w:rFonts w:cs="Times New Roman"/>
    </w:rPr>
  </w:style>
  <w:style w:type="paragraph" w:customStyle="1" w:styleId="C0Encadrcontextetitre">
    <w:name w:val="C0 Encadré contexte titre"/>
    <w:basedOn w:val="Normal"/>
    <w:qFormat/>
    <w:rsid w:val="008539BB"/>
    <w:pPr>
      <w:pBdr>
        <w:top w:val="single" w:sz="48" w:space="14" w:color="FFFFFF"/>
        <w:left w:val="single" w:sz="36" w:space="11" w:color="39368F"/>
        <w:bottom w:val="single" w:sz="48" w:space="14" w:color="FFFFFF"/>
        <w:right w:val="single" w:sz="48" w:space="0" w:color="FFFFFF"/>
      </w:pBdr>
      <w:shd w:val="clear" w:color="auto" w:fill="EBEBF4"/>
      <w:suppressAutoHyphens w:val="0"/>
      <w:spacing w:before="240" w:after="0" w:line="240" w:lineRule="auto"/>
      <w:ind w:left="340"/>
      <w:contextualSpacing/>
    </w:pPr>
    <w:rPr>
      <w:rFonts w:cs="Times New Roman"/>
      <w:b/>
      <w:caps/>
      <w:color w:val="39368F"/>
    </w:rPr>
  </w:style>
  <w:style w:type="paragraph" w:customStyle="1" w:styleId="C4Encadrcontexte">
    <w:name w:val="C4 Encadré contexte"/>
    <w:basedOn w:val="Normal"/>
    <w:qFormat/>
    <w:rsid w:val="008539BB"/>
    <w:pPr>
      <w:pBdr>
        <w:top w:val="single" w:sz="48" w:space="14" w:color="FFFFFF"/>
        <w:left w:val="single" w:sz="36" w:space="11" w:color="9E1F63"/>
        <w:bottom w:val="single" w:sz="48" w:space="14" w:color="FFFFFF"/>
        <w:right w:val="single" w:sz="48" w:space="0" w:color="FFFFFF"/>
      </w:pBdr>
      <w:shd w:val="clear" w:color="auto" w:fill="F0D7E3"/>
      <w:spacing w:line="240" w:lineRule="auto"/>
      <w:ind w:left="340"/>
      <w:contextualSpacing/>
    </w:pPr>
  </w:style>
  <w:style w:type="paragraph" w:customStyle="1" w:styleId="C4Encadrcontextetitre">
    <w:name w:val="C4 Encadré contexte titre"/>
    <w:basedOn w:val="C4Encadrcontexte"/>
    <w:qFormat/>
    <w:rsid w:val="008539BB"/>
    <w:pPr>
      <w:spacing w:before="240" w:after="0"/>
    </w:pPr>
    <w:rPr>
      <w:b/>
      <w:caps/>
      <w:color w:val="9E1F63"/>
    </w:rPr>
  </w:style>
  <w:style w:type="paragraph" w:customStyle="1" w:styleId="Encadrdansdocument">
    <w:name w:val="Encadré dans document"/>
    <w:basedOn w:val="C4Encadrcontexte"/>
    <w:qFormat/>
    <w:rsid w:val="008539BB"/>
    <w:pPr>
      <w:pBdr>
        <w:left w:val="single" w:sz="36" w:space="11" w:color="1C748E"/>
      </w:pBdr>
      <w:shd w:val="clear" w:color="auto" w:fill="D2E3E8"/>
    </w:pPr>
  </w:style>
  <w:style w:type="paragraph" w:customStyle="1" w:styleId="Encadrdocumenttitre">
    <w:name w:val="Encadré document titre"/>
    <w:basedOn w:val="Encadrdansdocument"/>
    <w:qFormat/>
    <w:rsid w:val="008539BB"/>
    <w:pPr>
      <w:spacing w:before="240" w:after="0"/>
    </w:pPr>
    <w:rPr>
      <w:b/>
      <w:caps/>
      <w:color w:val="1C748E"/>
    </w:rPr>
  </w:style>
  <w:style w:type="paragraph" w:customStyle="1" w:styleId="En-tte1">
    <w:name w:val="En-tête1"/>
    <w:basedOn w:val="Normal"/>
    <w:rsid w:val="008539BB"/>
    <w:pPr>
      <w:tabs>
        <w:tab w:val="center" w:pos="4536"/>
        <w:tab w:val="right" w:pos="9072"/>
      </w:tabs>
      <w:spacing w:before="2020" w:after="0" w:line="240" w:lineRule="auto"/>
    </w:pPr>
    <w:rPr>
      <w:rFonts w:ascii="DINPro-Bold" w:hAnsi="DINPro-Bold" w:cs="DINPro-Bold"/>
      <w:b/>
      <w:color w:val="3229A7"/>
      <w:sz w:val="24"/>
    </w:rPr>
  </w:style>
  <w:style w:type="paragraph" w:customStyle="1" w:styleId="Entte2">
    <w:name w:val="Entête 2"/>
    <w:basedOn w:val="En-tte1"/>
    <w:qFormat/>
    <w:rsid w:val="008539BB"/>
    <w:pPr>
      <w:spacing w:before="50"/>
      <w:ind w:left="1843"/>
    </w:pPr>
    <w:rPr>
      <w:color w:val="FFFFFF"/>
      <w:sz w:val="16"/>
    </w:rPr>
  </w:style>
  <w:style w:type="paragraph" w:styleId="En-ttedetabledesmatires">
    <w:name w:val="TOC Heading"/>
    <w:basedOn w:val="Titre11"/>
    <w:next w:val="Normal"/>
    <w:qFormat/>
    <w:rsid w:val="008539BB"/>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pPr>
    <w:rPr>
      <w:rFonts w:cs="Times New Roman"/>
      <w:caps/>
      <w:color w:val="FFFFFF"/>
    </w:rPr>
  </w:style>
  <w:style w:type="paragraph" w:styleId="NormalWeb">
    <w:name w:val="Normal (Web)"/>
    <w:basedOn w:val="Normal"/>
    <w:uiPriority w:val="99"/>
    <w:qFormat/>
    <w:rsid w:val="008539BB"/>
    <w:pPr>
      <w:spacing w:before="280" w:after="280" w:line="240" w:lineRule="auto"/>
    </w:pPr>
    <w:rPr>
      <w:rFonts w:ascii="Times New Roman" w:eastAsia="Times New Roman" w:hAnsi="Times New Roman" w:cs="Times New Roman"/>
      <w:sz w:val="24"/>
      <w:szCs w:val="24"/>
    </w:rPr>
  </w:style>
  <w:style w:type="paragraph" w:customStyle="1" w:styleId="Notedebasdepage1">
    <w:name w:val="Note de bas de page1"/>
    <w:basedOn w:val="Normal"/>
    <w:qFormat/>
    <w:rsid w:val="008539BB"/>
    <w:pPr>
      <w:spacing w:line="240" w:lineRule="auto"/>
      <w:ind w:left="113" w:hanging="113"/>
    </w:pPr>
    <w:rPr>
      <w:sz w:val="16"/>
      <w:szCs w:val="20"/>
    </w:rPr>
  </w:style>
  <w:style w:type="paragraph" w:customStyle="1" w:styleId="EndnoteSymbol">
    <w:name w:val="Endnote Symbol"/>
    <w:basedOn w:val="Normal"/>
    <w:qFormat/>
    <w:rsid w:val="008539BB"/>
    <w:pPr>
      <w:spacing w:after="0" w:line="240" w:lineRule="auto"/>
    </w:pPr>
    <w:rPr>
      <w:szCs w:val="20"/>
    </w:rPr>
  </w:style>
  <w:style w:type="paragraph" w:styleId="Paragraphedeliste">
    <w:name w:val="List Paragraph"/>
    <w:basedOn w:val="Normal"/>
    <w:uiPriority w:val="34"/>
    <w:qFormat/>
    <w:rsid w:val="008539BB"/>
    <w:pPr>
      <w:spacing w:after="240"/>
      <w:ind w:left="720"/>
      <w:contextualSpacing/>
    </w:pPr>
  </w:style>
  <w:style w:type="paragraph" w:customStyle="1" w:styleId="Pieddepage1">
    <w:name w:val="Pied de page1"/>
    <w:basedOn w:val="Normal"/>
    <w:rsid w:val="008539BB"/>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cs="DINPro-Medium"/>
      <w:sz w:val="14"/>
    </w:rPr>
  </w:style>
  <w:style w:type="paragraph" w:styleId="Sous-titre">
    <w:name w:val="Subtitle"/>
    <w:basedOn w:val="Normal"/>
    <w:next w:val="Normal"/>
    <w:qFormat/>
    <w:rsid w:val="008539BB"/>
    <w:pPr>
      <w:spacing w:line="240" w:lineRule="auto"/>
      <w:jc w:val="center"/>
    </w:pPr>
    <w:rPr>
      <w:rFonts w:eastAsia="Times New Roman"/>
      <w:iCs/>
      <w:color w:val="1C748E"/>
      <w:spacing w:val="15"/>
      <w:sz w:val="42"/>
      <w:szCs w:val="24"/>
    </w:rPr>
  </w:style>
  <w:style w:type="paragraph" w:styleId="Textedebulles">
    <w:name w:val="Balloon Text"/>
    <w:basedOn w:val="Normal"/>
    <w:qFormat/>
    <w:rsid w:val="008539BB"/>
    <w:pPr>
      <w:spacing w:after="0" w:line="240" w:lineRule="auto"/>
    </w:pPr>
    <w:rPr>
      <w:rFonts w:ascii="Tahoma" w:hAnsi="Tahoma" w:cs="Tahoma"/>
      <w:sz w:val="16"/>
      <w:szCs w:val="16"/>
    </w:rPr>
  </w:style>
  <w:style w:type="paragraph" w:customStyle="1" w:styleId="Titre1c0">
    <w:name w:val="Titre 1 c0"/>
    <w:basedOn w:val="Titre11"/>
    <w:qFormat/>
    <w:rsid w:val="008539BB"/>
    <w:rPr>
      <w:rFonts w:cs="Times New Roman"/>
      <w:color w:val="39368F"/>
    </w:rPr>
  </w:style>
  <w:style w:type="paragraph" w:customStyle="1" w:styleId="TM11">
    <w:name w:val="TM 11"/>
    <w:basedOn w:val="Titre11"/>
    <w:next w:val="Normal"/>
    <w:rsid w:val="008539BB"/>
    <w:pPr>
      <w:tabs>
        <w:tab w:val="right" w:leader="dot" w:pos="9062"/>
      </w:tabs>
      <w:spacing w:before="360" w:line="360" w:lineRule="auto"/>
    </w:pPr>
    <w:rPr>
      <w:rFonts w:cs="Times New Roman"/>
      <w:sz w:val="24"/>
      <w:lang w:eastAsia="fr-FR"/>
    </w:rPr>
  </w:style>
  <w:style w:type="paragraph" w:customStyle="1" w:styleId="TM1c0">
    <w:name w:val="TM 1 c0"/>
    <w:basedOn w:val="TM11"/>
    <w:qFormat/>
    <w:rsid w:val="008539BB"/>
    <w:rPr>
      <w:b w:val="0"/>
      <w:bCs w:val="0"/>
      <w:color w:val="39368F"/>
    </w:rPr>
  </w:style>
  <w:style w:type="paragraph" w:customStyle="1" w:styleId="TM21">
    <w:name w:val="TM 21"/>
    <w:basedOn w:val="Normal"/>
    <w:next w:val="Normal"/>
    <w:rsid w:val="008539BB"/>
    <w:pPr>
      <w:tabs>
        <w:tab w:val="left" w:pos="425"/>
        <w:tab w:val="right" w:leader="dot" w:pos="9062"/>
      </w:tabs>
      <w:spacing w:after="100"/>
    </w:pPr>
  </w:style>
  <w:style w:type="paragraph" w:customStyle="1" w:styleId="Commentaire1">
    <w:name w:val="Commentaire1"/>
    <w:basedOn w:val="Normal"/>
    <w:qFormat/>
    <w:rsid w:val="008539BB"/>
    <w:rPr>
      <w:szCs w:val="20"/>
    </w:rPr>
  </w:style>
  <w:style w:type="paragraph" w:styleId="Objetducommentaire">
    <w:name w:val="annotation subject"/>
    <w:basedOn w:val="Commentaire1"/>
    <w:next w:val="Commentaire1"/>
    <w:qFormat/>
    <w:rsid w:val="008539BB"/>
    <w:rPr>
      <w:b/>
      <w:bCs/>
    </w:rPr>
  </w:style>
  <w:style w:type="character" w:styleId="Emphaseple">
    <w:name w:val="Subtle Emphasis"/>
    <w:basedOn w:val="Policepardfaut"/>
    <w:uiPriority w:val="19"/>
    <w:qFormat/>
    <w:rsid w:val="004D73B8"/>
    <w:rPr>
      <w:i/>
      <w:iCs/>
      <w:color w:val="404040" w:themeColor="text1" w:themeTint="BF"/>
    </w:rPr>
  </w:style>
  <w:style w:type="paragraph" w:styleId="Sansinterligne">
    <w:name w:val="No Spacing"/>
    <w:uiPriority w:val="1"/>
    <w:qFormat/>
    <w:rsid w:val="004D73B8"/>
    <w:rPr>
      <w:rFonts w:ascii="Arial" w:eastAsia="Calibri" w:hAnsi="Arial"/>
      <w:szCs w:val="22"/>
      <w:lang w:eastAsia="en-US"/>
    </w:rPr>
  </w:style>
  <w:style w:type="character" w:styleId="Lienhypertexte">
    <w:name w:val="Hyperlink"/>
    <w:basedOn w:val="Policepardfaut"/>
    <w:uiPriority w:val="99"/>
    <w:unhideWhenUsed/>
    <w:rsid w:val="00C41667"/>
    <w:rPr>
      <w:color w:val="0563C1" w:themeColor="hyperlink"/>
      <w:u w:val="single"/>
    </w:rPr>
  </w:style>
  <w:style w:type="character" w:styleId="Marquedecommentaire">
    <w:name w:val="annotation reference"/>
    <w:basedOn w:val="Policepardfaut"/>
    <w:uiPriority w:val="99"/>
    <w:semiHidden/>
    <w:unhideWhenUsed/>
    <w:rsid w:val="00C020B1"/>
    <w:rPr>
      <w:sz w:val="16"/>
      <w:szCs w:val="16"/>
    </w:rPr>
  </w:style>
  <w:style w:type="paragraph" w:styleId="Commentaire">
    <w:name w:val="annotation text"/>
    <w:basedOn w:val="Normal"/>
    <w:link w:val="CommentaireCar1"/>
    <w:uiPriority w:val="99"/>
    <w:semiHidden/>
    <w:unhideWhenUsed/>
    <w:rsid w:val="00C020B1"/>
    <w:pPr>
      <w:spacing w:line="240" w:lineRule="auto"/>
    </w:pPr>
    <w:rPr>
      <w:szCs w:val="20"/>
    </w:rPr>
  </w:style>
  <w:style w:type="character" w:customStyle="1" w:styleId="CommentaireCar1">
    <w:name w:val="Commentaire Car1"/>
    <w:basedOn w:val="Policepardfaut"/>
    <w:link w:val="Commentaire"/>
    <w:uiPriority w:val="99"/>
    <w:semiHidden/>
    <w:rsid w:val="00C020B1"/>
    <w:rPr>
      <w:rFonts w:ascii="Arial" w:eastAsia="Calibri" w:hAnsi="Arial" w:cs="Arial"/>
      <w:color w:val="00000A"/>
      <w:lang w:eastAsia="zh-CN"/>
    </w:rPr>
  </w:style>
  <w:style w:type="paragraph" w:styleId="En-tte">
    <w:name w:val="header"/>
    <w:basedOn w:val="Normal"/>
    <w:link w:val="En-tteCar1"/>
    <w:uiPriority w:val="99"/>
    <w:unhideWhenUsed/>
    <w:rsid w:val="003215A0"/>
    <w:pPr>
      <w:tabs>
        <w:tab w:val="center" w:pos="4536"/>
        <w:tab w:val="right" w:pos="9072"/>
      </w:tabs>
      <w:spacing w:after="0" w:line="240" w:lineRule="auto"/>
    </w:pPr>
  </w:style>
  <w:style w:type="character" w:customStyle="1" w:styleId="En-tteCar1">
    <w:name w:val="En-tête Car1"/>
    <w:basedOn w:val="Policepardfaut"/>
    <w:link w:val="En-tte"/>
    <w:uiPriority w:val="99"/>
    <w:rsid w:val="003215A0"/>
    <w:rPr>
      <w:rFonts w:ascii="Arial" w:eastAsia="Calibri" w:hAnsi="Arial" w:cs="Arial"/>
      <w:color w:val="00000A"/>
      <w:szCs w:val="22"/>
      <w:lang w:eastAsia="zh-CN"/>
    </w:rPr>
  </w:style>
  <w:style w:type="paragraph" w:styleId="Pieddepage">
    <w:name w:val="footer"/>
    <w:basedOn w:val="Normal"/>
    <w:link w:val="PieddepageCar1"/>
    <w:uiPriority w:val="99"/>
    <w:unhideWhenUsed/>
    <w:rsid w:val="003215A0"/>
    <w:pPr>
      <w:tabs>
        <w:tab w:val="center" w:pos="4536"/>
        <w:tab w:val="right" w:pos="9072"/>
      </w:tabs>
      <w:spacing w:after="0" w:line="240" w:lineRule="auto"/>
    </w:pPr>
  </w:style>
  <w:style w:type="character" w:customStyle="1" w:styleId="PieddepageCar1">
    <w:name w:val="Pied de page Car1"/>
    <w:basedOn w:val="Policepardfaut"/>
    <w:link w:val="Pieddepage"/>
    <w:uiPriority w:val="99"/>
    <w:rsid w:val="003215A0"/>
    <w:rPr>
      <w:rFonts w:ascii="Arial" w:eastAsia="Calibri" w:hAnsi="Arial" w:cs="Arial"/>
      <w:color w:val="00000A"/>
      <w:szCs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hdphoto" Target="media/hdphoto1.wdp"/><Relationship Id="rId18" Type="http://schemas.microsoft.com/office/2007/relationships/hdphoto" Target="media/hdphoto2.wdp"/><Relationship Id="rId26" Type="http://schemas.openxmlformats.org/officeDocument/2006/relationships/image" Target="media/image12.jpe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17.gif"/><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1.jpeg"/><Relationship Id="rId33" Type="http://schemas.openxmlformats.org/officeDocument/2006/relationships/image" Target="media/image160.jpeg"/><Relationship Id="rId38" Type="http://schemas.openxmlformats.org/officeDocument/2006/relationships/hyperlink" Target="http://cache.media.education.gouv.fr/file/Programmer_en_physique-chimie/21/2/Refraction_Python_1052212.zip"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jpeg"/><Relationship Id="rId29" Type="http://schemas.openxmlformats.org/officeDocument/2006/relationships/image" Target="media/image14.jpe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0.jpeg"/><Relationship Id="rId32" Type="http://schemas.openxmlformats.org/officeDocument/2006/relationships/image" Target="media/image15.jpeg"/><Relationship Id="rId37" Type="http://schemas.openxmlformats.org/officeDocument/2006/relationships/image" Target="media/image17.png"/><Relationship Id="rId40"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90.jpeg"/><Relationship Id="rId28" Type="http://schemas.openxmlformats.org/officeDocument/2006/relationships/image" Target="media/image13.jpeg"/><Relationship Id="rId36" Type="http://schemas.openxmlformats.org/officeDocument/2006/relationships/hyperlink" Target="http://cache.media.education.gouv.fr/file/Programmer_en_physique-chimie/22/3/Refraction_Scratch_1052223.zip" TargetMode="External"/><Relationship Id="rId10" Type="http://schemas.openxmlformats.org/officeDocument/2006/relationships/hyperlink" Target="https://www.yworks.com/products/yed" TargetMode="External"/><Relationship Id="rId19" Type="http://schemas.openxmlformats.org/officeDocument/2006/relationships/image" Target="media/image6.jpeg"/><Relationship Id="rId31" Type="http://schemas.openxmlformats.org/officeDocument/2006/relationships/image" Target="media/image15.gif"/><Relationship Id="rId4" Type="http://schemas.microsoft.com/office/2007/relationships/stylesWithEffects" Target="stylesWithEffects.xml"/><Relationship Id="rId9" Type="http://schemas.openxmlformats.org/officeDocument/2006/relationships/hyperlink" Target="http://eduscol.education.fr/cid129214/recherche-et-innovation-en-physique-chimie.html" TargetMode="External"/><Relationship Id="rId14" Type="http://schemas.openxmlformats.org/officeDocument/2006/relationships/hyperlink" Target="http://cache.media.education.gouv.fr/file/Programmer_en_physique-chimie/21/6/Refraction_yEd_Algorithme_1052216.zip" TargetMode="External"/><Relationship Id="rId22" Type="http://schemas.openxmlformats.org/officeDocument/2006/relationships/image" Target="media/image9.jpeg"/><Relationship Id="rId27" Type="http://schemas.openxmlformats.org/officeDocument/2006/relationships/hyperlink" Target="http://cache.media.education.gouv.fr/file/Programmer_en_physique-chimie/20/9/Refraction_Geogebra_1052209.zip" TargetMode="External"/><Relationship Id="rId30" Type="http://schemas.openxmlformats.org/officeDocument/2006/relationships/hyperlink" Target="http://cache.media.education.gouv.fr/file/Programmer_en_physique-chimie/21/4/Refraction_Tableur_1052214.zip" TargetMode="External"/><Relationship Id="rId35" Type="http://schemas.openxmlformats.org/officeDocument/2006/relationships/image" Target="media/image16.jpeg"/><Relationship Id="rId43"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http://eduscol.education.fr/"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eduscol.education.f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620D44-2B28-4E75-B7DA-6196484031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128</TotalTime>
  <Pages>15</Pages>
  <Words>2363</Words>
  <Characters>13002</Characters>
  <Application>Microsoft Office Word</Application>
  <DocSecurity>0</DocSecurity>
  <Lines>108</Lines>
  <Paragraphs>30</Paragraphs>
  <ScaleCrop>false</ScaleCrop>
  <HeadingPairs>
    <vt:vector size="2" baseType="variant">
      <vt:variant>
        <vt:lpstr>Titre</vt:lpstr>
      </vt:variant>
      <vt:variant>
        <vt:i4>1</vt:i4>
      </vt:variant>
    </vt:vector>
  </HeadingPairs>
  <TitlesOfParts>
    <vt:vector size="1" baseType="lpstr">
      <vt:lpstr/>
    </vt:vector>
  </TitlesOfParts>
  <Company>Nom de votre société</Company>
  <LinksUpToDate>false</LinksUpToDate>
  <CharactersWithSpaces>15335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MEN</dc:creator>
  <cp:lastModifiedBy>Yann Muzellec</cp:lastModifiedBy>
  <cp:revision>19</cp:revision>
  <cp:lastPrinted>2015-12-18T16:19:00Z</cp:lastPrinted>
  <dcterms:created xsi:type="dcterms:W3CDTF">2018-10-18T12:15:00Z</dcterms:created>
  <dcterms:modified xsi:type="dcterms:W3CDTF">2018-12-19T14:33:00Z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